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D7670" w:rsidRPr="00FD7A39" w:rsidRDefault="00FD7A39" w:rsidP="00FD7A39">
      <w:r>
        <w:rPr>
          <w:noProof/>
          <w:lang w:eastAsia="ru-RU"/>
        </w:rPr>
        <w:drawing>
          <wp:inline distT="0" distB="0" distL="0" distR="0" wp14:anchorId="1B2E482F" wp14:editId="5993E3C7">
            <wp:extent cx="5437868" cy="7876110"/>
            <wp:effectExtent l="1219200" t="0" r="1191895" b="0"/>
            <wp:docPr id="3" name="Рисунок 3" descr="E:\внурочка\сканирование0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внурочка\сканирование0004.tif"/>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rot="5400000">
                      <a:off x="0" y="0"/>
                      <a:ext cx="5445419" cy="7887046"/>
                    </a:xfrm>
                    <a:prstGeom prst="rect">
                      <a:avLst/>
                    </a:prstGeom>
                    <a:noFill/>
                    <a:ln>
                      <a:noFill/>
                    </a:ln>
                  </pic:spPr>
                </pic:pic>
              </a:graphicData>
            </a:graphic>
          </wp:inline>
        </w:drawing>
      </w:r>
      <w:bookmarkStart w:id="0" w:name="_GoBack"/>
      <w:bookmarkEnd w:id="0"/>
    </w:p>
    <w:p w:rsidR="00964F48" w:rsidRPr="004B54CE" w:rsidRDefault="00964F48" w:rsidP="00964F48">
      <w:pPr>
        <w:spacing w:after="0" w:line="240" w:lineRule="auto"/>
        <w:jc w:val="center"/>
        <w:rPr>
          <w:rFonts w:ascii="Times New Roman" w:eastAsia="Times New Roman" w:hAnsi="Times New Roman" w:cs="Times New Roman"/>
          <w:b/>
          <w:sz w:val="24"/>
          <w:szCs w:val="24"/>
          <w:lang w:eastAsia="ru-RU"/>
        </w:rPr>
      </w:pPr>
      <w:r w:rsidRPr="004B54CE">
        <w:rPr>
          <w:rFonts w:ascii="Times New Roman" w:eastAsia="Times New Roman" w:hAnsi="Times New Roman" w:cs="Times New Roman"/>
          <w:b/>
          <w:sz w:val="24"/>
          <w:szCs w:val="24"/>
          <w:lang w:eastAsia="ru-RU"/>
        </w:rPr>
        <w:lastRenderedPageBreak/>
        <w:t>Содержание</w:t>
      </w:r>
    </w:p>
    <w:p w:rsidR="00964F48" w:rsidRPr="00964F48" w:rsidRDefault="00306C17" w:rsidP="00964F48">
      <w:pPr>
        <w:tabs>
          <w:tab w:val="left" w:pos="720"/>
        </w:tabs>
        <w:suppressAutoHyphen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1.Пояснительная </w:t>
      </w:r>
      <w:r w:rsidR="00964F48" w:rsidRPr="00964F48">
        <w:rPr>
          <w:rFonts w:ascii="Times New Roman" w:eastAsia="Times New Roman" w:hAnsi="Times New Roman" w:cs="Times New Roman"/>
          <w:sz w:val="24"/>
          <w:szCs w:val="24"/>
          <w:lang w:eastAsia="ru-RU"/>
        </w:rPr>
        <w:t>записка</w:t>
      </w:r>
      <w:r>
        <w:rPr>
          <w:rFonts w:ascii="Times New Roman" w:eastAsia="Times New Roman" w:hAnsi="Times New Roman" w:cs="Times New Roman"/>
          <w:sz w:val="24"/>
          <w:szCs w:val="24"/>
          <w:lang w:eastAsia="ru-RU"/>
        </w:rPr>
        <w:t>.Нормативно-правовая основа</w:t>
      </w:r>
      <w:r w:rsidR="00964F48" w:rsidRPr="00964F48">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3</w:t>
      </w:r>
      <w:r w:rsidR="00964F48" w:rsidRPr="00964F48">
        <w:rPr>
          <w:rFonts w:ascii="Times New Roman" w:eastAsia="Times New Roman" w:hAnsi="Times New Roman" w:cs="Times New Roman"/>
          <w:sz w:val="24"/>
          <w:szCs w:val="24"/>
          <w:lang w:eastAsia="ru-RU"/>
        </w:rPr>
        <w:t xml:space="preserve"> стр.</w:t>
      </w:r>
    </w:p>
    <w:p w:rsidR="00964F48" w:rsidRPr="00964F48" w:rsidRDefault="00964F48" w:rsidP="00964F48">
      <w:pPr>
        <w:tabs>
          <w:tab w:val="left" w:pos="720"/>
        </w:tabs>
        <w:suppressAutoHyphens/>
        <w:spacing w:after="0" w:line="240" w:lineRule="auto"/>
        <w:rPr>
          <w:rFonts w:ascii="Times New Roman" w:eastAsia="Times New Roman" w:hAnsi="Times New Roman" w:cs="Times New Roman"/>
          <w:sz w:val="24"/>
          <w:szCs w:val="24"/>
          <w:lang w:eastAsia="ru-RU"/>
        </w:rPr>
      </w:pPr>
      <w:r w:rsidRPr="00964F48">
        <w:rPr>
          <w:rFonts w:ascii="Times New Roman" w:eastAsia="Times New Roman" w:hAnsi="Times New Roman" w:cs="Times New Roman"/>
          <w:sz w:val="24"/>
          <w:szCs w:val="24"/>
          <w:lang w:eastAsia="ru-RU"/>
        </w:rPr>
        <w:t>2.Цели и задачи………………………………………………………………………………………………………………………………………………. 5 стр.</w:t>
      </w:r>
    </w:p>
    <w:p w:rsidR="00964F48" w:rsidRPr="00964F48" w:rsidRDefault="00964F48" w:rsidP="00964F48">
      <w:pPr>
        <w:tabs>
          <w:tab w:val="left" w:pos="720"/>
        </w:tabs>
        <w:suppressAutoHyphens/>
        <w:spacing w:after="0" w:line="240" w:lineRule="auto"/>
        <w:rPr>
          <w:rFonts w:ascii="Times New Roman" w:eastAsia="Times New Roman" w:hAnsi="Times New Roman" w:cs="Times New Roman"/>
          <w:sz w:val="24"/>
          <w:szCs w:val="24"/>
          <w:lang w:eastAsia="ru-RU"/>
        </w:rPr>
      </w:pPr>
      <w:r w:rsidRPr="00964F48">
        <w:rPr>
          <w:rFonts w:ascii="Times New Roman" w:eastAsia="Times New Roman" w:hAnsi="Times New Roman" w:cs="Times New Roman"/>
          <w:sz w:val="24"/>
          <w:szCs w:val="24"/>
          <w:lang w:eastAsia="ru-RU"/>
        </w:rPr>
        <w:t>3.Принципы программы……………………………………………………………………………………………………………………………………… 5 стр.</w:t>
      </w:r>
    </w:p>
    <w:p w:rsidR="00964F48" w:rsidRPr="00964F48" w:rsidRDefault="00964F48" w:rsidP="00964F48">
      <w:pPr>
        <w:tabs>
          <w:tab w:val="left" w:pos="720"/>
        </w:tabs>
        <w:suppressAutoHyphens/>
        <w:spacing w:after="0" w:line="240" w:lineRule="auto"/>
        <w:rPr>
          <w:rFonts w:ascii="Times New Roman" w:eastAsia="Times New Roman" w:hAnsi="Times New Roman" w:cs="Times New Roman"/>
          <w:sz w:val="24"/>
          <w:szCs w:val="24"/>
          <w:lang w:eastAsia="ru-RU"/>
        </w:rPr>
      </w:pPr>
      <w:r w:rsidRPr="00964F48">
        <w:rPr>
          <w:rFonts w:ascii="Times New Roman" w:eastAsia="Times New Roman" w:hAnsi="Times New Roman" w:cs="Times New Roman"/>
          <w:sz w:val="24"/>
          <w:szCs w:val="24"/>
          <w:lang w:eastAsia="ru-RU"/>
        </w:rPr>
        <w:t>4.Направления реализации программы………………………………………………………………………………………………………………………6 стр.</w:t>
      </w:r>
    </w:p>
    <w:p w:rsidR="00964F48" w:rsidRPr="00964F48" w:rsidRDefault="00964F48" w:rsidP="00964F48">
      <w:pPr>
        <w:suppressAutoHyphens/>
        <w:spacing w:after="0" w:line="240" w:lineRule="auto"/>
        <w:rPr>
          <w:rFonts w:ascii="Times New Roman" w:eastAsia="Times New Roman" w:hAnsi="Times New Roman" w:cs="Times New Roman"/>
          <w:sz w:val="24"/>
          <w:szCs w:val="24"/>
          <w:lang w:eastAsia="ru-RU"/>
        </w:rPr>
      </w:pPr>
      <w:r w:rsidRPr="00964F48">
        <w:rPr>
          <w:rFonts w:ascii="Times New Roman" w:eastAsia="Times New Roman" w:hAnsi="Times New Roman" w:cs="Times New Roman"/>
          <w:sz w:val="24"/>
          <w:szCs w:val="24"/>
          <w:lang w:eastAsia="ru-RU"/>
        </w:rPr>
        <w:t>5. Формы внеурочной деятельности по направлениям……………………………………………………………………………………………………7 стр.</w:t>
      </w:r>
    </w:p>
    <w:p w:rsidR="00964F48" w:rsidRPr="00964F48" w:rsidRDefault="00964F48" w:rsidP="00964F48">
      <w:pPr>
        <w:suppressAutoHyphens/>
        <w:spacing w:after="0" w:line="240" w:lineRule="auto"/>
        <w:rPr>
          <w:rFonts w:ascii="Times New Roman" w:eastAsia="Times New Roman" w:hAnsi="Times New Roman" w:cs="Times New Roman"/>
          <w:sz w:val="24"/>
          <w:szCs w:val="24"/>
          <w:lang w:eastAsia="ru-RU"/>
        </w:rPr>
      </w:pPr>
      <w:r w:rsidRPr="00964F48">
        <w:rPr>
          <w:rFonts w:ascii="Times New Roman" w:eastAsia="Times New Roman" w:hAnsi="Times New Roman" w:cs="Times New Roman"/>
          <w:sz w:val="24"/>
          <w:szCs w:val="24"/>
          <w:lang w:eastAsia="ru-RU"/>
        </w:rPr>
        <w:t>6. Условия реализации программы…………………………………………………………………………………………………………………………...8 стр.</w:t>
      </w:r>
    </w:p>
    <w:p w:rsidR="00964F48" w:rsidRPr="00964F48" w:rsidRDefault="00964F48" w:rsidP="00964F48">
      <w:pPr>
        <w:spacing w:after="0" w:line="240" w:lineRule="auto"/>
        <w:rPr>
          <w:rFonts w:ascii="Times New Roman" w:eastAsia="Times New Roman" w:hAnsi="Times New Roman" w:cs="Times New Roman"/>
          <w:sz w:val="24"/>
          <w:szCs w:val="24"/>
          <w:lang w:eastAsia="ru-RU"/>
        </w:rPr>
      </w:pPr>
      <w:r w:rsidRPr="00964F48">
        <w:rPr>
          <w:rFonts w:ascii="Times New Roman" w:eastAsia="Times New Roman" w:hAnsi="Times New Roman" w:cs="Times New Roman"/>
          <w:sz w:val="24"/>
          <w:szCs w:val="24"/>
          <w:lang w:eastAsia="ru-RU"/>
        </w:rPr>
        <w:t>7. Кадровое обеспечение…………………………………………………………………………………………………………………………………….9 стр.</w:t>
      </w:r>
    </w:p>
    <w:p w:rsidR="00964F48" w:rsidRPr="00964F48" w:rsidRDefault="00964F48" w:rsidP="00964F48">
      <w:pPr>
        <w:spacing w:after="0" w:line="240" w:lineRule="auto"/>
        <w:rPr>
          <w:rFonts w:ascii="Times New Roman" w:eastAsia="Times New Roman" w:hAnsi="Times New Roman" w:cs="Times New Roman"/>
          <w:sz w:val="24"/>
          <w:szCs w:val="24"/>
          <w:lang w:eastAsia="ru-RU"/>
        </w:rPr>
      </w:pPr>
      <w:r w:rsidRPr="00964F48">
        <w:rPr>
          <w:rFonts w:ascii="Times New Roman" w:eastAsia="Times New Roman" w:hAnsi="Times New Roman" w:cs="Times New Roman"/>
          <w:sz w:val="24"/>
          <w:szCs w:val="24"/>
          <w:lang w:eastAsia="ru-RU"/>
        </w:rPr>
        <w:t>8.</w:t>
      </w:r>
      <w:r w:rsidRPr="00964F48">
        <w:rPr>
          <w:rFonts w:ascii="Times New Roman" w:eastAsia="Times New Roman" w:hAnsi="Times New Roman" w:cs="Times New Roman"/>
          <w:bCs/>
          <w:iCs/>
          <w:sz w:val="24"/>
          <w:szCs w:val="24"/>
          <w:lang w:eastAsia="ru-RU"/>
        </w:rPr>
        <w:t xml:space="preserve">  Научно-методическое обеспечение и экспертиза занятости учащихся во внеурочное  время</w:t>
      </w:r>
      <w:r w:rsidRPr="00964F48">
        <w:rPr>
          <w:rFonts w:ascii="Times New Roman" w:eastAsia="Times New Roman" w:hAnsi="Times New Roman" w:cs="Times New Roman"/>
          <w:sz w:val="24"/>
          <w:szCs w:val="24"/>
          <w:lang w:eastAsia="ru-RU"/>
        </w:rPr>
        <w:t>……………………………………………………11 стр.</w:t>
      </w:r>
    </w:p>
    <w:p w:rsidR="00964F48" w:rsidRPr="00964F48" w:rsidRDefault="00964F48" w:rsidP="00964F48">
      <w:pPr>
        <w:spacing w:after="0" w:line="240" w:lineRule="auto"/>
        <w:rPr>
          <w:rFonts w:ascii="Times New Roman" w:eastAsia="Times New Roman" w:hAnsi="Times New Roman" w:cs="Times New Roman"/>
          <w:sz w:val="24"/>
          <w:szCs w:val="24"/>
          <w:lang w:eastAsia="ru-RU"/>
        </w:rPr>
      </w:pPr>
      <w:r w:rsidRPr="00964F48">
        <w:rPr>
          <w:rFonts w:ascii="Times New Roman" w:eastAsia="Times New Roman" w:hAnsi="Times New Roman" w:cs="Times New Roman"/>
          <w:sz w:val="24"/>
          <w:szCs w:val="24"/>
          <w:lang w:eastAsia="ru-RU"/>
        </w:rPr>
        <w:t>9. Материально-техническое обеспечение……………………………………………………………………………………………………………….11 стр.</w:t>
      </w:r>
    </w:p>
    <w:p w:rsidR="00964F48" w:rsidRPr="00964F48" w:rsidRDefault="00964F48" w:rsidP="00964F48">
      <w:pPr>
        <w:spacing w:after="0" w:line="240" w:lineRule="auto"/>
        <w:rPr>
          <w:rFonts w:ascii="Times New Roman" w:eastAsia="Times New Roman" w:hAnsi="Times New Roman" w:cs="Times New Roman"/>
          <w:sz w:val="24"/>
          <w:szCs w:val="24"/>
          <w:lang w:eastAsia="ru-RU"/>
        </w:rPr>
      </w:pPr>
      <w:r w:rsidRPr="00964F48">
        <w:rPr>
          <w:rFonts w:ascii="Times New Roman" w:eastAsia="Times New Roman" w:hAnsi="Times New Roman" w:cs="Times New Roman"/>
          <w:sz w:val="24"/>
          <w:szCs w:val="24"/>
          <w:lang w:eastAsia="ru-RU"/>
        </w:rPr>
        <w:t>10.Предполагаемые результаты……………………………………………………………………………………………………………………………12 стр.</w:t>
      </w:r>
    </w:p>
    <w:p w:rsidR="00964F48" w:rsidRPr="00964F48" w:rsidRDefault="00964F48" w:rsidP="00964F48">
      <w:pPr>
        <w:spacing w:after="0" w:line="240" w:lineRule="auto"/>
        <w:rPr>
          <w:rFonts w:ascii="Times New Roman" w:eastAsia="Times New Roman" w:hAnsi="Times New Roman" w:cs="Times New Roman"/>
          <w:b/>
          <w:sz w:val="24"/>
          <w:szCs w:val="24"/>
          <w:lang w:eastAsia="ru-RU"/>
        </w:rPr>
      </w:pPr>
      <w:r w:rsidRPr="00964F48">
        <w:rPr>
          <w:rFonts w:ascii="Times New Roman" w:eastAsia="Times New Roman" w:hAnsi="Times New Roman" w:cs="Times New Roman"/>
          <w:b/>
          <w:sz w:val="24"/>
          <w:szCs w:val="24"/>
          <w:lang w:eastAsia="ru-RU"/>
        </w:rPr>
        <w:t>11. Содержание воспитательной деятельности…………………………………………………………………………………………………………13 стр.</w:t>
      </w:r>
    </w:p>
    <w:p w:rsidR="00964F48" w:rsidRPr="00964F48" w:rsidRDefault="00964F48" w:rsidP="00964F48">
      <w:pPr>
        <w:tabs>
          <w:tab w:val="left" w:pos="720"/>
        </w:tabs>
        <w:suppressAutoHyphens/>
        <w:spacing w:after="0" w:line="240" w:lineRule="auto"/>
        <w:rPr>
          <w:rFonts w:ascii="Times New Roman" w:eastAsia="Times New Roman" w:hAnsi="Times New Roman" w:cs="Times New Roman"/>
          <w:sz w:val="24"/>
          <w:szCs w:val="24"/>
          <w:lang w:eastAsia="ru-RU"/>
        </w:rPr>
      </w:pPr>
      <w:r w:rsidRPr="00964F48">
        <w:rPr>
          <w:rFonts w:ascii="Times New Roman" w:eastAsia="Times New Roman" w:hAnsi="Times New Roman" w:cs="Times New Roman"/>
          <w:sz w:val="24"/>
          <w:szCs w:val="24"/>
          <w:lang w:eastAsia="ru-RU"/>
        </w:rPr>
        <w:t>12. Виды внеурочной деятельности…………………………………………………………………………………………………………………………28 стр.</w:t>
      </w:r>
    </w:p>
    <w:p w:rsidR="00964F48" w:rsidRPr="00964F48" w:rsidRDefault="00964F48" w:rsidP="00964F48">
      <w:pPr>
        <w:tabs>
          <w:tab w:val="left" w:pos="720"/>
        </w:tabs>
        <w:suppressAutoHyphens/>
        <w:spacing w:after="0" w:line="240" w:lineRule="auto"/>
        <w:rPr>
          <w:rFonts w:ascii="Times New Roman" w:eastAsia="Times New Roman" w:hAnsi="Times New Roman" w:cs="Times New Roman"/>
          <w:sz w:val="24"/>
          <w:szCs w:val="24"/>
          <w:lang w:eastAsia="ru-RU"/>
        </w:rPr>
      </w:pPr>
      <w:r w:rsidRPr="00964F48">
        <w:rPr>
          <w:rFonts w:ascii="Times New Roman" w:eastAsia="Times New Roman" w:hAnsi="Times New Roman" w:cs="Times New Roman"/>
          <w:bCs/>
          <w:sz w:val="24"/>
          <w:szCs w:val="24"/>
          <w:lang w:eastAsia="ru-RU"/>
        </w:rPr>
        <w:t>13. Методы и средства внеурочной деятельности</w:t>
      </w:r>
      <w:r w:rsidRPr="00964F48">
        <w:rPr>
          <w:rFonts w:ascii="Times New Roman" w:eastAsia="Times New Roman" w:hAnsi="Times New Roman" w:cs="Times New Roman"/>
          <w:b/>
          <w:bCs/>
          <w:sz w:val="24"/>
          <w:szCs w:val="24"/>
          <w:lang w:eastAsia="ru-RU"/>
        </w:rPr>
        <w:t>…………………………………………………………………………………………………………28 стр.</w:t>
      </w:r>
    </w:p>
    <w:p w:rsidR="00964F48" w:rsidRPr="00964F48" w:rsidRDefault="00964F48" w:rsidP="00964F48">
      <w:pPr>
        <w:suppressAutoHyphens/>
        <w:spacing w:after="0" w:line="240" w:lineRule="auto"/>
        <w:rPr>
          <w:rFonts w:ascii="Times New Roman" w:eastAsia="Times New Roman" w:hAnsi="Times New Roman" w:cs="Times New Roman"/>
          <w:sz w:val="24"/>
          <w:szCs w:val="24"/>
          <w:lang w:eastAsia="ar-SA"/>
        </w:rPr>
      </w:pPr>
      <w:r w:rsidRPr="00964F48">
        <w:rPr>
          <w:rFonts w:ascii="Times New Roman" w:eastAsia="Times New Roman" w:hAnsi="Times New Roman" w:cs="Times New Roman"/>
          <w:sz w:val="24"/>
          <w:szCs w:val="24"/>
          <w:lang w:eastAsia="ar-SA"/>
        </w:rPr>
        <w:t>14.Тематическое планирование</w:t>
      </w:r>
    </w:p>
    <w:p w:rsidR="00964F48" w:rsidRPr="00964F48" w:rsidRDefault="00964F48" w:rsidP="00964F48">
      <w:pPr>
        <w:suppressAutoHyphens/>
        <w:spacing w:after="0" w:line="240" w:lineRule="auto"/>
        <w:rPr>
          <w:rFonts w:ascii="Times New Roman" w:eastAsia="Times New Roman" w:hAnsi="Times New Roman" w:cs="Times New Roman"/>
          <w:sz w:val="24"/>
          <w:szCs w:val="24"/>
          <w:lang w:eastAsia="ar-SA"/>
        </w:rPr>
      </w:pPr>
      <w:r w:rsidRPr="00964F48">
        <w:rPr>
          <w:rFonts w:ascii="Times New Roman" w:eastAsia="Times New Roman" w:hAnsi="Times New Roman" w:cs="Times New Roman"/>
          <w:sz w:val="24"/>
          <w:szCs w:val="24"/>
          <w:lang w:eastAsia="ar-SA"/>
        </w:rPr>
        <w:t xml:space="preserve">   14.1. Пояснительная записка………………………………………………………………………………………………………………………………29 стр.</w:t>
      </w:r>
    </w:p>
    <w:p w:rsidR="00964F48" w:rsidRPr="00964F48" w:rsidRDefault="00964F48" w:rsidP="00964F48">
      <w:pPr>
        <w:suppressAutoHyphens/>
        <w:spacing w:after="0" w:line="240" w:lineRule="auto"/>
        <w:rPr>
          <w:rFonts w:ascii="Times New Roman" w:eastAsia="Times New Roman" w:hAnsi="Times New Roman" w:cs="Times New Roman"/>
          <w:sz w:val="24"/>
          <w:szCs w:val="24"/>
          <w:lang w:eastAsia="ar-SA"/>
        </w:rPr>
      </w:pPr>
      <w:r w:rsidRPr="00964F48">
        <w:rPr>
          <w:rFonts w:ascii="Times New Roman" w:eastAsia="Times New Roman" w:hAnsi="Times New Roman" w:cs="Times New Roman"/>
          <w:sz w:val="24"/>
          <w:szCs w:val="24"/>
          <w:lang w:eastAsia="ar-SA"/>
        </w:rPr>
        <w:t xml:space="preserve">   14.2. Цели внеурочного планирования……………………………………………………………………………………………………………………30 стр.</w:t>
      </w:r>
    </w:p>
    <w:p w:rsidR="00964F48" w:rsidRPr="00964F48" w:rsidRDefault="00964F48" w:rsidP="00964F48">
      <w:pPr>
        <w:suppressAutoHyphens/>
        <w:spacing w:after="0" w:line="240" w:lineRule="auto"/>
        <w:rPr>
          <w:rFonts w:ascii="Times New Roman" w:eastAsia="Times New Roman" w:hAnsi="Times New Roman" w:cs="Times New Roman"/>
          <w:bCs/>
          <w:iCs/>
          <w:sz w:val="24"/>
          <w:szCs w:val="24"/>
          <w:lang w:eastAsia="ar-SA"/>
        </w:rPr>
      </w:pPr>
      <w:r w:rsidRPr="00964F48">
        <w:rPr>
          <w:rFonts w:ascii="Times New Roman" w:eastAsia="Times New Roman" w:hAnsi="Times New Roman" w:cs="Times New Roman"/>
          <w:bCs/>
          <w:iCs/>
          <w:sz w:val="24"/>
          <w:szCs w:val="24"/>
          <w:lang w:eastAsia="ar-SA"/>
        </w:rPr>
        <w:t xml:space="preserve">   14.3. Задачи внеурочного планирования.………………………………………………………………………………………………………………30 стр.</w:t>
      </w:r>
    </w:p>
    <w:p w:rsidR="00964F48" w:rsidRPr="00964F48" w:rsidRDefault="00964F48" w:rsidP="00964F48">
      <w:pPr>
        <w:suppressAutoHyphens/>
        <w:spacing w:after="0" w:line="240" w:lineRule="auto"/>
        <w:rPr>
          <w:rFonts w:ascii="Times New Roman" w:eastAsia="Times New Roman" w:hAnsi="Times New Roman" w:cs="Times New Roman"/>
          <w:sz w:val="24"/>
          <w:szCs w:val="24"/>
          <w:lang w:eastAsia="ar-SA"/>
        </w:rPr>
      </w:pPr>
      <w:r w:rsidRPr="00964F48">
        <w:rPr>
          <w:rFonts w:ascii="Times New Roman" w:eastAsia="Times New Roman" w:hAnsi="Times New Roman" w:cs="Times New Roman"/>
          <w:sz w:val="24"/>
          <w:szCs w:val="24"/>
          <w:lang w:eastAsia="ar-SA"/>
        </w:rPr>
        <w:t xml:space="preserve">   14.4. Прогнозируемые результаты. ………………………………………………………………………………………………………………………31 стр.</w:t>
      </w:r>
    </w:p>
    <w:p w:rsidR="00964F48" w:rsidRPr="00964F48" w:rsidRDefault="00964F48" w:rsidP="00964F48">
      <w:pPr>
        <w:suppressAutoHyphens/>
        <w:spacing w:after="0" w:line="240" w:lineRule="auto"/>
        <w:rPr>
          <w:rFonts w:ascii="Times New Roman" w:eastAsia="Times New Roman" w:hAnsi="Times New Roman" w:cs="Times New Roman"/>
          <w:bCs/>
          <w:sz w:val="24"/>
          <w:szCs w:val="24"/>
          <w:lang w:eastAsia="ar-SA"/>
        </w:rPr>
      </w:pPr>
      <w:r w:rsidRPr="00964F48">
        <w:rPr>
          <w:rFonts w:ascii="Times New Roman" w:eastAsia="Times New Roman" w:hAnsi="Times New Roman" w:cs="Times New Roman"/>
          <w:sz w:val="24"/>
          <w:szCs w:val="24"/>
          <w:lang w:eastAsia="ar-SA"/>
        </w:rPr>
        <w:t xml:space="preserve">   14.5. </w:t>
      </w:r>
      <w:r w:rsidRPr="00964F48">
        <w:rPr>
          <w:rFonts w:ascii="Times New Roman" w:eastAsia="Times New Roman" w:hAnsi="Times New Roman" w:cs="Times New Roman"/>
          <w:bCs/>
          <w:sz w:val="24"/>
          <w:szCs w:val="24"/>
          <w:lang w:eastAsia="ar-SA"/>
        </w:rPr>
        <w:t>Планируемые личностные результаты.……………………………………………………………………………………………………………31 стр.</w:t>
      </w:r>
    </w:p>
    <w:p w:rsidR="00964F48" w:rsidRPr="00964F48" w:rsidRDefault="00964F48" w:rsidP="00964F48">
      <w:pPr>
        <w:spacing w:after="0" w:line="240" w:lineRule="auto"/>
        <w:rPr>
          <w:rFonts w:ascii="Times New Roman" w:eastAsia="Times New Roman" w:hAnsi="Times New Roman" w:cs="Times New Roman"/>
          <w:sz w:val="24"/>
          <w:szCs w:val="24"/>
        </w:rPr>
      </w:pPr>
      <w:r w:rsidRPr="00964F48">
        <w:rPr>
          <w:rFonts w:ascii="Times New Roman" w:eastAsia="Times New Roman" w:hAnsi="Times New Roman" w:cs="Times New Roman"/>
          <w:sz w:val="24"/>
          <w:szCs w:val="24"/>
        </w:rPr>
        <w:t>15.Список информационных источников……………………………………………………………………………………………………………………</w:t>
      </w:r>
    </w:p>
    <w:p w:rsidR="00964F48" w:rsidRPr="00964F48" w:rsidRDefault="00964F48" w:rsidP="00964F48">
      <w:pPr>
        <w:spacing w:after="0" w:line="360" w:lineRule="auto"/>
        <w:jc w:val="both"/>
        <w:rPr>
          <w:rFonts w:ascii="Times New Roman" w:eastAsia="Times New Roman" w:hAnsi="Times New Roman" w:cs="Times New Roman"/>
          <w:sz w:val="24"/>
          <w:szCs w:val="24"/>
          <w:lang w:val="tt-RU" w:eastAsia="ru-RU"/>
        </w:rPr>
      </w:pPr>
    </w:p>
    <w:p w:rsidR="00964F48" w:rsidRDefault="00964F48" w:rsidP="00964F48">
      <w:pPr>
        <w:pStyle w:val="a3"/>
        <w:rPr>
          <w:rFonts w:ascii="Times New Roman" w:hAnsi="Times New Roman" w:cs="Times New Roman"/>
          <w:b/>
          <w:bCs/>
          <w:sz w:val="24"/>
          <w:szCs w:val="24"/>
        </w:rPr>
      </w:pPr>
    </w:p>
    <w:p w:rsidR="00964F48" w:rsidRPr="00FC44A3" w:rsidRDefault="00964F48" w:rsidP="009173A4">
      <w:pPr>
        <w:pStyle w:val="a3"/>
        <w:ind w:left="720"/>
        <w:jc w:val="center"/>
        <w:rPr>
          <w:rFonts w:ascii="Times New Roman" w:hAnsi="Times New Roman" w:cs="Times New Roman"/>
          <w:b/>
          <w:bCs/>
          <w:sz w:val="24"/>
          <w:szCs w:val="24"/>
        </w:rPr>
      </w:pPr>
    </w:p>
    <w:p w:rsidR="009D7670" w:rsidRPr="00FC44A3" w:rsidRDefault="009D7670" w:rsidP="009173A4">
      <w:pPr>
        <w:pStyle w:val="a3"/>
        <w:ind w:left="720"/>
        <w:jc w:val="center"/>
        <w:rPr>
          <w:rFonts w:ascii="Times New Roman" w:hAnsi="Times New Roman" w:cs="Times New Roman"/>
          <w:b/>
          <w:bCs/>
          <w:sz w:val="24"/>
          <w:szCs w:val="24"/>
        </w:rPr>
      </w:pPr>
    </w:p>
    <w:p w:rsidR="009D7670" w:rsidRDefault="009D7670" w:rsidP="009173A4">
      <w:pPr>
        <w:pStyle w:val="a3"/>
        <w:ind w:left="720"/>
        <w:jc w:val="center"/>
        <w:rPr>
          <w:rFonts w:ascii="Times New Roman" w:hAnsi="Times New Roman" w:cs="Times New Roman"/>
          <w:b/>
          <w:bCs/>
          <w:sz w:val="24"/>
          <w:szCs w:val="24"/>
        </w:rPr>
      </w:pPr>
    </w:p>
    <w:p w:rsidR="004B54CE" w:rsidRDefault="004B54CE" w:rsidP="009173A4">
      <w:pPr>
        <w:pStyle w:val="a3"/>
        <w:ind w:left="720"/>
        <w:jc w:val="center"/>
        <w:rPr>
          <w:rFonts w:ascii="Times New Roman" w:hAnsi="Times New Roman" w:cs="Times New Roman"/>
          <w:b/>
          <w:bCs/>
          <w:sz w:val="24"/>
          <w:szCs w:val="24"/>
        </w:rPr>
      </w:pPr>
    </w:p>
    <w:p w:rsidR="004B54CE" w:rsidRPr="00FC44A3" w:rsidRDefault="004B54CE" w:rsidP="009173A4">
      <w:pPr>
        <w:pStyle w:val="a3"/>
        <w:ind w:left="720"/>
        <w:jc w:val="center"/>
        <w:rPr>
          <w:rFonts w:ascii="Times New Roman" w:hAnsi="Times New Roman" w:cs="Times New Roman"/>
          <w:b/>
          <w:bCs/>
          <w:sz w:val="24"/>
          <w:szCs w:val="24"/>
        </w:rPr>
      </w:pPr>
    </w:p>
    <w:p w:rsidR="009D7670" w:rsidRPr="00FC44A3" w:rsidRDefault="009D7670" w:rsidP="002221B8">
      <w:pPr>
        <w:pStyle w:val="a3"/>
        <w:rPr>
          <w:rFonts w:ascii="Times New Roman" w:hAnsi="Times New Roman" w:cs="Times New Roman"/>
          <w:b/>
          <w:bCs/>
          <w:sz w:val="24"/>
          <w:szCs w:val="24"/>
        </w:rPr>
      </w:pPr>
    </w:p>
    <w:p w:rsidR="009D7670" w:rsidRPr="00FC44A3" w:rsidRDefault="009D7670" w:rsidP="009173A4">
      <w:pPr>
        <w:pStyle w:val="a3"/>
        <w:ind w:left="720"/>
        <w:jc w:val="center"/>
        <w:rPr>
          <w:rFonts w:ascii="Times New Roman" w:hAnsi="Times New Roman" w:cs="Times New Roman"/>
          <w:b/>
          <w:bCs/>
          <w:sz w:val="24"/>
          <w:szCs w:val="24"/>
        </w:rPr>
      </w:pPr>
    </w:p>
    <w:p w:rsidR="009D7670" w:rsidRPr="00FC44A3" w:rsidRDefault="009D7670" w:rsidP="009173A4">
      <w:pPr>
        <w:pStyle w:val="a3"/>
        <w:numPr>
          <w:ilvl w:val="0"/>
          <w:numId w:val="19"/>
        </w:numPr>
        <w:jc w:val="center"/>
        <w:rPr>
          <w:rFonts w:ascii="Times New Roman" w:hAnsi="Times New Roman" w:cs="Times New Roman"/>
          <w:b/>
          <w:bCs/>
          <w:sz w:val="24"/>
          <w:szCs w:val="24"/>
        </w:rPr>
      </w:pPr>
      <w:r w:rsidRPr="00FC44A3">
        <w:rPr>
          <w:rFonts w:ascii="Times New Roman" w:hAnsi="Times New Roman" w:cs="Times New Roman"/>
          <w:b/>
          <w:bCs/>
          <w:sz w:val="24"/>
          <w:szCs w:val="24"/>
        </w:rPr>
        <w:t>Пояснительная записка</w:t>
      </w:r>
    </w:p>
    <w:p w:rsidR="009D7670" w:rsidRPr="00FC44A3" w:rsidRDefault="009D7670" w:rsidP="00B6567C">
      <w:pPr>
        <w:pStyle w:val="a3"/>
        <w:ind w:firstLine="426"/>
        <w:rPr>
          <w:rFonts w:ascii="Times New Roman" w:hAnsi="Times New Roman" w:cs="Times New Roman"/>
          <w:sz w:val="24"/>
          <w:szCs w:val="24"/>
        </w:rPr>
      </w:pPr>
      <w:r w:rsidRPr="00FC44A3">
        <w:rPr>
          <w:rFonts w:ascii="Times New Roman" w:hAnsi="Times New Roman" w:cs="Times New Roman"/>
          <w:sz w:val="24"/>
          <w:szCs w:val="24"/>
        </w:rPr>
        <w:t>В соответствии с федеральным государственным образовательным стандартом основного общего образования (ФГОС ООО) основная образовательная программа основного общего образования реализуется образовательным учреждением, в том числе и через внеурочную деятельность.</w:t>
      </w:r>
    </w:p>
    <w:p w:rsidR="009D7670" w:rsidRPr="00FC44A3" w:rsidRDefault="009D7670" w:rsidP="00B6567C">
      <w:pPr>
        <w:pStyle w:val="a3"/>
        <w:ind w:firstLine="426"/>
        <w:rPr>
          <w:rFonts w:ascii="Times New Roman" w:hAnsi="Times New Roman" w:cs="Times New Roman"/>
          <w:sz w:val="24"/>
          <w:szCs w:val="24"/>
        </w:rPr>
      </w:pPr>
      <w:r w:rsidRPr="00FC44A3">
        <w:rPr>
          <w:rFonts w:ascii="Times New Roman" w:hAnsi="Times New Roman" w:cs="Times New Roman"/>
          <w:sz w:val="24"/>
          <w:szCs w:val="24"/>
        </w:rPr>
        <w:lastRenderedPageBreak/>
        <w:t>Под внеурочной деятельностью в рамках реализации ФГОС ООО следует понимать образовательную деятельность, осуществляемую в формах, отличных от классно-урочной, и направленную на достижение планируемых результатов освоения основной образовательной программы основного общего образования.</w:t>
      </w:r>
    </w:p>
    <w:p w:rsidR="009D7670" w:rsidRPr="00FC44A3" w:rsidRDefault="009D7670" w:rsidP="00B6567C">
      <w:pPr>
        <w:pStyle w:val="a3"/>
        <w:ind w:firstLine="426"/>
        <w:rPr>
          <w:rFonts w:ascii="Times New Roman" w:hAnsi="Times New Roman" w:cs="Times New Roman"/>
          <w:sz w:val="24"/>
          <w:szCs w:val="24"/>
        </w:rPr>
      </w:pPr>
      <w:r w:rsidRPr="00FC44A3">
        <w:rPr>
          <w:rFonts w:ascii="Times New Roman" w:hAnsi="Times New Roman" w:cs="Times New Roman"/>
          <w:sz w:val="24"/>
          <w:szCs w:val="24"/>
        </w:rPr>
        <w:t>В процессе совместной творческой деятельности учителя и обучающегося происходит становление личности ребенка.</w:t>
      </w:r>
    </w:p>
    <w:p w:rsidR="009D7670" w:rsidRPr="00FC44A3" w:rsidRDefault="009D7670" w:rsidP="00B6567C">
      <w:pPr>
        <w:pStyle w:val="a3"/>
        <w:ind w:firstLine="426"/>
        <w:rPr>
          <w:rFonts w:ascii="Times New Roman" w:hAnsi="Times New Roman" w:cs="Times New Roman"/>
          <w:sz w:val="24"/>
          <w:szCs w:val="24"/>
        </w:rPr>
      </w:pPr>
      <w:r w:rsidRPr="00FC44A3">
        <w:rPr>
          <w:rFonts w:ascii="Times New Roman" w:hAnsi="Times New Roman" w:cs="Times New Roman"/>
          <w:sz w:val="24"/>
          <w:szCs w:val="24"/>
        </w:rPr>
        <w:t>Нормативно-правовая и документальная основа программы</w:t>
      </w:r>
    </w:p>
    <w:p w:rsidR="009D7670" w:rsidRPr="00FC44A3" w:rsidRDefault="009D7670" w:rsidP="00B6567C">
      <w:pPr>
        <w:pStyle w:val="a3"/>
        <w:ind w:firstLine="426"/>
        <w:rPr>
          <w:rFonts w:ascii="Times New Roman" w:hAnsi="Times New Roman" w:cs="Times New Roman"/>
          <w:sz w:val="24"/>
          <w:szCs w:val="24"/>
        </w:rPr>
      </w:pPr>
      <w:r w:rsidRPr="00FC44A3">
        <w:rPr>
          <w:rFonts w:ascii="Times New Roman" w:hAnsi="Times New Roman" w:cs="Times New Roman"/>
          <w:sz w:val="24"/>
          <w:szCs w:val="24"/>
        </w:rPr>
        <w:t>● Федеральный закон «Об образовании в РФ» (в действующей редакции);</w:t>
      </w:r>
    </w:p>
    <w:p w:rsidR="009D7670" w:rsidRPr="00FC44A3" w:rsidRDefault="009D7670" w:rsidP="00B6567C">
      <w:pPr>
        <w:pStyle w:val="a3"/>
        <w:ind w:firstLine="426"/>
        <w:rPr>
          <w:rFonts w:ascii="Times New Roman" w:hAnsi="Times New Roman" w:cs="Times New Roman"/>
          <w:sz w:val="24"/>
          <w:szCs w:val="24"/>
        </w:rPr>
      </w:pPr>
      <w:r w:rsidRPr="00FC44A3">
        <w:rPr>
          <w:rFonts w:ascii="Times New Roman" w:hAnsi="Times New Roman" w:cs="Times New Roman"/>
          <w:sz w:val="24"/>
          <w:szCs w:val="24"/>
        </w:rPr>
        <w:t>● Федеральный государственный образовательный стандарт основного общего образования (приказ Минобрнауки России от 17.12.2010 № 1897 "Об утверждении федерального государственного образовательного стандарта основного общего образования");</w:t>
      </w:r>
    </w:p>
    <w:p w:rsidR="009D7670" w:rsidRPr="00FC44A3" w:rsidRDefault="009D7670" w:rsidP="00B6567C">
      <w:pPr>
        <w:pStyle w:val="a3"/>
        <w:ind w:firstLine="426"/>
        <w:rPr>
          <w:rFonts w:ascii="Times New Roman" w:hAnsi="Times New Roman" w:cs="Times New Roman"/>
          <w:sz w:val="24"/>
          <w:szCs w:val="24"/>
        </w:rPr>
      </w:pPr>
      <w:r w:rsidRPr="00FC44A3">
        <w:rPr>
          <w:rFonts w:ascii="Times New Roman" w:hAnsi="Times New Roman" w:cs="Times New Roman"/>
          <w:sz w:val="24"/>
          <w:szCs w:val="24"/>
        </w:rPr>
        <w:t>● Федеральные требования к образовательным учреждениям в части минимальной оснащенности учебного процесса и оборудования учебных помещений (утверждены приказом Минобрнауки России от 4 октября 2010 г. № 986);</w:t>
      </w:r>
    </w:p>
    <w:p w:rsidR="009D7670" w:rsidRPr="00FC44A3" w:rsidRDefault="009D7670" w:rsidP="00B6567C">
      <w:pPr>
        <w:pStyle w:val="a3"/>
        <w:ind w:firstLine="426"/>
        <w:rPr>
          <w:rFonts w:ascii="Times New Roman" w:hAnsi="Times New Roman" w:cs="Times New Roman"/>
          <w:sz w:val="24"/>
          <w:szCs w:val="24"/>
        </w:rPr>
      </w:pPr>
      <w:r w:rsidRPr="00FC44A3">
        <w:rPr>
          <w:rFonts w:ascii="Times New Roman" w:hAnsi="Times New Roman" w:cs="Times New Roman"/>
          <w:sz w:val="24"/>
          <w:szCs w:val="24"/>
        </w:rPr>
        <w:t>● СанПиН 2.4.2. 2821 – 10 «Санитарно-эпидемиологические требования к условиям и организации обучения в общеобразовательных учреждениях» (утверждены постановлением Главного государственного санитарного врача Российской Федерации от 29 декабря 2010 г. № 189);</w:t>
      </w:r>
    </w:p>
    <w:p w:rsidR="009D7670" w:rsidRPr="00FC44A3" w:rsidRDefault="009D7670" w:rsidP="00B6567C">
      <w:pPr>
        <w:pStyle w:val="a3"/>
        <w:ind w:firstLine="426"/>
        <w:rPr>
          <w:rFonts w:ascii="Times New Roman" w:hAnsi="Times New Roman" w:cs="Times New Roman"/>
          <w:sz w:val="24"/>
          <w:szCs w:val="24"/>
        </w:rPr>
      </w:pPr>
      <w:r w:rsidRPr="00FC44A3">
        <w:rPr>
          <w:rFonts w:ascii="Times New Roman" w:hAnsi="Times New Roman" w:cs="Times New Roman"/>
          <w:sz w:val="24"/>
          <w:szCs w:val="24"/>
        </w:rPr>
        <w:t>● Федеральные требования к образовательным учреждениям в части охраны здоровья обучающихся, воспитанников (утверждены приказом Минобрнауки России от 28 декабря 2010 г. № 2106, зарегистрированы в Минюсте России 2 февраля 2011 г.);</w:t>
      </w:r>
    </w:p>
    <w:p w:rsidR="009D7670" w:rsidRPr="00FC44A3" w:rsidRDefault="009D7670" w:rsidP="00B6567C">
      <w:pPr>
        <w:pStyle w:val="a3"/>
        <w:ind w:firstLine="426"/>
        <w:rPr>
          <w:rFonts w:ascii="Times New Roman" w:hAnsi="Times New Roman" w:cs="Times New Roman"/>
          <w:sz w:val="24"/>
          <w:szCs w:val="24"/>
        </w:rPr>
      </w:pPr>
      <w:r w:rsidRPr="00FC44A3">
        <w:rPr>
          <w:rFonts w:ascii="Times New Roman" w:hAnsi="Times New Roman" w:cs="Times New Roman"/>
          <w:sz w:val="24"/>
          <w:szCs w:val="24"/>
        </w:rPr>
        <w:t>● Письмо Минобрнауки РФ от 19.04.2011 N 03-255 «О введении федеральных государственных образовательных стандартов общего образования»</w:t>
      </w:r>
    </w:p>
    <w:p w:rsidR="009D7670" w:rsidRPr="00FC44A3" w:rsidRDefault="009D7670" w:rsidP="00B6567C">
      <w:pPr>
        <w:pStyle w:val="a3"/>
        <w:ind w:firstLine="426"/>
        <w:rPr>
          <w:rFonts w:ascii="Times New Roman" w:hAnsi="Times New Roman" w:cs="Times New Roman"/>
          <w:sz w:val="24"/>
          <w:szCs w:val="24"/>
        </w:rPr>
      </w:pPr>
      <w:r w:rsidRPr="00FC44A3">
        <w:rPr>
          <w:rFonts w:ascii="Times New Roman" w:hAnsi="Times New Roman" w:cs="Times New Roman"/>
          <w:sz w:val="24"/>
          <w:szCs w:val="24"/>
        </w:rPr>
        <w:t>● Письмо Министерства образования и науки РФ «Об организации внеурочной деятельности при введении федерального государственного образовательного стандарта общего образования» от 12 мая 2011 г. № 03-2960.</w:t>
      </w:r>
    </w:p>
    <w:p w:rsidR="009D7670" w:rsidRPr="00FC44A3" w:rsidRDefault="009D7670" w:rsidP="00B6567C">
      <w:pPr>
        <w:pStyle w:val="a3"/>
        <w:ind w:firstLine="426"/>
        <w:rPr>
          <w:rFonts w:ascii="Times New Roman" w:hAnsi="Times New Roman" w:cs="Times New Roman"/>
          <w:sz w:val="24"/>
          <w:szCs w:val="24"/>
        </w:rPr>
      </w:pPr>
      <w:r w:rsidRPr="00FC44A3">
        <w:rPr>
          <w:rFonts w:ascii="Times New Roman" w:hAnsi="Times New Roman" w:cs="Times New Roman"/>
          <w:sz w:val="24"/>
          <w:szCs w:val="24"/>
        </w:rPr>
        <w:t>Организация занятий по направлениям раздела «Внеурочная деятельность»является неотъемлемой частью образовательного процесса в школе. Общеобразовательное учреждение предоставляет учащимся возможность выбора широкого спектра занятий, направленных на развитие школьника.</w:t>
      </w:r>
    </w:p>
    <w:p w:rsidR="009D7670" w:rsidRPr="00FC44A3" w:rsidRDefault="009D7670" w:rsidP="00B6567C">
      <w:pPr>
        <w:pStyle w:val="a3"/>
        <w:ind w:firstLine="426"/>
        <w:rPr>
          <w:rFonts w:ascii="Times New Roman" w:hAnsi="Times New Roman" w:cs="Times New Roman"/>
          <w:sz w:val="24"/>
          <w:szCs w:val="24"/>
        </w:rPr>
      </w:pPr>
      <w:r w:rsidRPr="00FC44A3">
        <w:rPr>
          <w:rFonts w:ascii="Times New Roman" w:hAnsi="Times New Roman" w:cs="Times New Roman"/>
          <w:sz w:val="24"/>
          <w:szCs w:val="24"/>
        </w:rPr>
        <w:t>Часы, отводимые на внеурочную деятельность, используются по желанию учащихся и направлены на реализацию различных форм ее организации, отличных от урочной системы обучения. Занятия проводятся в форме кружков, выступлений, социальных проектов, поисковых и научных исследований.</w:t>
      </w:r>
    </w:p>
    <w:p w:rsidR="009D7670" w:rsidRPr="00FC44A3" w:rsidRDefault="009D7670" w:rsidP="00B6567C">
      <w:pPr>
        <w:pStyle w:val="a3"/>
        <w:ind w:firstLine="426"/>
        <w:rPr>
          <w:rFonts w:ascii="Times New Roman" w:hAnsi="Times New Roman" w:cs="Times New Roman"/>
          <w:sz w:val="24"/>
          <w:szCs w:val="24"/>
        </w:rPr>
      </w:pPr>
      <w:r w:rsidRPr="00FC44A3">
        <w:rPr>
          <w:rFonts w:ascii="Times New Roman" w:hAnsi="Times New Roman" w:cs="Times New Roman"/>
          <w:sz w:val="24"/>
          <w:szCs w:val="24"/>
        </w:rPr>
        <w:t>Часы, отведенные на внеурочную деятельность, не учитываются при определении обязательной допустимой нагрузки учащихся. Внеурочная деятельность тесно связана с дополнительным образованием детей в части создания условий для развития творческих интересов детей и включения их в художественную, информационно-познавательную, игровую, спортивную и социальную деятельность.</w:t>
      </w:r>
    </w:p>
    <w:p w:rsidR="009D7670" w:rsidRPr="00FC44A3" w:rsidRDefault="009D7670" w:rsidP="00B6567C">
      <w:pPr>
        <w:pStyle w:val="a3"/>
        <w:ind w:firstLine="426"/>
        <w:rPr>
          <w:rFonts w:ascii="Times New Roman" w:hAnsi="Times New Roman" w:cs="Times New Roman"/>
          <w:sz w:val="24"/>
          <w:szCs w:val="24"/>
        </w:rPr>
      </w:pPr>
    </w:p>
    <w:p w:rsidR="009D7670" w:rsidRPr="00FC44A3" w:rsidRDefault="009D7670" w:rsidP="00CE673D">
      <w:pPr>
        <w:pStyle w:val="a3"/>
        <w:numPr>
          <w:ilvl w:val="0"/>
          <w:numId w:val="19"/>
        </w:numPr>
        <w:jc w:val="center"/>
        <w:rPr>
          <w:rFonts w:ascii="Times New Roman" w:hAnsi="Times New Roman" w:cs="Times New Roman"/>
          <w:b/>
          <w:bCs/>
          <w:sz w:val="24"/>
          <w:szCs w:val="24"/>
        </w:rPr>
      </w:pPr>
      <w:r w:rsidRPr="00FC44A3">
        <w:rPr>
          <w:rFonts w:ascii="Times New Roman" w:hAnsi="Times New Roman" w:cs="Times New Roman"/>
          <w:b/>
          <w:bCs/>
          <w:sz w:val="24"/>
          <w:szCs w:val="24"/>
        </w:rPr>
        <w:t>Общая характеристика программы</w:t>
      </w:r>
    </w:p>
    <w:p w:rsidR="009D7670" w:rsidRPr="00FC44A3" w:rsidRDefault="009D7670" w:rsidP="00B6567C">
      <w:pPr>
        <w:pStyle w:val="a3"/>
        <w:ind w:firstLine="426"/>
        <w:rPr>
          <w:rFonts w:ascii="Times New Roman" w:hAnsi="Times New Roman" w:cs="Times New Roman"/>
          <w:sz w:val="24"/>
          <w:szCs w:val="24"/>
        </w:rPr>
      </w:pPr>
      <w:r w:rsidRPr="00FC44A3">
        <w:rPr>
          <w:rFonts w:ascii="Times New Roman" w:hAnsi="Times New Roman" w:cs="Times New Roman"/>
          <w:b/>
          <w:bCs/>
          <w:sz w:val="24"/>
          <w:szCs w:val="24"/>
        </w:rPr>
        <w:t>Цель</w:t>
      </w:r>
      <w:r w:rsidRPr="00FC44A3">
        <w:rPr>
          <w:rFonts w:ascii="Times New Roman" w:hAnsi="Times New Roman" w:cs="Times New Roman"/>
          <w:sz w:val="24"/>
          <w:szCs w:val="24"/>
        </w:rPr>
        <w:t xml:space="preserve"> внеурочной деятельности - создание условий для реализации детьми и подростками своих потребностей, интересов, способностей в тех областях познавательной, социальной, культурной жизнедеятельности, которые не могут быть реализованы в процессе учебных занятий и в рамках основных образовательных дисциплин.</w:t>
      </w:r>
    </w:p>
    <w:p w:rsidR="009D7670" w:rsidRPr="00FC44A3" w:rsidRDefault="009D7670" w:rsidP="00B6567C">
      <w:pPr>
        <w:pStyle w:val="a3"/>
        <w:ind w:firstLine="426"/>
        <w:rPr>
          <w:rFonts w:ascii="Times New Roman" w:hAnsi="Times New Roman" w:cs="Times New Roman"/>
          <w:sz w:val="24"/>
          <w:szCs w:val="24"/>
        </w:rPr>
      </w:pPr>
      <w:r w:rsidRPr="00FC44A3">
        <w:rPr>
          <w:rFonts w:ascii="Times New Roman" w:hAnsi="Times New Roman" w:cs="Times New Roman"/>
          <w:b/>
          <w:bCs/>
          <w:sz w:val="24"/>
          <w:szCs w:val="24"/>
        </w:rPr>
        <w:t>Задачи</w:t>
      </w:r>
      <w:r w:rsidRPr="00FC44A3">
        <w:rPr>
          <w:rFonts w:ascii="Times New Roman" w:hAnsi="Times New Roman" w:cs="Times New Roman"/>
          <w:sz w:val="24"/>
          <w:szCs w:val="24"/>
        </w:rPr>
        <w:t xml:space="preserve"> внеурочной деятельности:</w:t>
      </w:r>
    </w:p>
    <w:p w:rsidR="009D7670" w:rsidRPr="00FC44A3" w:rsidRDefault="009D7670" w:rsidP="00B6567C">
      <w:pPr>
        <w:pStyle w:val="a3"/>
        <w:ind w:firstLine="426"/>
        <w:rPr>
          <w:rFonts w:ascii="Times New Roman" w:hAnsi="Times New Roman" w:cs="Times New Roman"/>
          <w:sz w:val="24"/>
          <w:szCs w:val="24"/>
        </w:rPr>
      </w:pPr>
      <w:r w:rsidRPr="00FC44A3">
        <w:rPr>
          <w:rFonts w:ascii="Times New Roman" w:hAnsi="Times New Roman" w:cs="Times New Roman"/>
          <w:sz w:val="24"/>
          <w:szCs w:val="24"/>
        </w:rPr>
        <w:t>1) расширение общекультурного кругозора;</w:t>
      </w:r>
    </w:p>
    <w:p w:rsidR="009D7670" w:rsidRPr="00FC44A3" w:rsidRDefault="009D7670" w:rsidP="00B6567C">
      <w:pPr>
        <w:pStyle w:val="a3"/>
        <w:ind w:firstLine="426"/>
        <w:rPr>
          <w:rFonts w:ascii="Times New Roman" w:hAnsi="Times New Roman" w:cs="Times New Roman"/>
          <w:sz w:val="24"/>
          <w:szCs w:val="24"/>
        </w:rPr>
      </w:pPr>
      <w:r w:rsidRPr="00FC44A3">
        <w:rPr>
          <w:rFonts w:ascii="Times New Roman" w:hAnsi="Times New Roman" w:cs="Times New Roman"/>
          <w:sz w:val="24"/>
          <w:szCs w:val="24"/>
        </w:rPr>
        <w:t>2) формирование позитивного восприятия ценностей общего образования и более</w:t>
      </w:r>
    </w:p>
    <w:p w:rsidR="009D7670" w:rsidRPr="00FC44A3" w:rsidRDefault="009D7670" w:rsidP="00B6567C">
      <w:pPr>
        <w:pStyle w:val="a3"/>
        <w:ind w:firstLine="426"/>
        <w:rPr>
          <w:rFonts w:ascii="Times New Roman" w:hAnsi="Times New Roman" w:cs="Times New Roman"/>
          <w:sz w:val="24"/>
          <w:szCs w:val="24"/>
        </w:rPr>
      </w:pPr>
      <w:r w:rsidRPr="00FC44A3">
        <w:rPr>
          <w:rFonts w:ascii="Times New Roman" w:hAnsi="Times New Roman" w:cs="Times New Roman"/>
          <w:sz w:val="24"/>
          <w:szCs w:val="24"/>
        </w:rPr>
        <w:t>успешного освоения его содержания;</w:t>
      </w:r>
    </w:p>
    <w:p w:rsidR="009D7670" w:rsidRPr="00FC44A3" w:rsidRDefault="009D7670" w:rsidP="00B6567C">
      <w:pPr>
        <w:pStyle w:val="a3"/>
        <w:ind w:firstLine="426"/>
        <w:rPr>
          <w:rFonts w:ascii="Times New Roman" w:hAnsi="Times New Roman" w:cs="Times New Roman"/>
          <w:sz w:val="24"/>
          <w:szCs w:val="24"/>
        </w:rPr>
      </w:pPr>
      <w:r w:rsidRPr="00FC44A3">
        <w:rPr>
          <w:rFonts w:ascii="Times New Roman" w:hAnsi="Times New Roman" w:cs="Times New Roman"/>
          <w:sz w:val="24"/>
          <w:szCs w:val="24"/>
        </w:rPr>
        <w:t>3) включение в личностно значимые творческие виды деятельности;</w:t>
      </w:r>
    </w:p>
    <w:p w:rsidR="009D7670" w:rsidRPr="00FC44A3" w:rsidRDefault="009D7670" w:rsidP="00B6567C">
      <w:pPr>
        <w:pStyle w:val="a3"/>
        <w:ind w:firstLine="426"/>
        <w:rPr>
          <w:rFonts w:ascii="Times New Roman" w:hAnsi="Times New Roman" w:cs="Times New Roman"/>
          <w:sz w:val="24"/>
          <w:szCs w:val="24"/>
        </w:rPr>
      </w:pPr>
      <w:r w:rsidRPr="00FC44A3">
        <w:rPr>
          <w:rFonts w:ascii="Times New Roman" w:hAnsi="Times New Roman" w:cs="Times New Roman"/>
          <w:sz w:val="24"/>
          <w:szCs w:val="24"/>
        </w:rPr>
        <w:t>4) формирование нравственных, духовных, эстетических ценностей;</w:t>
      </w:r>
    </w:p>
    <w:p w:rsidR="009D7670" w:rsidRPr="00FC44A3" w:rsidRDefault="009D7670" w:rsidP="00B6567C">
      <w:pPr>
        <w:pStyle w:val="a3"/>
        <w:ind w:firstLine="426"/>
        <w:rPr>
          <w:rFonts w:ascii="Times New Roman" w:hAnsi="Times New Roman" w:cs="Times New Roman"/>
          <w:sz w:val="24"/>
          <w:szCs w:val="24"/>
        </w:rPr>
      </w:pPr>
      <w:r w:rsidRPr="00FC44A3">
        <w:rPr>
          <w:rFonts w:ascii="Times New Roman" w:hAnsi="Times New Roman" w:cs="Times New Roman"/>
          <w:sz w:val="24"/>
          <w:szCs w:val="24"/>
        </w:rPr>
        <w:lastRenderedPageBreak/>
        <w:t>5) участие в общественно значимых делах;</w:t>
      </w:r>
    </w:p>
    <w:p w:rsidR="009D7670" w:rsidRPr="00FC44A3" w:rsidRDefault="009D7670" w:rsidP="00B6567C">
      <w:pPr>
        <w:pStyle w:val="a3"/>
        <w:ind w:firstLine="426"/>
        <w:rPr>
          <w:rFonts w:ascii="Times New Roman" w:hAnsi="Times New Roman" w:cs="Times New Roman"/>
          <w:sz w:val="24"/>
          <w:szCs w:val="24"/>
        </w:rPr>
      </w:pPr>
      <w:r w:rsidRPr="00FC44A3">
        <w:rPr>
          <w:rFonts w:ascii="Times New Roman" w:hAnsi="Times New Roman" w:cs="Times New Roman"/>
          <w:sz w:val="24"/>
          <w:szCs w:val="24"/>
        </w:rPr>
        <w:t>6) помощь в определении способностей к тем или иным видам деятельности (художественной, спортивной, технической.) и содействие в их реализации в творческих объединениях дополнительного образования;</w:t>
      </w:r>
    </w:p>
    <w:p w:rsidR="009D7670" w:rsidRPr="00FC44A3" w:rsidRDefault="009D7670" w:rsidP="00B6567C">
      <w:pPr>
        <w:pStyle w:val="a3"/>
        <w:ind w:firstLine="426"/>
        <w:rPr>
          <w:rFonts w:ascii="Times New Roman" w:hAnsi="Times New Roman" w:cs="Times New Roman"/>
          <w:sz w:val="24"/>
          <w:szCs w:val="24"/>
        </w:rPr>
      </w:pPr>
      <w:r w:rsidRPr="00FC44A3">
        <w:rPr>
          <w:rFonts w:ascii="Times New Roman" w:hAnsi="Times New Roman" w:cs="Times New Roman"/>
          <w:sz w:val="24"/>
          <w:szCs w:val="24"/>
        </w:rPr>
        <w:t>7) создание пространства для межличностного общения.</w:t>
      </w:r>
    </w:p>
    <w:p w:rsidR="009D7670" w:rsidRPr="00FC44A3" w:rsidRDefault="009D7670" w:rsidP="00B6567C">
      <w:pPr>
        <w:pStyle w:val="a3"/>
        <w:ind w:firstLine="426"/>
        <w:rPr>
          <w:rFonts w:ascii="Times New Roman" w:hAnsi="Times New Roman" w:cs="Times New Roman"/>
          <w:sz w:val="24"/>
          <w:szCs w:val="24"/>
        </w:rPr>
      </w:pPr>
    </w:p>
    <w:p w:rsidR="009D7670" w:rsidRPr="00FC44A3" w:rsidRDefault="009D7670" w:rsidP="009C4FC7">
      <w:pPr>
        <w:pStyle w:val="a3"/>
        <w:numPr>
          <w:ilvl w:val="0"/>
          <w:numId w:val="19"/>
        </w:numPr>
        <w:jc w:val="center"/>
        <w:rPr>
          <w:rFonts w:ascii="Times New Roman" w:hAnsi="Times New Roman" w:cs="Times New Roman"/>
          <w:b/>
          <w:bCs/>
          <w:sz w:val="24"/>
          <w:szCs w:val="24"/>
        </w:rPr>
      </w:pPr>
      <w:r w:rsidRPr="00FC44A3">
        <w:rPr>
          <w:rFonts w:ascii="Times New Roman" w:hAnsi="Times New Roman" w:cs="Times New Roman"/>
          <w:b/>
          <w:bCs/>
          <w:sz w:val="24"/>
          <w:szCs w:val="24"/>
        </w:rPr>
        <w:t>Модель организации внеурочной деятельности</w:t>
      </w:r>
    </w:p>
    <w:p w:rsidR="009D7670" w:rsidRPr="00FC44A3" w:rsidRDefault="009D7670" w:rsidP="00B6567C">
      <w:pPr>
        <w:pStyle w:val="a3"/>
        <w:ind w:firstLine="426"/>
        <w:rPr>
          <w:rFonts w:ascii="Times New Roman" w:hAnsi="Times New Roman" w:cs="Times New Roman"/>
          <w:sz w:val="24"/>
          <w:szCs w:val="24"/>
        </w:rPr>
      </w:pPr>
      <w:r w:rsidRPr="00FC44A3">
        <w:rPr>
          <w:rFonts w:ascii="Times New Roman" w:hAnsi="Times New Roman" w:cs="Times New Roman"/>
          <w:sz w:val="24"/>
          <w:szCs w:val="24"/>
        </w:rPr>
        <w:t>Модель организации внеурочной дея</w:t>
      </w:r>
      <w:r w:rsidR="00AF0359">
        <w:rPr>
          <w:rFonts w:ascii="Times New Roman" w:hAnsi="Times New Roman" w:cs="Times New Roman"/>
          <w:sz w:val="24"/>
          <w:szCs w:val="24"/>
        </w:rPr>
        <w:t xml:space="preserve">тельности МБОУ «Кзыл  Тауская </w:t>
      </w:r>
      <w:r w:rsidRPr="00FC44A3">
        <w:rPr>
          <w:rFonts w:ascii="Times New Roman" w:hAnsi="Times New Roman" w:cs="Times New Roman"/>
          <w:sz w:val="24"/>
          <w:szCs w:val="24"/>
        </w:rPr>
        <w:t>СОШ» - оптимизационная, в ее реализации принимают участие все педагогические работники учреждения (классные руководители, учителя-предметники, педагоги дополнительного образования). Координирующую роль выполняет классный руководитель.</w:t>
      </w:r>
    </w:p>
    <w:p w:rsidR="009D7670" w:rsidRPr="00FC44A3" w:rsidRDefault="009D7670" w:rsidP="00B6567C">
      <w:pPr>
        <w:pStyle w:val="a3"/>
        <w:ind w:firstLine="426"/>
        <w:rPr>
          <w:rFonts w:ascii="Times New Roman" w:hAnsi="Times New Roman" w:cs="Times New Roman"/>
          <w:sz w:val="24"/>
          <w:szCs w:val="24"/>
        </w:rPr>
      </w:pPr>
      <w:r w:rsidRPr="00FC44A3">
        <w:rPr>
          <w:rFonts w:ascii="Times New Roman" w:hAnsi="Times New Roman" w:cs="Times New Roman"/>
          <w:sz w:val="24"/>
          <w:szCs w:val="24"/>
        </w:rPr>
        <w:t>Содержание занятий, предусмотренных в рамках внеурочной деятельности, формируется с учётом пожеланий обучающихся и их родителей (законных представителей) и реализуется посредством различных форм организации, таких, как экскурсии, кружки, секции, круглые столы, конференции, диспуты, школьные научные общества, олимпиады,</w:t>
      </w:r>
    </w:p>
    <w:p w:rsidR="009D7670" w:rsidRPr="00FC44A3" w:rsidRDefault="009D7670" w:rsidP="00B6567C">
      <w:pPr>
        <w:pStyle w:val="a3"/>
        <w:ind w:firstLine="426"/>
        <w:rPr>
          <w:rFonts w:ascii="Times New Roman" w:hAnsi="Times New Roman" w:cs="Times New Roman"/>
          <w:sz w:val="24"/>
          <w:szCs w:val="24"/>
        </w:rPr>
      </w:pPr>
      <w:r w:rsidRPr="00FC44A3">
        <w:rPr>
          <w:rFonts w:ascii="Times New Roman" w:hAnsi="Times New Roman" w:cs="Times New Roman"/>
          <w:sz w:val="24"/>
          <w:szCs w:val="24"/>
        </w:rPr>
        <w:t>конкурсы, соревнования, поисковые и научные исследования, общественно полезные практики, социальное проектирование.</w:t>
      </w:r>
    </w:p>
    <w:p w:rsidR="009D7670" w:rsidRPr="00FC44A3" w:rsidRDefault="009D7670" w:rsidP="00B6567C">
      <w:pPr>
        <w:pStyle w:val="a3"/>
        <w:ind w:firstLine="426"/>
        <w:rPr>
          <w:rFonts w:ascii="Times New Roman" w:hAnsi="Times New Roman" w:cs="Times New Roman"/>
          <w:sz w:val="24"/>
          <w:szCs w:val="24"/>
        </w:rPr>
      </w:pPr>
      <w:r w:rsidRPr="00FC44A3">
        <w:rPr>
          <w:rFonts w:ascii="Times New Roman" w:hAnsi="Times New Roman" w:cs="Times New Roman"/>
          <w:sz w:val="24"/>
          <w:szCs w:val="24"/>
        </w:rPr>
        <w:t>При организации внеурочной деятельности обучающихся используются возможности учреждений дополнительного образования, культуры, спорта и других организаций.</w:t>
      </w:r>
    </w:p>
    <w:p w:rsidR="009D7670" w:rsidRPr="00FC44A3" w:rsidRDefault="009D7670" w:rsidP="00B6567C">
      <w:pPr>
        <w:pStyle w:val="a3"/>
        <w:ind w:firstLine="426"/>
        <w:jc w:val="center"/>
        <w:rPr>
          <w:rFonts w:ascii="Times New Roman" w:hAnsi="Times New Roman" w:cs="Times New Roman"/>
          <w:sz w:val="24"/>
          <w:szCs w:val="24"/>
        </w:rPr>
      </w:pPr>
    </w:p>
    <w:p w:rsidR="009D7670" w:rsidRPr="00FC44A3" w:rsidRDefault="009D7670" w:rsidP="00B6567C">
      <w:pPr>
        <w:pStyle w:val="a3"/>
        <w:ind w:firstLine="426"/>
        <w:jc w:val="center"/>
        <w:rPr>
          <w:rFonts w:ascii="Times New Roman" w:hAnsi="Times New Roman" w:cs="Times New Roman"/>
          <w:b/>
          <w:bCs/>
          <w:sz w:val="24"/>
          <w:szCs w:val="24"/>
        </w:rPr>
      </w:pPr>
      <w:r w:rsidRPr="009C4FC7">
        <w:rPr>
          <w:rFonts w:ascii="Times New Roman" w:hAnsi="Times New Roman" w:cs="Times New Roman"/>
          <w:b/>
          <w:bCs/>
          <w:sz w:val="24"/>
          <w:szCs w:val="24"/>
        </w:rPr>
        <w:t>4.</w:t>
      </w:r>
      <w:r w:rsidRPr="00FC44A3">
        <w:rPr>
          <w:rFonts w:ascii="Times New Roman" w:hAnsi="Times New Roman" w:cs="Times New Roman"/>
          <w:b/>
          <w:bCs/>
          <w:sz w:val="24"/>
          <w:szCs w:val="24"/>
        </w:rPr>
        <w:t xml:space="preserve"> Направления реализации программы.</w:t>
      </w:r>
    </w:p>
    <w:p w:rsidR="009D7670" w:rsidRPr="00FC44A3" w:rsidRDefault="009D7670" w:rsidP="00934189">
      <w:pPr>
        <w:spacing w:after="0"/>
        <w:rPr>
          <w:rFonts w:ascii="Times New Roman" w:hAnsi="Times New Roman" w:cs="Times New Roman"/>
          <w:sz w:val="24"/>
          <w:szCs w:val="24"/>
        </w:rPr>
      </w:pPr>
      <w:r w:rsidRPr="00FC44A3">
        <w:rPr>
          <w:rFonts w:ascii="Times New Roman" w:hAnsi="Times New Roman" w:cs="Times New Roman"/>
          <w:sz w:val="24"/>
          <w:szCs w:val="24"/>
        </w:rPr>
        <w:t>Внеурочная деятельность в соответствии с требованиями Стандарта организуется</w:t>
      </w:r>
    </w:p>
    <w:p w:rsidR="009D7670" w:rsidRPr="00FC44A3" w:rsidRDefault="009D7670" w:rsidP="00934189">
      <w:pPr>
        <w:spacing w:after="0"/>
        <w:rPr>
          <w:rFonts w:ascii="Times New Roman" w:hAnsi="Times New Roman" w:cs="Times New Roman"/>
          <w:sz w:val="24"/>
          <w:szCs w:val="24"/>
        </w:rPr>
      </w:pPr>
      <w:r w:rsidRPr="00FC44A3">
        <w:rPr>
          <w:rFonts w:ascii="Times New Roman" w:hAnsi="Times New Roman" w:cs="Times New Roman"/>
          <w:sz w:val="24"/>
          <w:szCs w:val="24"/>
        </w:rPr>
        <w:t>по основным направлениям развития личности:</w:t>
      </w:r>
    </w:p>
    <w:p w:rsidR="009D7670" w:rsidRPr="00FC44A3" w:rsidRDefault="009D7670" w:rsidP="00934189">
      <w:pPr>
        <w:pStyle w:val="a3"/>
        <w:numPr>
          <w:ilvl w:val="0"/>
          <w:numId w:val="15"/>
        </w:numPr>
        <w:rPr>
          <w:rFonts w:ascii="Times New Roman" w:hAnsi="Times New Roman" w:cs="Times New Roman"/>
          <w:sz w:val="24"/>
          <w:szCs w:val="24"/>
        </w:rPr>
      </w:pPr>
      <w:r w:rsidRPr="00FC44A3">
        <w:rPr>
          <w:rFonts w:ascii="Times New Roman" w:hAnsi="Times New Roman" w:cs="Times New Roman"/>
          <w:sz w:val="24"/>
          <w:szCs w:val="24"/>
        </w:rPr>
        <w:t>спортивно-оздоровительное;</w:t>
      </w:r>
    </w:p>
    <w:p w:rsidR="009D7670" w:rsidRPr="00FC44A3" w:rsidRDefault="009D7670" w:rsidP="00934189">
      <w:pPr>
        <w:pStyle w:val="a3"/>
        <w:numPr>
          <w:ilvl w:val="0"/>
          <w:numId w:val="15"/>
        </w:numPr>
        <w:rPr>
          <w:rFonts w:ascii="Times New Roman" w:hAnsi="Times New Roman" w:cs="Times New Roman"/>
          <w:sz w:val="24"/>
          <w:szCs w:val="24"/>
        </w:rPr>
      </w:pPr>
      <w:r w:rsidRPr="00FC44A3">
        <w:rPr>
          <w:rFonts w:ascii="Times New Roman" w:hAnsi="Times New Roman" w:cs="Times New Roman"/>
          <w:sz w:val="24"/>
          <w:szCs w:val="24"/>
        </w:rPr>
        <w:t>- духовно-нравственное;</w:t>
      </w:r>
    </w:p>
    <w:p w:rsidR="009D7670" w:rsidRPr="00FC44A3" w:rsidRDefault="009D7670" w:rsidP="00934189">
      <w:pPr>
        <w:pStyle w:val="a3"/>
        <w:numPr>
          <w:ilvl w:val="0"/>
          <w:numId w:val="15"/>
        </w:numPr>
        <w:rPr>
          <w:rFonts w:ascii="Times New Roman" w:hAnsi="Times New Roman" w:cs="Times New Roman"/>
          <w:sz w:val="24"/>
          <w:szCs w:val="24"/>
        </w:rPr>
      </w:pPr>
      <w:r w:rsidRPr="00FC44A3">
        <w:rPr>
          <w:rFonts w:ascii="Times New Roman" w:hAnsi="Times New Roman" w:cs="Times New Roman"/>
          <w:sz w:val="24"/>
          <w:szCs w:val="24"/>
        </w:rPr>
        <w:t>- социальное;</w:t>
      </w:r>
    </w:p>
    <w:p w:rsidR="009D7670" w:rsidRPr="00FC44A3" w:rsidRDefault="009D7670" w:rsidP="00934189">
      <w:pPr>
        <w:pStyle w:val="a3"/>
        <w:numPr>
          <w:ilvl w:val="0"/>
          <w:numId w:val="15"/>
        </w:numPr>
        <w:rPr>
          <w:rFonts w:ascii="Times New Roman" w:hAnsi="Times New Roman" w:cs="Times New Roman"/>
          <w:sz w:val="24"/>
          <w:szCs w:val="24"/>
        </w:rPr>
      </w:pPr>
      <w:r w:rsidRPr="00FC44A3">
        <w:rPr>
          <w:rFonts w:ascii="Times New Roman" w:hAnsi="Times New Roman" w:cs="Times New Roman"/>
          <w:sz w:val="24"/>
          <w:szCs w:val="24"/>
        </w:rPr>
        <w:t>- общеинтеллектуальное;</w:t>
      </w:r>
    </w:p>
    <w:p w:rsidR="009D7670" w:rsidRPr="00FC44A3" w:rsidRDefault="009D7670" w:rsidP="00934189">
      <w:pPr>
        <w:pStyle w:val="a3"/>
        <w:numPr>
          <w:ilvl w:val="0"/>
          <w:numId w:val="15"/>
        </w:numPr>
        <w:rPr>
          <w:rFonts w:ascii="Times New Roman" w:hAnsi="Times New Roman" w:cs="Times New Roman"/>
          <w:sz w:val="24"/>
          <w:szCs w:val="24"/>
        </w:rPr>
      </w:pPr>
      <w:r w:rsidRPr="00FC44A3">
        <w:rPr>
          <w:rFonts w:ascii="Times New Roman" w:hAnsi="Times New Roman" w:cs="Times New Roman"/>
          <w:sz w:val="24"/>
          <w:szCs w:val="24"/>
        </w:rPr>
        <w:t>- общекультурное.</w:t>
      </w:r>
    </w:p>
    <w:p w:rsidR="009D7670" w:rsidRDefault="009D7670" w:rsidP="00934189">
      <w:pPr>
        <w:spacing w:after="0"/>
        <w:rPr>
          <w:rFonts w:ascii="Times New Roman" w:hAnsi="Times New Roman" w:cs="Times New Roman"/>
          <w:sz w:val="24"/>
          <w:szCs w:val="24"/>
        </w:rPr>
      </w:pPr>
      <w:r w:rsidRPr="00FC44A3">
        <w:rPr>
          <w:rFonts w:ascii="Times New Roman" w:hAnsi="Times New Roman" w:cs="Times New Roman"/>
          <w:sz w:val="24"/>
          <w:szCs w:val="24"/>
        </w:rPr>
        <w:t>Организация занятий по этим направлениям является неотъемлемой частью образовательного процесса в образовательном учреждении.</w:t>
      </w:r>
    </w:p>
    <w:p w:rsidR="00CF4D7C" w:rsidRDefault="00CF4D7C" w:rsidP="00934189">
      <w:pPr>
        <w:spacing w:after="0"/>
        <w:rPr>
          <w:rFonts w:ascii="Times New Roman" w:hAnsi="Times New Roman" w:cs="Times New Roman"/>
          <w:sz w:val="24"/>
          <w:szCs w:val="24"/>
        </w:rPr>
      </w:pPr>
    </w:p>
    <w:p w:rsidR="00CF4D7C" w:rsidRDefault="00CF4D7C" w:rsidP="00934189">
      <w:pPr>
        <w:spacing w:after="0"/>
        <w:rPr>
          <w:rFonts w:ascii="Times New Roman" w:hAnsi="Times New Roman" w:cs="Times New Roman"/>
          <w:sz w:val="24"/>
          <w:szCs w:val="24"/>
        </w:rPr>
      </w:pPr>
    </w:p>
    <w:p w:rsidR="00306C17" w:rsidRDefault="00306C17" w:rsidP="00934189">
      <w:pPr>
        <w:spacing w:after="0"/>
        <w:rPr>
          <w:rFonts w:ascii="Times New Roman" w:hAnsi="Times New Roman" w:cs="Times New Roman"/>
          <w:sz w:val="24"/>
          <w:szCs w:val="24"/>
        </w:rPr>
      </w:pPr>
    </w:p>
    <w:p w:rsidR="00306C17" w:rsidRDefault="00306C17" w:rsidP="00934189">
      <w:pPr>
        <w:spacing w:after="0"/>
        <w:rPr>
          <w:rFonts w:ascii="Times New Roman" w:hAnsi="Times New Roman" w:cs="Times New Roman"/>
          <w:sz w:val="24"/>
          <w:szCs w:val="24"/>
        </w:rPr>
      </w:pPr>
    </w:p>
    <w:p w:rsidR="00306C17" w:rsidRDefault="00306C17" w:rsidP="00934189">
      <w:pPr>
        <w:spacing w:after="0"/>
        <w:rPr>
          <w:rFonts w:ascii="Times New Roman" w:hAnsi="Times New Roman" w:cs="Times New Roman"/>
          <w:sz w:val="24"/>
          <w:szCs w:val="24"/>
        </w:rPr>
      </w:pPr>
    </w:p>
    <w:p w:rsidR="00306C17" w:rsidRDefault="00306C17" w:rsidP="00934189">
      <w:pPr>
        <w:spacing w:after="0"/>
        <w:rPr>
          <w:rFonts w:ascii="Times New Roman" w:hAnsi="Times New Roman" w:cs="Times New Roman"/>
          <w:sz w:val="24"/>
          <w:szCs w:val="24"/>
        </w:rPr>
      </w:pPr>
    </w:p>
    <w:p w:rsidR="00CF4D7C" w:rsidRPr="00CF4D7C" w:rsidRDefault="00CF4D7C" w:rsidP="00CF4D7C">
      <w:pPr>
        <w:spacing w:after="0" w:line="360" w:lineRule="auto"/>
        <w:ind w:firstLine="700"/>
        <w:jc w:val="center"/>
        <w:rPr>
          <w:rFonts w:ascii="Times New Roman" w:eastAsia="Times New Roman" w:hAnsi="Times New Roman" w:cs="Times New Roman"/>
          <w:b/>
          <w:bCs/>
          <w:sz w:val="24"/>
          <w:szCs w:val="24"/>
          <w:lang w:eastAsia="ru-RU"/>
        </w:rPr>
      </w:pPr>
      <w:r w:rsidRPr="00CF4D7C">
        <w:rPr>
          <w:rFonts w:ascii="Times New Roman" w:eastAsia="Times New Roman" w:hAnsi="Times New Roman" w:cs="Times New Roman"/>
          <w:b/>
          <w:bCs/>
          <w:sz w:val="24"/>
          <w:szCs w:val="24"/>
          <w:lang w:eastAsia="ru-RU"/>
        </w:rPr>
        <w:t xml:space="preserve">Распределение часов внеурочной </w:t>
      </w:r>
      <w:r>
        <w:rPr>
          <w:rFonts w:ascii="Times New Roman" w:eastAsia="Times New Roman" w:hAnsi="Times New Roman" w:cs="Times New Roman"/>
          <w:b/>
          <w:bCs/>
          <w:sz w:val="24"/>
          <w:szCs w:val="24"/>
          <w:lang w:eastAsia="ru-RU"/>
        </w:rPr>
        <w:t>деятельности по годам среднего</w:t>
      </w:r>
      <w:r w:rsidRPr="00CF4D7C">
        <w:rPr>
          <w:rFonts w:ascii="Times New Roman" w:eastAsia="Times New Roman" w:hAnsi="Times New Roman" w:cs="Times New Roman"/>
          <w:b/>
          <w:bCs/>
          <w:sz w:val="24"/>
          <w:szCs w:val="24"/>
          <w:lang w:eastAsia="ru-RU"/>
        </w:rPr>
        <w:t xml:space="preserve"> общего образования</w:t>
      </w:r>
    </w:p>
    <w:tbl>
      <w:tblPr>
        <w:tblW w:w="0" w:type="auto"/>
        <w:tblInd w:w="5" w:type="dxa"/>
        <w:tblLayout w:type="fixed"/>
        <w:tblCellMar>
          <w:left w:w="0" w:type="dxa"/>
          <w:right w:w="0" w:type="dxa"/>
        </w:tblCellMar>
        <w:tblLook w:val="0000" w:firstRow="0" w:lastRow="0" w:firstColumn="0" w:lastColumn="0" w:noHBand="0" w:noVBand="0"/>
      </w:tblPr>
      <w:tblGrid>
        <w:gridCol w:w="575"/>
        <w:gridCol w:w="3252"/>
        <w:gridCol w:w="1388"/>
        <w:gridCol w:w="1394"/>
        <w:gridCol w:w="1399"/>
        <w:gridCol w:w="1405"/>
        <w:gridCol w:w="1405"/>
      </w:tblGrid>
      <w:tr w:rsidR="00CF4D7C" w:rsidRPr="00CF4D7C" w:rsidTr="00CF4D7C">
        <w:trPr>
          <w:trHeight w:hRule="exact" w:val="348"/>
        </w:trPr>
        <w:tc>
          <w:tcPr>
            <w:tcW w:w="575" w:type="dxa"/>
            <w:tcBorders>
              <w:top w:val="single" w:sz="4" w:space="0" w:color="auto"/>
              <w:left w:val="single" w:sz="4" w:space="0" w:color="auto"/>
              <w:bottom w:val="nil"/>
              <w:right w:val="nil"/>
            </w:tcBorders>
            <w:shd w:val="clear" w:color="auto" w:fill="FFFFFF"/>
          </w:tcPr>
          <w:p w:rsidR="00CF4D7C" w:rsidRPr="00CF4D7C" w:rsidRDefault="00CF4D7C" w:rsidP="00CF4D7C">
            <w:pPr>
              <w:spacing w:after="0" w:line="360" w:lineRule="auto"/>
              <w:ind w:firstLine="700"/>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b/>
                <w:bCs/>
                <w:sz w:val="24"/>
                <w:szCs w:val="24"/>
                <w:lang w:eastAsia="ru-RU"/>
              </w:rPr>
              <w:t>№</w:t>
            </w:r>
          </w:p>
        </w:tc>
        <w:tc>
          <w:tcPr>
            <w:tcW w:w="3252" w:type="dxa"/>
            <w:tcBorders>
              <w:top w:val="single" w:sz="4" w:space="0" w:color="auto"/>
              <w:left w:val="single" w:sz="4" w:space="0" w:color="auto"/>
              <w:bottom w:val="nil"/>
              <w:right w:val="nil"/>
            </w:tcBorders>
            <w:shd w:val="clear" w:color="auto" w:fill="FFFFFF"/>
          </w:tcPr>
          <w:p w:rsidR="00CF4D7C" w:rsidRPr="00CF4D7C" w:rsidRDefault="00CF4D7C" w:rsidP="00CF4D7C">
            <w:pPr>
              <w:spacing w:after="0" w:line="360" w:lineRule="auto"/>
              <w:ind w:firstLine="700"/>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b/>
                <w:bCs/>
                <w:sz w:val="24"/>
                <w:szCs w:val="24"/>
                <w:lang w:eastAsia="ru-RU"/>
              </w:rPr>
              <w:t>Вид деятельности</w:t>
            </w:r>
          </w:p>
        </w:tc>
        <w:tc>
          <w:tcPr>
            <w:tcW w:w="1388" w:type="dxa"/>
            <w:tcBorders>
              <w:top w:val="single" w:sz="4" w:space="0" w:color="auto"/>
              <w:left w:val="single" w:sz="4" w:space="0" w:color="auto"/>
              <w:bottom w:val="nil"/>
              <w:right w:val="nil"/>
            </w:tcBorders>
            <w:shd w:val="clear" w:color="auto" w:fill="FFFFFF"/>
          </w:tcPr>
          <w:p w:rsidR="00CF4D7C" w:rsidRPr="00CF4D7C" w:rsidRDefault="00CF4D7C" w:rsidP="00CF4D7C">
            <w:pPr>
              <w:spacing w:after="0" w:line="360" w:lineRule="auto"/>
              <w:ind w:firstLine="700"/>
              <w:jc w:val="both"/>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eastAsia="ru-RU"/>
              </w:rPr>
              <w:t>5</w:t>
            </w:r>
            <w:r w:rsidRPr="00CF4D7C">
              <w:rPr>
                <w:rFonts w:ascii="Times New Roman" w:eastAsia="Times New Roman" w:hAnsi="Times New Roman" w:cs="Times New Roman"/>
                <w:b/>
                <w:bCs/>
                <w:sz w:val="24"/>
                <w:szCs w:val="24"/>
                <w:lang w:eastAsia="ru-RU"/>
              </w:rPr>
              <w:t xml:space="preserve"> класс</w:t>
            </w:r>
          </w:p>
        </w:tc>
        <w:tc>
          <w:tcPr>
            <w:tcW w:w="1394" w:type="dxa"/>
            <w:tcBorders>
              <w:top w:val="single" w:sz="4" w:space="0" w:color="auto"/>
              <w:left w:val="single" w:sz="4" w:space="0" w:color="auto"/>
              <w:bottom w:val="nil"/>
              <w:right w:val="nil"/>
            </w:tcBorders>
            <w:shd w:val="clear" w:color="auto" w:fill="FFFFFF"/>
          </w:tcPr>
          <w:p w:rsidR="00CF4D7C" w:rsidRPr="00CF4D7C" w:rsidRDefault="00CF4D7C" w:rsidP="00CF4D7C">
            <w:pPr>
              <w:spacing w:after="0" w:line="360" w:lineRule="auto"/>
              <w:ind w:firstLine="700"/>
              <w:jc w:val="both"/>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eastAsia="ru-RU"/>
              </w:rPr>
              <w:t>6</w:t>
            </w:r>
            <w:r w:rsidRPr="00CF4D7C">
              <w:rPr>
                <w:rFonts w:ascii="Times New Roman" w:eastAsia="Times New Roman" w:hAnsi="Times New Roman" w:cs="Times New Roman"/>
                <w:b/>
                <w:bCs/>
                <w:sz w:val="24"/>
                <w:szCs w:val="24"/>
                <w:lang w:eastAsia="ru-RU"/>
              </w:rPr>
              <w:t xml:space="preserve"> класс</w:t>
            </w:r>
          </w:p>
        </w:tc>
        <w:tc>
          <w:tcPr>
            <w:tcW w:w="1399" w:type="dxa"/>
            <w:tcBorders>
              <w:top w:val="single" w:sz="4" w:space="0" w:color="auto"/>
              <w:left w:val="single" w:sz="4" w:space="0" w:color="auto"/>
              <w:bottom w:val="nil"/>
              <w:right w:val="nil"/>
            </w:tcBorders>
            <w:shd w:val="clear" w:color="auto" w:fill="FFFFFF"/>
          </w:tcPr>
          <w:p w:rsidR="00CF4D7C" w:rsidRPr="00CF4D7C" w:rsidRDefault="00CF4D7C" w:rsidP="00CF4D7C">
            <w:pPr>
              <w:spacing w:after="0" w:line="360" w:lineRule="auto"/>
              <w:ind w:firstLine="700"/>
              <w:jc w:val="both"/>
              <w:rPr>
                <w:rFonts w:ascii="Times New Roman" w:eastAsia="Times New Roman" w:hAnsi="Times New Roman" w:cs="Times New Roman"/>
                <w:b/>
                <w:sz w:val="24"/>
                <w:szCs w:val="24"/>
                <w:lang w:eastAsia="ru-RU"/>
              </w:rPr>
            </w:pPr>
            <w:r w:rsidRPr="00CF4D7C">
              <w:rPr>
                <w:rFonts w:ascii="Times New Roman" w:eastAsia="Times New Roman" w:hAnsi="Times New Roman" w:cs="Times New Roman"/>
                <w:b/>
                <w:sz w:val="24"/>
                <w:szCs w:val="24"/>
                <w:lang w:eastAsia="ru-RU"/>
              </w:rPr>
              <w:t>7</w:t>
            </w:r>
          </w:p>
        </w:tc>
        <w:tc>
          <w:tcPr>
            <w:tcW w:w="1405" w:type="dxa"/>
            <w:tcBorders>
              <w:top w:val="single" w:sz="4" w:space="0" w:color="auto"/>
              <w:left w:val="single" w:sz="4" w:space="0" w:color="auto"/>
              <w:bottom w:val="nil"/>
              <w:right w:val="single" w:sz="4" w:space="0" w:color="auto"/>
            </w:tcBorders>
            <w:shd w:val="clear" w:color="auto" w:fill="FFFFFF"/>
          </w:tcPr>
          <w:p w:rsidR="00CF4D7C" w:rsidRPr="00CF4D7C" w:rsidRDefault="00CF4D7C" w:rsidP="00CF4D7C">
            <w:pPr>
              <w:spacing w:after="0" w:line="360" w:lineRule="auto"/>
              <w:ind w:firstLine="700"/>
              <w:jc w:val="both"/>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eastAsia="ru-RU"/>
              </w:rPr>
              <w:t>8</w:t>
            </w:r>
          </w:p>
        </w:tc>
        <w:tc>
          <w:tcPr>
            <w:tcW w:w="1405" w:type="dxa"/>
            <w:tcBorders>
              <w:top w:val="single" w:sz="4" w:space="0" w:color="auto"/>
              <w:left w:val="single" w:sz="4" w:space="0" w:color="auto"/>
              <w:bottom w:val="nil"/>
              <w:right w:val="single" w:sz="4" w:space="0" w:color="auto"/>
            </w:tcBorders>
            <w:shd w:val="clear" w:color="auto" w:fill="FFFFFF"/>
          </w:tcPr>
          <w:p w:rsidR="00CF4D7C" w:rsidRDefault="00CF4D7C" w:rsidP="00CF4D7C">
            <w:pPr>
              <w:spacing w:after="0" w:line="360" w:lineRule="auto"/>
              <w:ind w:firstLine="700"/>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9</w:t>
            </w:r>
          </w:p>
        </w:tc>
      </w:tr>
      <w:tr w:rsidR="00CF4D7C" w:rsidRPr="00CF4D7C" w:rsidTr="00CF4D7C">
        <w:trPr>
          <w:trHeight w:hRule="exact" w:val="662"/>
        </w:trPr>
        <w:tc>
          <w:tcPr>
            <w:tcW w:w="575" w:type="dxa"/>
            <w:tcBorders>
              <w:top w:val="single" w:sz="4" w:space="0" w:color="auto"/>
              <w:left w:val="single" w:sz="4" w:space="0" w:color="auto"/>
              <w:bottom w:val="nil"/>
              <w:right w:val="nil"/>
            </w:tcBorders>
            <w:shd w:val="clear" w:color="auto" w:fill="FFFFFF"/>
          </w:tcPr>
          <w:p w:rsidR="00CF4D7C" w:rsidRPr="00CF4D7C" w:rsidRDefault="00CF4D7C" w:rsidP="00CF4D7C">
            <w:pPr>
              <w:spacing w:after="0" w:line="360" w:lineRule="auto"/>
              <w:ind w:firstLine="700"/>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lastRenderedPageBreak/>
              <w:t>1.</w:t>
            </w:r>
          </w:p>
        </w:tc>
        <w:tc>
          <w:tcPr>
            <w:tcW w:w="3252" w:type="dxa"/>
            <w:tcBorders>
              <w:top w:val="single" w:sz="4" w:space="0" w:color="auto"/>
              <w:left w:val="single" w:sz="4" w:space="0" w:color="auto"/>
              <w:bottom w:val="nil"/>
              <w:right w:val="nil"/>
            </w:tcBorders>
            <w:shd w:val="clear" w:color="auto" w:fill="FFFFFF"/>
          </w:tcPr>
          <w:p w:rsidR="00CF4D7C" w:rsidRPr="00CF4D7C" w:rsidRDefault="00CF4D7C" w:rsidP="00CF4D7C">
            <w:pPr>
              <w:spacing w:after="0" w:line="360" w:lineRule="auto"/>
              <w:ind w:firstLine="700"/>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Внеурочная</w:t>
            </w:r>
          </w:p>
          <w:p w:rsidR="00CF4D7C" w:rsidRPr="00CF4D7C" w:rsidRDefault="00CF4D7C" w:rsidP="00CF4D7C">
            <w:pPr>
              <w:spacing w:after="0" w:line="360" w:lineRule="auto"/>
              <w:ind w:firstLine="700"/>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деятельность</w:t>
            </w:r>
          </w:p>
        </w:tc>
        <w:tc>
          <w:tcPr>
            <w:tcW w:w="1388" w:type="dxa"/>
            <w:tcBorders>
              <w:top w:val="single" w:sz="4" w:space="0" w:color="auto"/>
              <w:left w:val="single" w:sz="4" w:space="0" w:color="auto"/>
              <w:bottom w:val="nil"/>
              <w:right w:val="nil"/>
            </w:tcBorders>
            <w:shd w:val="clear" w:color="auto" w:fill="FFFFFF"/>
          </w:tcPr>
          <w:p w:rsidR="00CF4D7C" w:rsidRPr="00CF4D7C" w:rsidRDefault="00CF4D7C" w:rsidP="00CF4D7C">
            <w:pPr>
              <w:spacing w:after="0" w:line="360" w:lineRule="auto"/>
              <w:ind w:firstLine="700"/>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10 часов</w:t>
            </w:r>
          </w:p>
        </w:tc>
        <w:tc>
          <w:tcPr>
            <w:tcW w:w="1394" w:type="dxa"/>
            <w:tcBorders>
              <w:top w:val="single" w:sz="4" w:space="0" w:color="auto"/>
              <w:left w:val="single" w:sz="4" w:space="0" w:color="auto"/>
              <w:bottom w:val="nil"/>
              <w:right w:val="nil"/>
            </w:tcBorders>
            <w:shd w:val="clear" w:color="auto" w:fill="FFFFFF"/>
          </w:tcPr>
          <w:p w:rsidR="00CF4D7C" w:rsidRPr="00CF4D7C" w:rsidRDefault="00CF4D7C" w:rsidP="00CF4D7C">
            <w:pPr>
              <w:spacing w:after="0" w:line="360" w:lineRule="auto"/>
              <w:ind w:firstLine="700"/>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10 часов</w:t>
            </w:r>
          </w:p>
        </w:tc>
        <w:tc>
          <w:tcPr>
            <w:tcW w:w="1399" w:type="dxa"/>
            <w:tcBorders>
              <w:top w:val="single" w:sz="4" w:space="0" w:color="auto"/>
              <w:left w:val="single" w:sz="4" w:space="0" w:color="auto"/>
              <w:bottom w:val="nil"/>
              <w:right w:val="nil"/>
            </w:tcBorders>
            <w:shd w:val="clear" w:color="auto" w:fill="FFFFFF"/>
          </w:tcPr>
          <w:p w:rsidR="00CF4D7C" w:rsidRPr="00CF4D7C" w:rsidRDefault="00CF4D7C" w:rsidP="00CF4D7C">
            <w:pPr>
              <w:spacing w:after="0" w:line="360" w:lineRule="auto"/>
              <w:ind w:firstLine="700"/>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10 часов</w:t>
            </w:r>
          </w:p>
        </w:tc>
        <w:tc>
          <w:tcPr>
            <w:tcW w:w="1405" w:type="dxa"/>
            <w:tcBorders>
              <w:top w:val="single" w:sz="4" w:space="0" w:color="auto"/>
              <w:left w:val="single" w:sz="4" w:space="0" w:color="auto"/>
              <w:bottom w:val="nil"/>
              <w:right w:val="single" w:sz="4" w:space="0" w:color="auto"/>
            </w:tcBorders>
            <w:shd w:val="clear" w:color="auto" w:fill="FFFFFF"/>
          </w:tcPr>
          <w:p w:rsidR="00CF4D7C" w:rsidRPr="00CF4D7C" w:rsidRDefault="00CF4D7C" w:rsidP="00CF4D7C">
            <w:pPr>
              <w:spacing w:after="0" w:line="360" w:lineRule="auto"/>
              <w:ind w:firstLine="700"/>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10 часов</w:t>
            </w:r>
          </w:p>
        </w:tc>
        <w:tc>
          <w:tcPr>
            <w:tcW w:w="1405" w:type="dxa"/>
            <w:tcBorders>
              <w:top w:val="single" w:sz="4" w:space="0" w:color="auto"/>
              <w:left w:val="single" w:sz="4" w:space="0" w:color="auto"/>
              <w:bottom w:val="nil"/>
              <w:right w:val="single" w:sz="4" w:space="0" w:color="auto"/>
            </w:tcBorders>
            <w:shd w:val="clear" w:color="auto" w:fill="FFFFFF"/>
          </w:tcPr>
          <w:p w:rsidR="00CF4D7C" w:rsidRDefault="00CF4D7C" w:rsidP="00CF4D7C">
            <w:pPr>
              <w:spacing w:after="0" w:line="360" w:lineRule="auto"/>
              <w:ind w:firstLine="70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p w:rsidR="00CF4D7C" w:rsidRPr="00CF4D7C" w:rsidRDefault="00CF4D7C" w:rsidP="00CF4D7C">
            <w:pPr>
              <w:spacing w:after="0" w:line="360" w:lineRule="auto"/>
              <w:ind w:firstLine="70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часов</w:t>
            </w:r>
          </w:p>
        </w:tc>
      </w:tr>
      <w:tr w:rsidR="00CF4D7C" w:rsidRPr="00CF4D7C" w:rsidTr="00CF4D7C">
        <w:trPr>
          <w:trHeight w:hRule="exact" w:val="343"/>
        </w:trPr>
        <w:tc>
          <w:tcPr>
            <w:tcW w:w="3827" w:type="dxa"/>
            <w:gridSpan w:val="2"/>
            <w:tcBorders>
              <w:top w:val="single" w:sz="4" w:space="0" w:color="auto"/>
              <w:left w:val="single" w:sz="4" w:space="0" w:color="auto"/>
              <w:bottom w:val="nil"/>
              <w:right w:val="nil"/>
            </w:tcBorders>
            <w:shd w:val="clear" w:color="auto" w:fill="FFFFFF"/>
          </w:tcPr>
          <w:p w:rsidR="00CF4D7C" w:rsidRPr="00CF4D7C" w:rsidRDefault="00CF4D7C" w:rsidP="00CF4D7C">
            <w:pPr>
              <w:spacing w:after="0" w:line="360" w:lineRule="auto"/>
              <w:ind w:firstLine="700"/>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Учебные недели</w:t>
            </w:r>
          </w:p>
        </w:tc>
        <w:tc>
          <w:tcPr>
            <w:tcW w:w="1388" w:type="dxa"/>
            <w:tcBorders>
              <w:top w:val="single" w:sz="4" w:space="0" w:color="auto"/>
              <w:left w:val="single" w:sz="4" w:space="0" w:color="auto"/>
              <w:bottom w:val="nil"/>
              <w:right w:val="nil"/>
            </w:tcBorders>
            <w:shd w:val="clear" w:color="auto" w:fill="FFFFFF"/>
          </w:tcPr>
          <w:p w:rsidR="00CF4D7C" w:rsidRPr="00CF4D7C" w:rsidRDefault="00CF4D7C" w:rsidP="00CF4D7C">
            <w:pPr>
              <w:spacing w:after="0" w:line="360" w:lineRule="auto"/>
              <w:ind w:firstLine="70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35</w:t>
            </w:r>
          </w:p>
        </w:tc>
        <w:tc>
          <w:tcPr>
            <w:tcW w:w="1394" w:type="dxa"/>
            <w:tcBorders>
              <w:top w:val="single" w:sz="4" w:space="0" w:color="auto"/>
              <w:left w:val="single" w:sz="4" w:space="0" w:color="auto"/>
              <w:bottom w:val="nil"/>
              <w:right w:val="nil"/>
            </w:tcBorders>
            <w:shd w:val="clear" w:color="auto" w:fill="FFFFFF"/>
          </w:tcPr>
          <w:p w:rsidR="00CF4D7C" w:rsidRPr="00CF4D7C" w:rsidRDefault="00CF4D7C" w:rsidP="00CF4D7C">
            <w:pPr>
              <w:spacing w:after="0" w:line="360" w:lineRule="auto"/>
              <w:ind w:firstLine="70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35</w:t>
            </w:r>
          </w:p>
        </w:tc>
        <w:tc>
          <w:tcPr>
            <w:tcW w:w="1399" w:type="dxa"/>
            <w:tcBorders>
              <w:top w:val="single" w:sz="4" w:space="0" w:color="auto"/>
              <w:left w:val="single" w:sz="4" w:space="0" w:color="auto"/>
              <w:bottom w:val="nil"/>
              <w:right w:val="nil"/>
            </w:tcBorders>
            <w:shd w:val="clear" w:color="auto" w:fill="FFFFFF"/>
          </w:tcPr>
          <w:p w:rsidR="00CF4D7C" w:rsidRPr="00CF4D7C" w:rsidRDefault="00CF4D7C" w:rsidP="00CF4D7C">
            <w:pPr>
              <w:spacing w:after="0" w:line="360" w:lineRule="auto"/>
              <w:ind w:firstLine="70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35</w:t>
            </w:r>
          </w:p>
        </w:tc>
        <w:tc>
          <w:tcPr>
            <w:tcW w:w="1405" w:type="dxa"/>
            <w:tcBorders>
              <w:top w:val="single" w:sz="4" w:space="0" w:color="auto"/>
              <w:left w:val="single" w:sz="4" w:space="0" w:color="auto"/>
              <w:bottom w:val="nil"/>
              <w:right w:val="single" w:sz="4" w:space="0" w:color="auto"/>
            </w:tcBorders>
            <w:shd w:val="clear" w:color="auto" w:fill="FFFFFF"/>
          </w:tcPr>
          <w:p w:rsidR="00CF4D7C" w:rsidRPr="00CF4D7C" w:rsidRDefault="00CF4D7C" w:rsidP="00CF4D7C">
            <w:pPr>
              <w:spacing w:after="0" w:line="360" w:lineRule="auto"/>
              <w:ind w:firstLine="70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35</w:t>
            </w:r>
          </w:p>
        </w:tc>
        <w:tc>
          <w:tcPr>
            <w:tcW w:w="1405" w:type="dxa"/>
            <w:tcBorders>
              <w:top w:val="single" w:sz="4" w:space="0" w:color="auto"/>
              <w:left w:val="single" w:sz="4" w:space="0" w:color="auto"/>
              <w:bottom w:val="nil"/>
              <w:right w:val="single" w:sz="4" w:space="0" w:color="auto"/>
            </w:tcBorders>
            <w:shd w:val="clear" w:color="auto" w:fill="FFFFFF"/>
          </w:tcPr>
          <w:p w:rsidR="00CF4D7C" w:rsidRPr="00CF4D7C" w:rsidRDefault="00CF4D7C" w:rsidP="00CF4D7C">
            <w:pPr>
              <w:spacing w:after="0" w:line="360" w:lineRule="auto"/>
              <w:ind w:firstLine="70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34</w:t>
            </w:r>
          </w:p>
        </w:tc>
      </w:tr>
      <w:tr w:rsidR="00CF4D7C" w:rsidRPr="00CF4D7C" w:rsidTr="00CF4D7C">
        <w:trPr>
          <w:trHeight w:hRule="exact" w:val="343"/>
        </w:trPr>
        <w:tc>
          <w:tcPr>
            <w:tcW w:w="3827" w:type="dxa"/>
            <w:gridSpan w:val="2"/>
            <w:tcBorders>
              <w:top w:val="single" w:sz="4" w:space="0" w:color="auto"/>
              <w:left w:val="single" w:sz="4" w:space="0" w:color="auto"/>
              <w:bottom w:val="nil"/>
              <w:right w:val="nil"/>
            </w:tcBorders>
            <w:shd w:val="clear" w:color="auto" w:fill="FFFFFF"/>
          </w:tcPr>
          <w:p w:rsidR="00CF4D7C" w:rsidRPr="00CF4D7C" w:rsidRDefault="00CF4D7C" w:rsidP="00CF4D7C">
            <w:pPr>
              <w:spacing w:after="0" w:line="360" w:lineRule="auto"/>
              <w:ind w:firstLine="700"/>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Количество часов за год</w:t>
            </w:r>
          </w:p>
        </w:tc>
        <w:tc>
          <w:tcPr>
            <w:tcW w:w="1388" w:type="dxa"/>
            <w:tcBorders>
              <w:top w:val="single" w:sz="4" w:space="0" w:color="auto"/>
              <w:left w:val="single" w:sz="4" w:space="0" w:color="auto"/>
              <w:bottom w:val="nil"/>
              <w:right w:val="nil"/>
            </w:tcBorders>
            <w:shd w:val="clear" w:color="auto" w:fill="FFFFFF"/>
          </w:tcPr>
          <w:p w:rsidR="00CF4D7C" w:rsidRPr="00CF4D7C" w:rsidRDefault="00CF4D7C" w:rsidP="00CF4D7C">
            <w:pPr>
              <w:spacing w:after="0" w:line="360" w:lineRule="auto"/>
              <w:ind w:firstLine="70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350 </w:t>
            </w:r>
          </w:p>
        </w:tc>
        <w:tc>
          <w:tcPr>
            <w:tcW w:w="1394" w:type="dxa"/>
            <w:tcBorders>
              <w:top w:val="single" w:sz="4" w:space="0" w:color="auto"/>
              <w:left w:val="single" w:sz="4" w:space="0" w:color="auto"/>
              <w:bottom w:val="nil"/>
              <w:right w:val="nil"/>
            </w:tcBorders>
            <w:shd w:val="clear" w:color="auto" w:fill="FFFFFF"/>
          </w:tcPr>
          <w:p w:rsidR="00CF4D7C" w:rsidRPr="00CF4D7C" w:rsidRDefault="00CF4D7C" w:rsidP="00CF4D7C">
            <w:pPr>
              <w:spacing w:after="0" w:line="360" w:lineRule="auto"/>
              <w:ind w:firstLine="70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35</w:t>
            </w:r>
            <w:r w:rsidRPr="00CF4D7C">
              <w:rPr>
                <w:rFonts w:ascii="Times New Roman" w:eastAsia="Times New Roman" w:hAnsi="Times New Roman" w:cs="Times New Roman"/>
                <w:sz w:val="24"/>
                <w:szCs w:val="24"/>
                <w:lang w:eastAsia="ru-RU"/>
              </w:rPr>
              <w:t>0 часов</w:t>
            </w:r>
          </w:p>
        </w:tc>
        <w:tc>
          <w:tcPr>
            <w:tcW w:w="1399" w:type="dxa"/>
            <w:tcBorders>
              <w:top w:val="single" w:sz="4" w:space="0" w:color="auto"/>
              <w:left w:val="single" w:sz="4" w:space="0" w:color="auto"/>
              <w:bottom w:val="nil"/>
              <w:right w:val="nil"/>
            </w:tcBorders>
            <w:shd w:val="clear" w:color="auto" w:fill="FFFFFF"/>
          </w:tcPr>
          <w:p w:rsidR="00CF4D7C" w:rsidRPr="00CF4D7C" w:rsidRDefault="00CF4D7C" w:rsidP="00CF4D7C">
            <w:pPr>
              <w:spacing w:after="0" w:line="360" w:lineRule="auto"/>
              <w:ind w:firstLine="70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35</w:t>
            </w:r>
            <w:r w:rsidRPr="00CF4D7C">
              <w:rPr>
                <w:rFonts w:ascii="Times New Roman" w:eastAsia="Times New Roman" w:hAnsi="Times New Roman" w:cs="Times New Roman"/>
                <w:sz w:val="24"/>
                <w:szCs w:val="24"/>
                <w:lang w:eastAsia="ru-RU"/>
              </w:rPr>
              <w:t>0 часов</w:t>
            </w:r>
          </w:p>
        </w:tc>
        <w:tc>
          <w:tcPr>
            <w:tcW w:w="1405" w:type="dxa"/>
            <w:tcBorders>
              <w:top w:val="single" w:sz="4" w:space="0" w:color="auto"/>
              <w:left w:val="single" w:sz="4" w:space="0" w:color="auto"/>
              <w:bottom w:val="nil"/>
              <w:right w:val="single" w:sz="4" w:space="0" w:color="auto"/>
            </w:tcBorders>
            <w:shd w:val="clear" w:color="auto" w:fill="FFFFFF"/>
          </w:tcPr>
          <w:p w:rsidR="00CF4D7C" w:rsidRPr="00CF4D7C" w:rsidRDefault="00CF4D7C" w:rsidP="00CF4D7C">
            <w:pPr>
              <w:spacing w:after="0" w:line="360" w:lineRule="auto"/>
              <w:ind w:firstLine="70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35</w:t>
            </w:r>
            <w:r w:rsidRPr="00CF4D7C">
              <w:rPr>
                <w:rFonts w:ascii="Times New Roman" w:eastAsia="Times New Roman" w:hAnsi="Times New Roman" w:cs="Times New Roman"/>
                <w:sz w:val="24"/>
                <w:szCs w:val="24"/>
                <w:lang w:eastAsia="ru-RU"/>
              </w:rPr>
              <w:t>0 часов</w:t>
            </w:r>
          </w:p>
        </w:tc>
        <w:tc>
          <w:tcPr>
            <w:tcW w:w="1405" w:type="dxa"/>
            <w:tcBorders>
              <w:top w:val="single" w:sz="4" w:space="0" w:color="auto"/>
              <w:left w:val="single" w:sz="4" w:space="0" w:color="auto"/>
              <w:bottom w:val="nil"/>
              <w:right w:val="single" w:sz="4" w:space="0" w:color="auto"/>
            </w:tcBorders>
            <w:shd w:val="clear" w:color="auto" w:fill="FFFFFF"/>
          </w:tcPr>
          <w:p w:rsidR="00CF4D7C" w:rsidRPr="00CF4D7C" w:rsidRDefault="00CF4D7C" w:rsidP="00CF4D7C">
            <w:pPr>
              <w:spacing w:after="0" w:line="360" w:lineRule="auto"/>
              <w:ind w:firstLine="70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340</w:t>
            </w:r>
          </w:p>
        </w:tc>
      </w:tr>
      <w:tr w:rsidR="00CF4D7C" w:rsidRPr="00CF4D7C" w:rsidTr="00CF4D7C">
        <w:trPr>
          <w:trHeight w:hRule="exact" w:val="360"/>
        </w:trPr>
        <w:tc>
          <w:tcPr>
            <w:tcW w:w="3827" w:type="dxa"/>
            <w:gridSpan w:val="2"/>
            <w:tcBorders>
              <w:top w:val="single" w:sz="4" w:space="0" w:color="auto"/>
              <w:left w:val="single" w:sz="4" w:space="0" w:color="auto"/>
              <w:bottom w:val="single" w:sz="4" w:space="0" w:color="auto"/>
              <w:right w:val="nil"/>
            </w:tcBorders>
            <w:shd w:val="clear" w:color="auto" w:fill="FFFFFF"/>
          </w:tcPr>
          <w:p w:rsidR="00CF4D7C" w:rsidRPr="00CF4D7C" w:rsidRDefault="00CF4D7C" w:rsidP="00CF4D7C">
            <w:pPr>
              <w:spacing w:after="0" w:line="360" w:lineRule="auto"/>
              <w:ind w:firstLine="700"/>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Итого:</w:t>
            </w:r>
          </w:p>
        </w:tc>
        <w:tc>
          <w:tcPr>
            <w:tcW w:w="5586" w:type="dxa"/>
            <w:gridSpan w:val="4"/>
            <w:tcBorders>
              <w:top w:val="single" w:sz="4" w:space="0" w:color="auto"/>
              <w:left w:val="single" w:sz="4" w:space="0" w:color="auto"/>
              <w:bottom w:val="single" w:sz="4" w:space="0" w:color="auto"/>
              <w:right w:val="single" w:sz="4" w:space="0" w:color="auto"/>
            </w:tcBorders>
            <w:shd w:val="clear" w:color="auto" w:fill="FFFFFF"/>
          </w:tcPr>
          <w:p w:rsidR="00CF4D7C" w:rsidRPr="00CF4D7C" w:rsidRDefault="00CF4D7C" w:rsidP="00CF4D7C">
            <w:pPr>
              <w:spacing w:after="0" w:line="360" w:lineRule="auto"/>
              <w:ind w:firstLine="70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1740</w:t>
            </w:r>
            <w:r w:rsidRPr="00CF4D7C">
              <w:rPr>
                <w:rFonts w:ascii="Times New Roman" w:eastAsia="Times New Roman" w:hAnsi="Times New Roman" w:cs="Times New Roman"/>
                <w:sz w:val="24"/>
                <w:szCs w:val="24"/>
                <w:lang w:eastAsia="ru-RU"/>
              </w:rPr>
              <w:t xml:space="preserve"> часов</w:t>
            </w:r>
          </w:p>
        </w:tc>
        <w:tc>
          <w:tcPr>
            <w:tcW w:w="1405" w:type="dxa"/>
            <w:tcBorders>
              <w:top w:val="single" w:sz="4" w:space="0" w:color="auto"/>
              <w:left w:val="single" w:sz="4" w:space="0" w:color="auto"/>
              <w:bottom w:val="single" w:sz="4" w:space="0" w:color="auto"/>
              <w:right w:val="single" w:sz="4" w:space="0" w:color="auto"/>
            </w:tcBorders>
            <w:shd w:val="clear" w:color="auto" w:fill="FFFFFF"/>
          </w:tcPr>
          <w:p w:rsidR="00CF4D7C" w:rsidRPr="00CF4D7C" w:rsidRDefault="00CF4D7C" w:rsidP="00CF4D7C">
            <w:pPr>
              <w:spacing w:after="0" w:line="360" w:lineRule="auto"/>
              <w:ind w:firstLine="700"/>
              <w:jc w:val="both"/>
              <w:rPr>
                <w:rFonts w:ascii="Times New Roman" w:eastAsia="Times New Roman" w:hAnsi="Times New Roman" w:cs="Times New Roman"/>
                <w:sz w:val="24"/>
                <w:szCs w:val="24"/>
                <w:lang w:eastAsia="ru-RU"/>
              </w:rPr>
            </w:pPr>
          </w:p>
        </w:tc>
      </w:tr>
    </w:tbl>
    <w:p w:rsidR="00CF4D7C" w:rsidRPr="00CF4D7C" w:rsidRDefault="00CF4D7C" w:rsidP="00CF4D7C">
      <w:pPr>
        <w:spacing w:after="0" w:line="360" w:lineRule="auto"/>
        <w:ind w:firstLine="700"/>
        <w:jc w:val="both"/>
        <w:rPr>
          <w:rFonts w:ascii="Times New Roman" w:eastAsia="Times New Roman" w:hAnsi="Times New Roman" w:cs="Times New Roman"/>
          <w:sz w:val="24"/>
          <w:szCs w:val="24"/>
          <w:lang w:eastAsia="ru-RU"/>
        </w:rPr>
      </w:pPr>
    </w:p>
    <w:p w:rsidR="00274631" w:rsidRPr="00CF4D7C" w:rsidRDefault="00CF4D7C" w:rsidP="00226073">
      <w:pPr>
        <w:spacing w:after="0" w:line="360" w:lineRule="auto"/>
        <w:ind w:firstLine="700"/>
        <w:jc w:val="center"/>
        <w:rPr>
          <w:rFonts w:ascii="Times New Roman" w:eastAsia="Times New Roman" w:hAnsi="Times New Roman" w:cs="Times New Roman"/>
          <w:b/>
          <w:sz w:val="24"/>
          <w:szCs w:val="24"/>
          <w:lang w:eastAsia="ru-RU"/>
        </w:rPr>
      </w:pPr>
      <w:r w:rsidRPr="00CF4D7C">
        <w:rPr>
          <w:rFonts w:ascii="Times New Roman" w:eastAsia="Times New Roman" w:hAnsi="Times New Roman" w:cs="Times New Roman"/>
          <w:b/>
          <w:sz w:val="24"/>
          <w:szCs w:val="24"/>
          <w:lang w:eastAsia="ru-RU"/>
        </w:rPr>
        <w:t xml:space="preserve">5. Формы </w:t>
      </w:r>
      <w:r w:rsidR="00306C17">
        <w:rPr>
          <w:rFonts w:ascii="Times New Roman" w:eastAsia="Times New Roman" w:hAnsi="Times New Roman" w:cs="Times New Roman"/>
          <w:b/>
          <w:sz w:val="24"/>
          <w:szCs w:val="24"/>
          <w:lang w:eastAsia="ru-RU"/>
        </w:rPr>
        <w:t xml:space="preserve">и виды </w:t>
      </w:r>
      <w:r w:rsidRPr="00CF4D7C">
        <w:rPr>
          <w:rFonts w:ascii="Times New Roman" w:eastAsia="Times New Roman" w:hAnsi="Times New Roman" w:cs="Times New Roman"/>
          <w:b/>
          <w:sz w:val="24"/>
          <w:szCs w:val="24"/>
          <w:lang w:eastAsia="ru-RU"/>
        </w:rPr>
        <w:t>внеурочной воспит</w:t>
      </w:r>
      <w:r w:rsidR="00274631">
        <w:rPr>
          <w:rFonts w:ascii="Times New Roman" w:eastAsia="Times New Roman" w:hAnsi="Times New Roman" w:cs="Times New Roman"/>
          <w:b/>
          <w:sz w:val="24"/>
          <w:szCs w:val="24"/>
          <w:lang w:eastAsia="ru-RU"/>
        </w:rPr>
        <w:t>ательной работы по направлениям</w:t>
      </w:r>
      <w:r w:rsidR="00226073">
        <w:rPr>
          <w:rFonts w:ascii="Times New Roman" w:eastAsia="Times New Roman" w:hAnsi="Times New Roman" w:cs="Times New Roman"/>
          <w:b/>
          <w:sz w:val="24"/>
          <w:szCs w:val="24"/>
          <w:lang w:eastAsia="ru-RU"/>
        </w:rPr>
        <w:t>:</w:t>
      </w:r>
    </w:p>
    <w:tbl>
      <w:tblPr>
        <w:tblW w:w="13827" w:type="dxa"/>
        <w:tblInd w:w="4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11"/>
        <w:gridCol w:w="3436"/>
        <w:gridCol w:w="7980"/>
      </w:tblGrid>
      <w:tr w:rsidR="00CF4D7C" w:rsidRPr="00CF4D7C" w:rsidTr="009456FE">
        <w:tc>
          <w:tcPr>
            <w:tcW w:w="2411" w:type="dxa"/>
          </w:tcPr>
          <w:p w:rsidR="00CF4D7C" w:rsidRPr="00CF4D7C" w:rsidRDefault="00CF4D7C" w:rsidP="00CF4D7C">
            <w:pPr>
              <w:spacing w:after="0" w:line="240" w:lineRule="auto"/>
              <w:ind w:left="720"/>
              <w:rPr>
                <w:rFonts w:ascii="Times New Roman" w:eastAsia="Times New Roman" w:hAnsi="Times New Roman" w:cs="Times New Roman"/>
                <w:b/>
                <w:bCs/>
                <w:sz w:val="24"/>
                <w:szCs w:val="24"/>
                <w:lang w:eastAsia="ru-RU"/>
              </w:rPr>
            </w:pPr>
            <w:r w:rsidRPr="00CF4D7C">
              <w:rPr>
                <w:rFonts w:ascii="Times New Roman" w:eastAsia="Times New Roman" w:hAnsi="Times New Roman" w:cs="Times New Roman"/>
                <w:b/>
                <w:bCs/>
                <w:sz w:val="24"/>
                <w:szCs w:val="24"/>
                <w:lang w:eastAsia="ru-RU"/>
              </w:rPr>
              <w:t>Направление</w:t>
            </w:r>
          </w:p>
        </w:tc>
        <w:tc>
          <w:tcPr>
            <w:tcW w:w="3436" w:type="dxa"/>
          </w:tcPr>
          <w:p w:rsidR="00CF4D7C" w:rsidRPr="00CF4D7C" w:rsidRDefault="00CF4D7C" w:rsidP="00CF4D7C">
            <w:pPr>
              <w:spacing w:after="0" w:line="240" w:lineRule="auto"/>
              <w:ind w:left="720"/>
              <w:rPr>
                <w:rFonts w:ascii="Times New Roman" w:eastAsia="Times New Roman" w:hAnsi="Times New Roman" w:cs="Times New Roman"/>
                <w:b/>
                <w:bCs/>
                <w:sz w:val="24"/>
                <w:szCs w:val="24"/>
                <w:lang w:eastAsia="ru-RU"/>
              </w:rPr>
            </w:pPr>
            <w:r w:rsidRPr="00CF4D7C">
              <w:rPr>
                <w:rFonts w:ascii="Times New Roman" w:eastAsia="Times New Roman" w:hAnsi="Times New Roman" w:cs="Times New Roman"/>
                <w:b/>
                <w:bCs/>
                <w:sz w:val="24"/>
                <w:szCs w:val="24"/>
                <w:lang w:eastAsia="ru-RU"/>
              </w:rPr>
              <w:t>Формы работы</w:t>
            </w:r>
          </w:p>
          <w:p w:rsidR="00CF4D7C" w:rsidRPr="00CF4D7C" w:rsidRDefault="00CF4D7C" w:rsidP="00CF4D7C">
            <w:pPr>
              <w:spacing w:after="0" w:line="240" w:lineRule="auto"/>
              <w:jc w:val="center"/>
              <w:rPr>
                <w:rFonts w:ascii="Times New Roman" w:eastAsia="Times New Roman" w:hAnsi="Times New Roman" w:cs="Times New Roman"/>
                <w:b/>
                <w:bCs/>
                <w:sz w:val="24"/>
                <w:szCs w:val="24"/>
                <w:lang w:eastAsia="ru-RU"/>
              </w:rPr>
            </w:pPr>
          </w:p>
        </w:tc>
        <w:tc>
          <w:tcPr>
            <w:tcW w:w="7980" w:type="dxa"/>
          </w:tcPr>
          <w:p w:rsidR="00CF4D7C" w:rsidRPr="00CF4D7C" w:rsidRDefault="00CF4D7C" w:rsidP="00CF4D7C">
            <w:pPr>
              <w:spacing w:after="0" w:line="240" w:lineRule="auto"/>
              <w:rPr>
                <w:rFonts w:ascii="Times New Roman" w:eastAsia="Times New Roman" w:hAnsi="Times New Roman" w:cs="Times New Roman"/>
                <w:b/>
                <w:bCs/>
                <w:sz w:val="24"/>
                <w:szCs w:val="24"/>
                <w:lang w:eastAsia="ru-RU"/>
              </w:rPr>
            </w:pPr>
            <w:r w:rsidRPr="00CF4D7C">
              <w:rPr>
                <w:rFonts w:ascii="Times New Roman" w:eastAsia="Times New Roman" w:hAnsi="Times New Roman" w:cs="Times New Roman"/>
                <w:b/>
                <w:bCs/>
                <w:sz w:val="24"/>
                <w:szCs w:val="24"/>
                <w:lang w:eastAsia="ru-RU"/>
              </w:rPr>
              <w:t xml:space="preserve"> Виды деятельности</w:t>
            </w:r>
          </w:p>
        </w:tc>
      </w:tr>
      <w:tr w:rsidR="00CF4D7C" w:rsidRPr="00CF4D7C" w:rsidTr="009456FE">
        <w:trPr>
          <w:trHeight w:val="845"/>
        </w:trPr>
        <w:tc>
          <w:tcPr>
            <w:tcW w:w="2411" w:type="dxa"/>
            <w:vMerge w:val="restart"/>
          </w:tcPr>
          <w:p w:rsidR="00CF4D7C" w:rsidRPr="00CF4D7C" w:rsidRDefault="00CF4D7C" w:rsidP="00CF4D7C">
            <w:pPr>
              <w:spacing w:after="0" w:line="240" w:lineRule="auto"/>
              <w:ind w:left="360"/>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Спортивно-оздоровительное</w:t>
            </w:r>
          </w:p>
        </w:tc>
        <w:tc>
          <w:tcPr>
            <w:tcW w:w="3436" w:type="dxa"/>
          </w:tcPr>
          <w:p w:rsidR="00CF4D7C" w:rsidRPr="00CF4D7C" w:rsidRDefault="00CF4D7C" w:rsidP="00CF4D7C">
            <w:p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Реализация програм</w:t>
            </w:r>
            <w:r w:rsidR="00AF0359">
              <w:rPr>
                <w:rFonts w:ascii="Times New Roman" w:eastAsia="Times New Roman" w:hAnsi="Times New Roman" w:cs="Times New Roman"/>
                <w:sz w:val="24"/>
                <w:szCs w:val="24"/>
                <w:lang w:eastAsia="ru-RU"/>
              </w:rPr>
              <w:t>мы «Подвижные игры</w:t>
            </w:r>
            <w:r w:rsidRPr="00CF4D7C">
              <w:rPr>
                <w:rFonts w:ascii="Times New Roman" w:eastAsia="Times New Roman" w:hAnsi="Times New Roman" w:cs="Times New Roman"/>
                <w:sz w:val="24"/>
                <w:szCs w:val="24"/>
                <w:lang w:eastAsia="ru-RU"/>
              </w:rPr>
              <w:t xml:space="preserve">» </w:t>
            </w:r>
          </w:p>
        </w:tc>
        <w:tc>
          <w:tcPr>
            <w:tcW w:w="7980" w:type="dxa"/>
            <w:vMerge w:val="restart"/>
          </w:tcPr>
          <w:p w:rsidR="00CF4D7C" w:rsidRPr="00CF4D7C" w:rsidRDefault="009456FE" w:rsidP="00CF4D7C">
            <w:pPr>
              <w:numPr>
                <w:ilvl w:val="0"/>
                <w:numId w:val="30"/>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Организация турниров,</w:t>
            </w:r>
            <w:r w:rsidR="00CF4D7C" w:rsidRPr="00CF4D7C">
              <w:rPr>
                <w:rFonts w:ascii="Times New Roman" w:eastAsia="Times New Roman" w:hAnsi="Times New Roman" w:cs="Times New Roman"/>
                <w:sz w:val="24"/>
                <w:szCs w:val="24"/>
                <w:lang w:eastAsia="ru-RU"/>
              </w:rPr>
              <w:t xml:space="preserve"> «Дней здоровья», подвижных игр, «Весёлых стартов», внутришкольных спортивных соревнований.</w:t>
            </w:r>
          </w:p>
          <w:p w:rsidR="00CF4D7C" w:rsidRPr="00CF4D7C" w:rsidRDefault="00CF4D7C" w:rsidP="00CF4D7C">
            <w:pPr>
              <w:numPr>
                <w:ilvl w:val="0"/>
                <w:numId w:val="30"/>
              </w:num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Проведение бесед по охране здоровья, здоровому</w:t>
            </w:r>
            <w:r w:rsidR="009456FE">
              <w:rPr>
                <w:rFonts w:ascii="Times New Roman" w:eastAsia="Times New Roman" w:hAnsi="Times New Roman" w:cs="Times New Roman"/>
                <w:sz w:val="24"/>
                <w:szCs w:val="24"/>
                <w:lang w:eastAsia="ru-RU"/>
              </w:rPr>
              <w:t xml:space="preserve"> образу жизни, о режиме </w:t>
            </w:r>
            <w:r w:rsidRPr="00CF4D7C">
              <w:rPr>
                <w:rFonts w:ascii="Times New Roman" w:eastAsia="Times New Roman" w:hAnsi="Times New Roman" w:cs="Times New Roman"/>
                <w:sz w:val="24"/>
                <w:szCs w:val="24"/>
                <w:lang w:eastAsia="ru-RU"/>
              </w:rPr>
              <w:t xml:space="preserve"> школьника.</w:t>
            </w:r>
          </w:p>
          <w:p w:rsidR="00CF4D7C" w:rsidRPr="00CF4D7C" w:rsidRDefault="00CF4D7C" w:rsidP="00CF4D7C">
            <w:pPr>
              <w:numPr>
                <w:ilvl w:val="0"/>
                <w:numId w:val="30"/>
              </w:num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Утренняя зарядка, применение на уроках  игровых моментов, физкультурных минуток, подвижных перемен</w:t>
            </w:r>
          </w:p>
        </w:tc>
      </w:tr>
      <w:tr w:rsidR="00CF4D7C" w:rsidRPr="00CF4D7C" w:rsidTr="009456FE">
        <w:trPr>
          <w:trHeight w:val="845"/>
        </w:trPr>
        <w:tc>
          <w:tcPr>
            <w:tcW w:w="2411" w:type="dxa"/>
            <w:vMerge/>
          </w:tcPr>
          <w:p w:rsidR="00CF4D7C" w:rsidRPr="00CF4D7C" w:rsidRDefault="00CF4D7C" w:rsidP="00CF4D7C">
            <w:pPr>
              <w:spacing w:after="0" w:line="240" w:lineRule="auto"/>
              <w:ind w:left="360"/>
              <w:jc w:val="both"/>
              <w:rPr>
                <w:rFonts w:ascii="Times New Roman" w:eastAsia="Times New Roman" w:hAnsi="Times New Roman" w:cs="Times New Roman"/>
                <w:sz w:val="24"/>
                <w:szCs w:val="24"/>
                <w:lang w:eastAsia="ru-RU"/>
              </w:rPr>
            </w:pPr>
          </w:p>
        </w:tc>
        <w:tc>
          <w:tcPr>
            <w:tcW w:w="3436" w:type="dxa"/>
          </w:tcPr>
          <w:p w:rsidR="00CF4D7C" w:rsidRPr="00CF4D7C" w:rsidRDefault="009E6058" w:rsidP="00CF4D7C">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Воспитательный план класса</w:t>
            </w:r>
          </w:p>
        </w:tc>
        <w:tc>
          <w:tcPr>
            <w:tcW w:w="7980" w:type="dxa"/>
            <w:vMerge/>
          </w:tcPr>
          <w:p w:rsidR="00CF4D7C" w:rsidRPr="00CF4D7C" w:rsidRDefault="00CF4D7C" w:rsidP="00CF4D7C">
            <w:pPr>
              <w:numPr>
                <w:ilvl w:val="0"/>
                <w:numId w:val="30"/>
              </w:numPr>
              <w:spacing w:after="0" w:line="240" w:lineRule="auto"/>
              <w:jc w:val="both"/>
              <w:rPr>
                <w:rFonts w:ascii="Times New Roman" w:eastAsia="Times New Roman" w:hAnsi="Times New Roman" w:cs="Times New Roman"/>
                <w:sz w:val="24"/>
                <w:szCs w:val="24"/>
                <w:lang w:eastAsia="ru-RU"/>
              </w:rPr>
            </w:pPr>
          </w:p>
        </w:tc>
      </w:tr>
      <w:tr w:rsidR="00CF4D7C" w:rsidRPr="00CF4D7C" w:rsidTr="009456FE">
        <w:trPr>
          <w:trHeight w:val="733"/>
        </w:trPr>
        <w:tc>
          <w:tcPr>
            <w:tcW w:w="2411" w:type="dxa"/>
            <w:vMerge w:val="restart"/>
          </w:tcPr>
          <w:p w:rsidR="00CF4D7C" w:rsidRPr="00CF4D7C" w:rsidRDefault="00CF4D7C" w:rsidP="00CF4D7C">
            <w:pPr>
              <w:spacing w:after="0" w:line="240" w:lineRule="auto"/>
              <w:ind w:left="360"/>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Духовно-нравственное</w:t>
            </w:r>
          </w:p>
        </w:tc>
        <w:tc>
          <w:tcPr>
            <w:tcW w:w="3436" w:type="dxa"/>
          </w:tcPr>
          <w:p w:rsidR="009E6058" w:rsidRDefault="00CF4D7C" w:rsidP="00CF4D7C">
            <w:p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Реализация</w:t>
            </w:r>
            <w:r w:rsidR="009E6058">
              <w:rPr>
                <w:rFonts w:ascii="Times New Roman" w:eastAsia="Times New Roman" w:hAnsi="Times New Roman" w:cs="Times New Roman"/>
                <w:sz w:val="24"/>
                <w:szCs w:val="24"/>
                <w:lang w:eastAsia="ru-RU"/>
              </w:rPr>
              <w:t xml:space="preserve"> программы</w:t>
            </w:r>
          </w:p>
          <w:p w:rsidR="00CF4D7C" w:rsidRPr="00CF4D7C" w:rsidRDefault="009E6058" w:rsidP="00CF4D7C">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 Юные краеведы</w:t>
            </w:r>
            <w:r w:rsidR="00CF4D7C" w:rsidRPr="00CF4D7C">
              <w:rPr>
                <w:rFonts w:ascii="Times New Roman" w:eastAsia="Times New Roman" w:hAnsi="Times New Roman" w:cs="Times New Roman"/>
                <w:sz w:val="24"/>
                <w:szCs w:val="24"/>
                <w:lang w:eastAsia="ru-RU"/>
              </w:rPr>
              <w:t>»</w:t>
            </w:r>
          </w:p>
        </w:tc>
        <w:tc>
          <w:tcPr>
            <w:tcW w:w="7980" w:type="dxa"/>
            <w:vMerge w:val="restart"/>
          </w:tcPr>
          <w:p w:rsidR="00CF4D7C" w:rsidRPr="00CF4D7C" w:rsidRDefault="00CF4D7C" w:rsidP="00CF4D7C">
            <w:pPr>
              <w:numPr>
                <w:ilvl w:val="0"/>
                <w:numId w:val="30"/>
              </w:num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Беседы, игры нравственного и духовно-нравственного содержания</w:t>
            </w:r>
          </w:p>
          <w:p w:rsidR="00CF4D7C" w:rsidRPr="00CF4D7C" w:rsidRDefault="00CF4D7C" w:rsidP="00CF4D7C">
            <w:pPr>
              <w:numPr>
                <w:ilvl w:val="0"/>
                <w:numId w:val="30"/>
              </w:num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Использование аудиозаписей и ТСО</w:t>
            </w:r>
          </w:p>
          <w:p w:rsidR="00CF4D7C" w:rsidRPr="00CF4D7C" w:rsidRDefault="009456FE" w:rsidP="00CF4D7C">
            <w:pPr>
              <w:numPr>
                <w:ilvl w:val="0"/>
                <w:numId w:val="30"/>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Беседы,лекции,викторины;</w:t>
            </w:r>
          </w:p>
          <w:p w:rsidR="00CF4D7C" w:rsidRDefault="00CF4D7C" w:rsidP="00CF4D7C">
            <w:pPr>
              <w:numPr>
                <w:ilvl w:val="0"/>
                <w:numId w:val="30"/>
              </w:num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Организация выставок, конкурсов</w:t>
            </w:r>
            <w:r w:rsidR="009456FE">
              <w:rPr>
                <w:rFonts w:ascii="Times New Roman" w:eastAsia="Times New Roman" w:hAnsi="Times New Roman" w:cs="Times New Roman"/>
                <w:sz w:val="24"/>
                <w:szCs w:val="24"/>
                <w:lang w:eastAsia="ru-RU"/>
              </w:rPr>
              <w:t>,экскурсий;</w:t>
            </w:r>
          </w:p>
          <w:p w:rsidR="009456FE" w:rsidRPr="00CF4D7C" w:rsidRDefault="009456FE" w:rsidP="00CF4D7C">
            <w:pPr>
              <w:numPr>
                <w:ilvl w:val="0"/>
                <w:numId w:val="30"/>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Встречи,работа с документами</w:t>
            </w:r>
          </w:p>
        </w:tc>
      </w:tr>
      <w:tr w:rsidR="00CF4D7C" w:rsidRPr="00CF4D7C" w:rsidTr="009456FE">
        <w:trPr>
          <w:trHeight w:val="732"/>
        </w:trPr>
        <w:tc>
          <w:tcPr>
            <w:tcW w:w="2411" w:type="dxa"/>
            <w:vMerge/>
          </w:tcPr>
          <w:p w:rsidR="00CF4D7C" w:rsidRPr="00CF4D7C" w:rsidRDefault="00CF4D7C" w:rsidP="00CF4D7C">
            <w:pPr>
              <w:spacing w:after="0" w:line="240" w:lineRule="auto"/>
              <w:ind w:left="360"/>
              <w:jc w:val="both"/>
              <w:rPr>
                <w:rFonts w:ascii="Times New Roman" w:eastAsia="Times New Roman" w:hAnsi="Times New Roman" w:cs="Times New Roman"/>
                <w:sz w:val="24"/>
                <w:szCs w:val="24"/>
                <w:lang w:eastAsia="ru-RU"/>
              </w:rPr>
            </w:pPr>
          </w:p>
        </w:tc>
        <w:tc>
          <w:tcPr>
            <w:tcW w:w="3436" w:type="dxa"/>
          </w:tcPr>
          <w:p w:rsidR="00CF4D7C" w:rsidRPr="00CF4D7C" w:rsidRDefault="00CF4D7C" w:rsidP="00CF4D7C">
            <w:p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Проведение классных часов</w:t>
            </w:r>
          </w:p>
        </w:tc>
        <w:tc>
          <w:tcPr>
            <w:tcW w:w="7980" w:type="dxa"/>
            <w:vMerge/>
          </w:tcPr>
          <w:p w:rsidR="00CF4D7C" w:rsidRPr="00CF4D7C" w:rsidRDefault="00CF4D7C" w:rsidP="00CF4D7C">
            <w:pPr>
              <w:numPr>
                <w:ilvl w:val="0"/>
                <w:numId w:val="30"/>
              </w:numPr>
              <w:spacing w:after="0" w:line="240" w:lineRule="auto"/>
              <w:jc w:val="both"/>
              <w:rPr>
                <w:rFonts w:ascii="Times New Roman" w:eastAsia="Times New Roman" w:hAnsi="Times New Roman" w:cs="Times New Roman"/>
                <w:sz w:val="24"/>
                <w:szCs w:val="24"/>
                <w:lang w:eastAsia="ru-RU"/>
              </w:rPr>
            </w:pPr>
          </w:p>
        </w:tc>
      </w:tr>
      <w:tr w:rsidR="00CF4D7C" w:rsidRPr="00CF4D7C" w:rsidTr="009456FE">
        <w:trPr>
          <w:trHeight w:val="1046"/>
        </w:trPr>
        <w:tc>
          <w:tcPr>
            <w:tcW w:w="2411" w:type="dxa"/>
            <w:vMerge w:val="restart"/>
          </w:tcPr>
          <w:p w:rsidR="00CF4D7C" w:rsidRPr="00CF4D7C" w:rsidRDefault="00CF4D7C" w:rsidP="00CF4D7C">
            <w:pPr>
              <w:spacing w:after="0" w:line="240" w:lineRule="auto"/>
              <w:ind w:left="252"/>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Социальное</w:t>
            </w:r>
          </w:p>
        </w:tc>
        <w:tc>
          <w:tcPr>
            <w:tcW w:w="3436" w:type="dxa"/>
          </w:tcPr>
          <w:p w:rsidR="00CF4D7C" w:rsidRPr="00CF4D7C" w:rsidRDefault="00CF4D7C" w:rsidP="00CF4D7C">
            <w:p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Реализация прог</w:t>
            </w:r>
            <w:r w:rsidR="00AF0359">
              <w:rPr>
                <w:rFonts w:ascii="Times New Roman" w:eastAsia="Times New Roman" w:hAnsi="Times New Roman" w:cs="Times New Roman"/>
                <w:sz w:val="24"/>
                <w:szCs w:val="24"/>
                <w:lang w:eastAsia="ru-RU"/>
              </w:rPr>
              <w:t>раммы «Язык мой-друг мой</w:t>
            </w:r>
            <w:r w:rsidRPr="00CF4D7C">
              <w:rPr>
                <w:rFonts w:ascii="Times New Roman" w:eastAsia="Times New Roman" w:hAnsi="Times New Roman" w:cs="Times New Roman"/>
                <w:sz w:val="24"/>
                <w:szCs w:val="24"/>
                <w:lang w:eastAsia="ru-RU"/>
              </w:rPr>
              <w:t>»</w:t>
            </w:r>
          </w:p>
        </w:tc>
        <w:tc>
          <w:tcPr>
            <w:tcW w:w="7980" w:type="dxa"/>
            <w:vMerge w:val="restart"/>
          </w:tcPr>
          <w:p w:rsidR="00CF4D7C" w:rsidRPr="00CF4D7C" w:rsidRDefault="00CF4D7C" w:rsidP="00CF4D7C">
            <w:pPr>
              <w:numPr>
                <w:ilvl w:val="0"/>
                <w:numId w:val="30"/>
              </w:num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Беседы, игры;</w:t>
            </w:r>
            <w:r w:rsidR="009456FE">
              <w:rPr>
                <w:rFonts w:ascii="Times New Roman" w:eastAsia="Times New Roman" w:hAnsi="Times New Roman" w:cs="Times New Roman"/>
                <w:sz w:val="24"/>
                <w:szCs w:val="24"/>
                <w:lang w:eastAsia="ru-RU"/>
              </w:rPr>
              <w:t>конкурсы,праздники</w:t>
            </w:r>
          </w:p>
          <w:p w:rsidR="00CF4D7C" w:rsidRPr="00CF4D7C" w:rsidRDefault="00CF4D7C" w:rsidP="00CF4D7C">
            <w:pPr>
              <w:numPr>
                <w:ilvl w:val="0"/>
                <w:numId w:val="30"/>
              </w:num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Использование аудиозаписей и ТСО;</w:t>
            </w:r>
          </w:p>
          <w:p w:rsidR="00CF4D7C" w:rsidRPr="00CF4D7C" w:rsidRDefault="00CF4D7C" w:rsidP="00CF4D7C">
            <w:pPr>
              <w:numPr>
                <w:ilvl w:val="0"/>
                <w:numId w:val="30"/>
              </w:num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Тематические вечера;</w:t>
            </w:r>
          </w:p>
          <w:p w:rsidR="00CF4D7C" w:rsidRPr="00CF4D7C" w:rsidRDefault="00CF4D7C" w:rsidP="00CF4D7C">
            <w:pPr>
              <w:numPr>
                <w:ilvl w:val="0"/>
                <w:numId w:val="30"/>
              </w:num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Тренинги;</w:t>
            </w:r>
          </w:p>
          <w:p w:rsidR="00CF4D7C" w:rsidRPr="00CF4D7C" w:rsidRDefault="009456FE" w:rsidP="00CF4D7C">
            <w:pPr>
              <w:numPr>
                <w:ilvl w:val="0"/>
                <w:numId w:val="30"/>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Часы общения</w:t>
            </w:r>
          </w:p>
          <w:p w:rsidR="00CF4D7C" w:rsidRPr="00CF4D7C" w:rsidRDefault="00CF4D7C" w:rsidP="00CF4D7C">
            <w:pPr>
              <w:numPr>
                <w:ilvl w:val="0"/>
                <w:numId w:val="30"/>
              </w:num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Викторины</w:t>
            </w:r>
            <w:r w:rsidR="006B3A14">
              <w:rPr>
                <w:rFonts w:ascii="Times New Roman" w:eastAsia="Times New Roman" w:hAnsi="Times New Roman" w:cs="Times New Roman"/>
                <w:sz w:val="24"/>
                <w:szCs w:val="24"/>
                <w:lang w:eastAsia="ru-RU"/>
              </w:rPr>
              <w:t xml:space="preserve"> по ПДД и ОБЖ</w:t>
            </w:r>
          </w:p>
          <w:p w:rsidR="00CF4D7C" w:rsidRPr="00CF4D7C" w:rsidRDefault="009456FE" w:rsidP="00CF4D7C">
            <w:pPr>
              <w:numPr>
                <w:ilvl w:val="0"/>
                <w:numId w:val="30"/>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Выставки рисунков и фотографий;</w:t>
            </w:r>
          </w:p>
          <w:p w:rsidR="00CF4D7C" w:rsidRPr="00CF4D7C" w:rsidRDefault="00CF4D7C" w:rsidP="009456FE">
            <w:pPr>
              <w:spacing w:after="0" w:line="240" w:lineRule="auto"/>
              <w:ind w:left="720"/>
              <w:jc w:val="both"/>
              <w:rPr>
                <w:rFonts w:ascii="Times New Roman" w:eastAsia="Times New Roman" w:hAnsi="Times New Roman" w:cs="Times New Roman"/>
                <w:sz w:val="24"/>
                <w:szCs w:val="24"/>
                <w:lang w:eastAsia="ru-RU"/>
              </w:rPr>
            </w:pPr>
          </w:p>
        </w:tc>
      </w:tr>
      <w:tr w:rsidR="00CF4D7C" w:rsidRPr="00CF4D7C" w:rsidTr="009456FE">
        <w:trPr>
          <w:trHeight w:val="1045"/>
        </w:trPr>
        <w:tc>
          <w:tcPr>
            <w:tcW w:w="2411" w:type="dxa"/>
            <w:vMerge/>
          </w:tcPr>
          <w:p w:rsidR="00CF4D7C" w:rsidRPr="00CF4D7C" w:rsidRDefault="00CF4D7C" w:rsidP="00CF4D7C">
            <w:pPr>
              <w:spacing w:after="0" w:line="240" w:lineRule="auto"/>
              <w:ind w:left="360"/>
              <w:jc w:val="both"/>
              <w:rPr>
                <w:rFonts w:ascii="Times New Roman" w:eastAsia="Times New Roman" w:hAnsi="Times New Roman" w:cs="Times New Roman"/>
                <w:sz w:val="24"/>
                <w:szCs w:val="24"/>
                <w:lang w:eastAsia="ru-RU"/>
              </w:rPr>
            </w:pPr>
          </w:p>
        </w:tc>
        <w:tc>
          <w:tcPr>
            <w:tcW w:w="3436" w:type="dxa"/>
          </w:tcPr>
          <w:p w:rsidR="00CF4D7C" w:rsidRPr="00CF4D7C" w:rsidRDefault="00CF4D7C" w:rsidP="00CF4D7C">
            <w:p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Реа</w:t>
            </w:r>
            <w:r w:rsidR="009E6058">
              <w:rPr>
                <w:rFonts w:ascii="Times New Roman" w:eastAsia="Times New Roman" w:hAnsi="Times New Roman" w:cs="Times New Roman"/>
                <w:sz w:val="24"/>
                <w:szCs w:val="24"/>
                <w:lang w:eastAsia="ru-RU"/>
              </w:rPr>
              <w:t>лизация программы «Экология души</w:t>
            </w:r>
            <w:r w:rsidRPr="00CF4D7C">
              <w:rPr>
                <w:rFonts w:ascii="Times New Roman" w:eastAsia="Times New Roman" w:hAnsi="Times New Roman" w:cs="Times New Roman"/>
                <w:sz w:val="24"/>
                <w:szCs w:val="24"/>
                <w:lang w:eastAsia="ru-RU"/>
              </w:rPr>
              <w:t>»</w:t>
            </w:r>
          </w:p>
        </w:tc>
        <w:tc>
          <w:tcPr>
            <w:tcW w:w="7980" w:type="dxa"/>
            <w:vMerge/>
          </w:tcPr>
          <w:p w:rsidR="00CF4D7C" w:rsidRPr="00CF4D7C" w:rsidRDefault="00CF4D7C" w:rsidP="00CF4D7C">
            <w:pPr>
              <w:numPr>
                <w:ilvl w:val="0"/>
                <w:numId w:val="30"/>
              </w:numPr>
              <w:spacing w:after="0" w:line="240" w:lineRule="auto"/>
              <w:jc w:val="both"/>
              <w:rPr>
                <w:rFonts w:ascii="Times New Roman" w:eastAsia="Times New Roman" w:hAnsi="Times New Roman" w:cs="Times New Roman"/>
                <w:sz w:val="24"/>
                <w:szCs w:val="24"/>
                <w:lang w:eastAsia="ru-RU"/>
              </w:rPr>
            </w:pPr>
          </w:p>
        </w:tc>
      </w:tr>
      <w:tr w:rsidR="00CF4D7C" w:rsidRPr="00CF4D7C" w:rsidTr="009456FE">
        <w:trPr>
          <w:trHeight w:val="764"/>
        </w:trPr>
        <w:tc>
          <w:tcPr>
            <w:tcW w:w="2411" w:type="dxa"/>
            <w:vMerge w:val="restart"/>
          </w:tcPr>
          <w:p w:rsidR="00CF4D7C" w:rsidRPr="00CF4D7C" w:rsidRDefault="00CF4D7C" w:rsidP="00CF4D7C">
            <w:p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Общеинтеллек-туальное</w:t>
            </w:r>
          </w:p>
        </w:tc>
        <w:tc>
          <w:tcPr>
            <w:tcW w:w="3436" w:type="dxa"/>
          </w:tcPr>
          <w:p w:rsidR="00CF4D7C" w:rsidRPr="00AF0359" w:rsidRDefault="00CF4D7C" w:rsidP="00CF4D7C">
            <w:pPr>
              <w:spacing w:after="0" w:line="240" w:lineRule="auto"/>
              <w:rPr>
                <w:rFonts w:ascii="Times New Roman" w:eastAsia="Times New Roman" w:hAnsi="Times New Roman" w:cs="Times New Roman"/>
                <w:sz w:val="24"/>
                <w:szCs w:val="24"/>
                <w:lang w:val="tt-RU" w:eastAsia="ru-RU"/>
              </w:rPr>
            </w:pPr>
            <w:r w:rsidRPr="00CF4D7C">
              <w:rPr>
                <w:rFonts w:ascii="Times New Roman" w:eastAsia="Times New Roman" w:hAnsi="Times New Roman" w:cs="Times New Roman"/>
                <w:sz w:val="24"/>
                <w:szCs w:val="24"/>
                <w:lang w:eastAsia="ru-RU"/>
              </w:rPr>
              <w:t>Реализац</w:t>
            </w:r>
            <w:r w:rsidR="009E6058">
              <w:rPr>
                <w:rFonts w:ascii="Times New Roman" w:eastAsia="Times New Roman" w:hAnsi="Times New Roman" w:cs="Times New Roman"/>
                <w:sz w:val="24"/>
                <w:szCs w:val="24"/>
                <w:lang w:eastAsia="ru-RU"/>
              </w:rPr>
              <w:t xml:space="preserve">ия </w:t>
            </w:r>
            <w:r w:rsidR="00AF0359">
              <w:rPr>
                <w:rFonts w:ascii="Times New Roman" w:eastAsia="Times New Roman" w:hAnsi="Times New Roman" w:cs="Times New Roman"/>
                <w:sz w:val="24"/>
                <w:szCs w:val="24"/>
                <w:lang w:eastAsia="ru-RU"/>
              </w:rPr>
              <w:t xml:space="preserve">программы «ансамбль </w:t>
            </w:r>
            <w:r w:rsidR="00AF0359">
              <w:rPr>
                <w:rFonts w:ascii="Times New Roman" w:eastAsia="Times New Roman" w:hAnsi="Times New Roman" w:cs="Times New Roman"/>
                <w:sz w:val="24"/>
                <w:szCs w:val="24"/>
                <w:lang w:val="tt-RU" w:eastAsia="ru-RU"/>
              </w:rPr>
              <w:t>Гөлләр”</w:t>
            </w:r>
          </w:p>
          <w:p w:rsidR="00CF4D7C" w:rsidRPr="00CF4D7C" w:rsidRDefault="00CF4D7C" w:rsidP="00CF4D7C">
            <w:pPr>
              <w:spacing w:after="0" w:line="240" w:lineRule="auto"/>
              <w:rPr>
                <w:rFonts w:ascii="Times New Roman" w:eastAsia="Times New Roman" w:hAnsi="Times New Roman" w:cs="Times New Roman"/>
                <w:sz w:val="24"/>
                <w:szCs w:val="24"/>
                <w:lang w:eastAsia="ru-RU"/>
              </w:rPr>
            </w:pPr>
          </w:p>
        </w:tc>
        <w:tc>
          <w:tcPr>
            <w:tcW w:w="7980" w:type="dxa"/>
            <w:vMerge w:val="restart"/>
          </w:tcPr>
          <w:p w:rsidR="00CF4D7C" w:rsidRPr="00CF4D7C" w:rsidRDefault="00CF4D7C" w:rsidP="00CF4D7C">
            <w:pPr>
              <w:numPr>
                <w:ilvl w:val="0"/>
                <w:numId w:val="30"/>
              </w:num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Детские исследовательские проекты;</w:t>
            </w:r>
          </w:p>
          <w:p w:rsidR="00CF4D7C" w:rsidRPr="00CF4D7C" w:rsidRDefault="00CF4D7C" w:rsidP="00CF4D7C">
            <w:pPr>
              <w:numPr>
                <w:ilvl w:val="0"/>
                <w:numId w:val="30"/>
              </w:num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 xml:space="preserve">Внешкольные акции познавательной направленности (олимпиады, </w:t>
            </w:r>
            <w:r w:rsidRPr="00CF4D7C">
              <w:rPr>
                <w:rFonts w:ascii="Times New Roman" w:eastAsia="Times New Roman" w:hAnsi="Times New Roman" w:cs="Times New Roman"/>
                <w:sz w:val="24"/>
                <w:szCs w:val="24"/>
                <w:lang w:eastAsia="ru-RU"/>
              </w:rPr>
              <w:lastRenderedPageBreak/>
              <w:t>конференции, интеллектуальные марафоны)</w:t>
            </w:r>
          </w:p>
          <w:p w:rsidR="00CF4D7C" w:rsidRPr="00CF4D7C" w:rsidRDefault="00CF4D7C" w:rsidP="00CF4D7C">
            <w:pPr>
              <w:numPr>
                <w:ilvl w:val="0"/>
                <w:numId w:val="30"/>
              </w:num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Предметные недели, предметные олимпиады,  конкурсы</w:t>
            </w:r>
          </w:p>
          <w:p w:rsidR="00CF4D7C" w:rsidRPr="00CF4D7C" w:rsidRDefault="00CF4D7C" w:rsidP="00CF4D7C">
            <w:pPr>
              <w:numPr>
                <w:ilvl w:val="0"/>
                <w:numId w:val="30"/>
              </w:num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Викторины, познавательные беседы, игры.</w:t>
            </w:r>
          </w:p>
          <w:p w:rsidR="00CF4D7C" w:rsidRDefault="009456FE" w:rsidP="00CF4D7C">
            <w:pPr>
              <w:numPr>
                <w:ilvl w:val="0"/>
                <w:numId w:val="30"/>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Просмотр фильмов;</w:t>
            </w:r>
          </w:p>
          <w:p w:rsidR="009456FE" w:rsidRPr="00CF4D7C" w:rsidRDefault="006B3A14" w:rsidP="00CF4D7C">
            <w:pPr>
              <w:numPr>
                <w:ilvl w:val="0"/>
                <w:numId w:val="30"/>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Библиотечные уроки</w:t>
            </w:r>
          </w:p>
        </w:tc>
      </w:tr>
      <w:tr w:rsidR="00CF4D7C" w:rsidRPr="00CF4D7C" w:rsidTr="00AF0359">
        <w:trPr>
          <w:trHeight w:val="764"/>
        </w:trPr>
        <w:tc>
          <w:tcPr>
            <w:tcW w:w="2411" w:type="dxa"/>
            <w:vMerge/>
          </w:tcPr>
          <w:p w:rsidR="00CF4D7C" w:rsidRPr="00CF4D7C" w:rsidRDefault="00CF4D7C" w:rsidP="00CF4D7C">
            <w:pPr>
              <w:spacing w:after="0" w:line="240" w:lineRule="auto"/>
              <w:jc w:val="both"/>
              <w:rPr>
                <w:rFonts w:ascii="Times New Roman" w:eastAsia="Times New Roman" w:hAnsi="Times New Roman" w:cs="Times New Roman"/>
                <w:sz w:val="24"/>
                <w:szCs w:val="24"/>
                <w:lang w:eastAsia="ru-RU"/>
              </w:rPr>
            </w:pPr>
          </w:p>
        </w:tc>
        <w:tc>
          <w:tcPr>
            <w:tcW w:w="3436" w:type="dxa"/>
            <w:shd w:val="clear" w:color="auto" w:fill="auto"/>
          </w:tcPr>
          <w:p w:rsidR="00CF4D7C" w:rsidRPr="00CF4D7C" w:rsidRDefault="009E6058" w:rsidP="00CF4D7C">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Реализация программы «Понемногу о многом»</w:t>
            </w:r>
          </w:p>
        </w:tc>
        <w:tc>
          <w:tcPr>
            <w:tcW w:w="7980" w:type="dxa"/>
            <w:vMerge/>
          </w:tcPr>
          <w:p w:rsidR="00CF4D7C" w:rsidRPr="00CF4D7C" w:rsidRDefault="00CF4D7C" w:rsidP="00CF4D7C">
            <w:pPr>
              <w:numPr>
                <w:ilvl w:val="0"/>
                <w:numId w:val="30"/>
              </w:numPr>
              <w:spacing w:after="0" w:line="240" w:lineRule="auto"/>
              <w:jc w:val="both"/>
              <w:rPr>
                <w:rFonts w:ascii="Times New Roman" w:eastAsia="Times New Roman" w:hAnsi="Times New Roman" w:cs="Times New Roman"/>
                <w:sz w:val="24"/>
                <w:szCs w:val="24"/>
                <w:lang w:eastAsia="ru-RU"/>
              </w:rPr>
            </w:pPr>
          </w:p>
        </w:tc>
      </w:tr>
      <w:tr w:rsidR="00AF0359" w:rsidRPr="00CF4D7C" w:rsidTr="00AF0359">
        <w:trPr>
          <w:trHeight w:val="2862"/>
        </w:trPr>
        <w:tc>
          <w:tcPr>
            <w:tcW w:w="2411" w:type="dxa"/>
          </w:tcPr>
          <w:p w:rsidR="00AF0359" w:rsidRPr="00CF4D7C" w:rsidRDefault="00AF0359" w:rsidP="00CF4D7C">
            <w:pPr>
              <w:spacing w:after="0" w:line="240" w:lineRule="auto"/>
              <w:ind w:left="111"/>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lastRenderedPageBreak/>
              <w:t>Общекультурное</w:t>
            </w:r>
          </w:p>
        </w:tc>
        <w:tc>
          <w:tcPr>
            <w:tcW w:w="3436" w:type="dxa"/>
          </w:tcPr>
          <w:p w:rsidR="00AF0359" w:rsidRPr="00AF0359" w:rsidRDefault="00AF0359" w:rsidP="00CF4D7C">
            <w:pPr>
              <w:spacing w:after="0" w:line="240" w:lineRule="auto"/>
              <w:jc w:val="both"/>
              <w:rPr>
                <w:rFonts w:ascii="Times New Roman" w:eastAsia="Times New Roman" w:hAnsi="Times New Roman" w:cs="Times New Roman"/>
                <w:sz w:val="24"/>
                <w:szCs w:val="24"/>
                <w:lang w:val="tt-RU" w:eastAsia="ru-RU"/>
              </w:rPr>
            </w:pPr>
          </w:p>
          <w:p w:rsidR="00AF0359" w:rsidRPr="00CF4D7C" w:rsidRDefault="00AF0359" w:rsidP="00CF4D7C">
            <w:p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Р</w:t>
            </w:r>
            <w:r>
              <w:rPr>
                <w:rFonts w:ascii="Times New Roman" w:eastAsia="Times New Roman" w:hAnsi="Times New Roman" w:cs="Times New Roman"/>
                <w:sz w:val="24"/>
                <w:szCs w:val="24"/>
                <w:lang w:eastAsia="ru-RU"/>
              </w:rPr>
              <w:t>еализация программы «Квиллинг</w:t>
            </w:r>
            <w:r w:rsidRPr="00CF4D7C">
              <w:rPr>
                <w:rFonts w:ascii="Times New Roman" w:eastAsia="Times New Roman" w:hAnsi="Times New Roman" w:cs="Times New Roman"/>
                <w:sz w:val="24"/>
                <w:szCs w:val="24"/>
                <w:lang w:eastAsia="ru-RU"/>
              </w:rPr>
              <w:t>»</w:t>
            </w:r>
          </w:p>
          <w:p w:rsidR="00AF0359" w:rsidRPr="00CF4D7C" w:rsidRDefault="00AF0359" w:rsidP="00CF4D7C">
            <w:pPr>
              <w:spacing w:after="0" w:line="240" w:lineRule="auto"/>
              <w:jc w:val="both"/>
              <w:rPr>
                <w:rFonts w:ascii="Times New Roman" w:eastAsia="Times New Roman" w:hAnsi="Times New Roman" w:cs="Times New Roman"/>
                <w:sz w:val="24"/>
                <w:szCs w:val="24"/>
                <w:lang w:eastAsia="ru-RU"/>
              </w:rPr>
            </w:pPr>
          </w:p>
          <w:p w:rsidR="00AF0359" w:rsidRPr="00CF4D7C" w:rsidRDefault="00AF0359" w:rsidP="00CF4D7C">
            <w:pPr>
              <w:spacing w:after="0" w:line="240" w:lineRule="auto"/>
              <w:jc w:val="both"/>
              <w:rPr>
                <w:rFonts w:ascii="Times New Roman" w:eastAsia="Times New Roman" w:hAnsi="Times New Roman" w:cs="Times New Roman"/>
                <w:sz w:val="24"/>
                <w:szCs w:val="24"/>
                <w:lang w:eastAsia="ru-RU"/>
              </w:rPr>
            </w:pPr>
          </w:p>
          <w:p w:rsidR="00AF0359" w:rsidRPr="00CF4D7C" w:rsidRDefault="00AF0359" w:rsidP="00CF4D7C">
            <w:pPr>
              <w:spacing w:after="0" w:line="240" w:lineRule="auto"/>
              <w:jc w:val="both"/>
              <w:rPr>
                <w:rFonts w:ascii="Times New Roman" w:eastAsia="Times New Roman" w:hAnsi="Times New Roman" w:cs="Times New Roman"/>
                <w:sz w:val="24"/>
                <w:szCs w:val="24"/>
                <w:lang w:eastAsia="ru-RU"/>
              </w:rPr>
            </w:pPr>
          </w:p>
          <w:p w:rsidR="00AF0359" w:rsidRPr="00CF4D7C" w:rsidRDefault="00AF0359" w:rsidP="00CF4D7C">
            <w:pPr>
              <w:spacing w:after="0" w:line="240" w:lineRule="auto"/>
              <w:jc w:val="both"/>
              <w:rPr>
                <w:rFonts w:ascii="Times New Roman" w:eastAsia="Times New Roman" w:hAnsi="Times New Roman" w:cs="Times New Roman"/>
                <w:sz w:val="24"/>
                <w:szCs w:val="24"/>
                <w:lang w:eastAsia="ru-RU"/>
              </w:rPr>
            </w:pPr>
          </w:p>
        </w:tc>
        <w:tc>
          <w:tcPr>
            <w:tcW w:w="7980" w:type="dxa"/>
          </w:tcPr>
          <w:p w:rsidR="00AF0359" w:rsidRPr="00CF4D7C" w:rsidRDefault="00AF0359" w:rsidP="00CF4D7C">
            <w:pPr>
              <w:numPr>
                <w:ilvl w:val="0"/>
                <w:numId w:val="30"/>
              </w:num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Культпоходы в театры, музеи,  на выставки;</w:t>
            </w:r>
          </w:p>
          <w:p w:rsidR="00AF0359" w:rsidRPr="00CF4D7C" w:rsidRDefault="00AF0359" w:rsidP="00CF4D7C">
            <w:pPr>
              <w:numPr>
                <w:ilvl w:val="0"/>
                <w:numId w:val="30"/>
              </w:num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 xml:space="preserve">Концерты, инсценировки, праздники на уровне класса, села, района; </w:t>
            </w:r>
          </w:p>
          <w:p w:rsidR="00AF0359" w:rsidRPr="009456FE" w:rsidRDefault="00AF0359" w:rsidP="009456FE">
            <w:pPr>
              <w:numPr>
                <w:ilvl w:val="0"/>
                <w:numId w:val="30"/>
              </w:num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Фестивали</w:t>
            </w:r>
          </w:p>
          <w:p w:rsidR="00AF0359" w:rsidRDefault="00AF0359" w:rsidP="009456FE">
            <w:pPr>
              <w:numPr>
                <w:ilvl w:val="0"/>
                <w:numId w:val="30"/>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Просмотр фильмов,слайдов,презентаций.</w:t>
            </w:r>
          </w:p>
          <w:p w:rsidR="00AF0359" w:rsidRPr="00CF4D7C" w:rsidRDefault="00AF0359" w:rsidP="009456FE">
            <w:pPr>
              <w:numPr>
                <w:ilvl w:val="0"/>
                <w:numId w:val="30"/>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Выставки,практикумы;</w:t>
            </w:r>
          </w:p>
          <w:p w:rsidR="00AF0359" w:rsidRDefault="00AF0359" w:rsidP="00CF4D7C">
            <w:pPr>
              <w:numPr>
                <w:ilvl w:val="0"/>
                <w:numId w:val="30"/>
              </w:num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Участие в конкурсах, выставках детского творчества муниципального и республиканского уровня</w:t>
            </w:r>
          </w:p>
          <w:p w:rsidR="00AF0359" w:rsidRDefault="00AF0359" w:rsidP="009456FE">
            <w:pPr>
              <w:numPr>
                <w:ilvl w:val="0"/>
                <w:numId w:val="30"/>
              </w:num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Концерты, инсценировки, праздники на уровне класса и школы.</w:t>
            </w:r>
          </w:p>
          <w:p w:rsidR="00AF0359" w:rsidRPr="00CF4D7C" w:rsidRDefault="00AF0359" w:rsidP="00CF4D7C">
            <w:pPr>
              <w:numPr>
                <w:ilvl w:val="0"/>
                <w:numId w:val="30"/>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Беседы с иллюстрациями,моделирование сказок</w:t>
            </w:r>
          </w:p>
        </w:tc>
      </w:tr>
    </w:tbl>
    <w:p w:rsidR="00CF4D7C" w:rsidRPr="00CF4D7C" w:rsidRDefault="00CF4D7C" w:rsidP="00CF4D7C">
      <w:pPr>
        <w:spacing w:after="0" w:line="240" w:lineRule="auto"/>
        <w:rPr>
          <w:rFonts w:ascii="Times New Roman" w:eastAsia="Times New Roman" w:hAnsi="Times New Roman" w:cs="Times New Roman"/>
          <w:i/>
          <w:sz w:val="24"/>
          <w:szCs w:val="24"/>
          <w:lang w:eastAsia="ru-RU"/>
        </w:rPr>
      </w:pPr>
    </w:p>
    <w:p w:rsidR="00CF4D7C" w:rsidRPr="00CF4D7C" w:rsidRDefault="00CF4D7C" w:rsidP="00CF4D7C">
      <w:pPr>
        <w:spacing w:after="0" w:line="240" w:lineRule="auto"/>
        <w:rPr>
          <w:rFonts w:ascii="Times New Roman" w:eastAsia="Times New Roman" w:hAnsi="Times New Roman" w:cs="Times New Roman"/>
          <w:sz w:val="24"/>
          <w:szCs w:val="24"/>
          <w:lang w:eastAsia="ru-RU"/>
        </w:rPr>
      </w:pPr>
    </w:p>
    <w:p w:rsidR="00226073" w:rsidRDefault="00226073" w:rsidP="00CF4D7C">
      <w:pPr>
        <w:spacing w:after="0" w:line="240" w:lineRule="auto"/>
        <w:jc w:val="center"/>
        <w:rPr>
          <w:rFonts w:ascii="Times New Roman" w:eastAsia="Times New Roman" w:hAnsi="Times New Roman" w:cs="Times New Roman"/>
          <w:b/>
          <w:sz w:val="24"/>
          <w:szCs w:val="24"/>
          <w:lang w:eastAsia="ru-RU"/>
        </w:rPr>
      </w:pPr>
    </w:p>
    <w:p w:rsidR="00226073" w:rsidRDefault="00226073" w:rsidP="00CF4D7C">
      <w:pPr>
        <w:spacing w:after="0" w:line="240" w:lineRule="auto"/>
        <w:jc w:val="center"/>
        <w:rPr>
          <w:rFonts w:ascii="Times New Roman" w:eastAsia="Times New Roman" w:hAnsi="Times New Roman" w:cs="Times New Roman"/>
          <w:b/>
          <w:sz w:val="24"/>
          <w:szCs w:val="24"/>
          <w:lang w:eastAsia="ru-RU"/>
        </w:rPr>
      </w:pPr>
    </w:p>
    <w:p w:rsidR="00226073" w:rsidRPr="00226073" w:rsidRDefault="00226073" w:rsidP="00226073">
      <w:pPr>
        <w:spacing w:after="0" w:line="240" w:lineRule="auto"/>
        <w:jc w:val="center"/>
        <w:rPr>
          <w:rFonts w:ascii="Times New Roman" w:eastAsia="Times New Roman" w:hAnsi="Times New Roman" w:cs="Times New Roman"/>
          <w:b/>
          <w:bCs/>
          <w:sz w:val="24"/>
          <w:szCs w:val="24"/>
          <w:lang w:eastAsia="ru-RU"/>
        </w:rPr>
      </w:pPr>
      <w:r w:rsidRPr="00226073">
        <w:rPr>
          <w:rFonts w:ascii="Times New Roman" w:eastAsia="Times New Roman" w:hAnsi="Times New Roman" w:cs="Times New Roman"/>
          <w:b/>
          <w:bCs/>
          <w:sz w:val="24"/>
          <w:szCs w:val="24"/>
          <w:lang w:eastAsia="ru-RU"/>
        </w:rPr>
        <w:t>План внеурочной деятельности на 2016-2017 учебный год</w:t>
      </w:r>
    </w:p>
    <w:p w:rsidR="00226073" w:rsidRPr="00226073" w:rsidRDefault="00226073" w:rsidP="00226073">
      <w:pPr>
        <w:spacing w:after="0" w:line="240" w:lineRule="auto"/>
        <w:rPr>
          <w:rFonts w:ascii="Times New Roman" w:eastAsia="Times New Roman" w:hAnsi="Times New Roman" w:cs="Times New Roman"/>
          <w:sz w:val="24"/>
          <w:szCs w:val="24"/>
          <w:lang w:eastAsia="ru-RU"/>
        </w:rPr>
      </w:pPr>
    </w:p>
    <w:tbl>
      <w:tblPr>
        <w:tblpPr w:leftFromText="180" w:rightFromText="180" w:vertAnchor="text" w:horzAnchor="margin" w:tblpXSpec="center" w:tblpY="200"/>
        <w:tblW w:w="9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0"/>
        <w:gridCol w:w="4148"/>
        <w:gridCol w:w="1135"/>
        <w:gridCol w:w="1153"/>
        <w:gridCol w:w="7"/>
      </w:tblGrid>
      <w:tr w:rsidR="00226073" w:rsidRPr="00226073" w:rsidTr="00AF0359">
        <w:tc>
          <w:tcPr>
            <w:tcW w:w="2660" w:type="dxa"/>
            <w:vMerge w:val="restart"/>
          </w:tcPr>
          <w:p w:rsidR="00226073" w:rsidRPr="00226073" w:rsidRDefault="00226073" w:rsidP="00226073">
            <w:pPr>
              <w:tabs>
                <w:tab w:val="left" w:pos="4500"/>
                <w:tab w:val="left" w:pos="9180"/>
                <w:tab w:val="left" w:pos="9360"/>
              </w:tabs>
              <w:spacing w:after="0" w:line="240" w:lineRule="auto"/>
              <w:jc w:val="center"/>
              <w:rPr>
                <w:rFonts w:ascii="Times New Roman" w:eastAsia="Times New Roman" w:hAnsi="Times New Roman" w:cs="Times New Roman"/>
                <w:b/>
                <w:bCs/>
                <w:sz w:val="24"/>
                <w:szCs w:val="24"/>
                <w:lang w:eastAsia="ru-RU"/>
              </w:rPr>
            </w:pPr>
            <w:r w:rsidRPr="00226073">
              <w:rPr>
                <w:rFonts w:ascii="Times New Roman" w:eastAsia="Times New Roman" w:hAnsi="Times New Roman" w:cs="Times New Roman"/>
                <w:b/>
                <w:bCs/>
                <w:sz w:val="24"/>
                <w:szCs w:val="24"/>
                <w:lang w:eastAsia="ru-RU"/>
              </w:rPr>
              <w:t>Направления развития личности</w:t>
            </w:r>
          </w:p>
        </w:tc>
        <w:tc>
          <w:tcPr>
            <w:tcW w:w="4148" w:type="dxa"/>
            <w:vMerge w:val="restart"/>
            <w:vAlign w:val="center"/>
          </w:tcPr>
          <w:p w:rsidR="00226073" w:rsidRPr="00226073" w:rsidRDefault="00226073" w:rsidP="00226073">
            <w:pPr>
              <w:spacing w:after="0" w:line="240" w:lineRule="auto"/>
              <w:jc w:val="center"/>
              <w:rPr>
                <w:rFonts w:ascii="Times New Roman" w:eastAsia="Times New Roman" w:hAnsi="Times New Roman" w:cs="Times New Roman"/>
                <w:b/>
                <w:bCs/>
                <w:sz w:val="24"/>
                <w:szCs w:val="24"/>
                <w:lang w:eastAsia="ru-RU"/>
              </w:rPr>
            </w:pPr>
            <w:r w:rsidRPr="00226073">
              <w:rPr>
                <w:rFonts w:ascii="Times New Roman" w:eastAsia="Times New Roman" w:hAnsi="Times New Roman" w:cs="Times New Roman"/>
                <w:b/>
                <w:bCs/>
                <w:sz w:val="24"/>
                <w:szCs w:val="24"/>
                <w:lang w:eastAsia="ru-RU"/>
              </w:rPr>
              <w:t>Наименование рабочей программы</w:t>
            </w:r>
          </w:p>
        </w:tc>
        <w:tc>
          <w:tcPr>
            <w:tcW w:w="2295" w:type="dxa"/>
            <w:gridSpan w:val="3"/>
          </w:tcPr>
          <w:p w:rsidR="00226073" w:rsidRPr="00226073" w:rsidRDefault="00226073" w:rsidP="00226073">
            <w:pPr>
              <w:spacing w:after="0" w:line="240" w:lineRule="auto"/>
              <w:jc w:val="center"/>
              <w:rPr>
                <w:rFonts w:ascii="Times New Roman" w:eastAsia="Times New Roman" w:hAnsi="Times New Roman" w:cs="Times New Roman"/>
                <w:b/>
                <w:bCs/>
                <w:sz w:val="24"/>
                <w:szCs w:val="24"/>
                <w:lang w:eastAsia="ru-RU"/>
              </w:rPr>
            </w:pPr>
            <w:r w:rsidRPr="00226073">
              <w:rPr>
                <w:rFonts w:ascii="Times New Roman" w:eastAsia="Times New Roman" w:hAnsi="Times New Roman" w:cs="Times New Roman"/>
                <w:b/>
                <w:bCs/>
                <w:sz w:val="24"/>
                <w:szCs w:val="24"/>
                <w:lang w:eastAsia="ru-RU"/>
              </w:rPr>
              <w:t>Количество часов в неделю</w:t>
            </w:r>
          </w:p>
        </w:tc>
      </w:tr>
      <w:tr w:rsidR="00226073" w:rsidRPr="00226073" w:rsidTr="00AF0359">
        <w:trPr>
          <w:gridAfter w:val="1"/>
          <w:wAfter w:w="7" w:type="dxa"/>
        </w:trPr>
        <w:tc>
          <w:tcPr>
            <w:tcW w:w="2660" w:type="dxa"/>
            <w:vMerge/>
            <w:vAlign w:val="center"/>
          </w:tcPr>
          <w:p w:rsidR="00226073" w:rsidRPr="00226073" w:rsidRDefault="00226073" w:rsidP="00226073">
            <w:pPr>
              <w:spacing w:after="0" w:line="240" w:lineRule="auto"/>
              <w:rPr>
                <w:rFonts w:ascii="Times New Roman" w:eastAsia="Times New Roman" w:hAnsi="Times New Roman" w:cs="Times New Roman"/>
                <w:b/>
                <w:bCs/>
                <w:sz w:val="24"/>
                <w:szCs w:val="24"/>
                <w:lang w:eastAsia="ru-RU"/>
              </w:rPr>
            </w:pPr>
          </w:p>
        </w:tc>
        <w:tc>
          <w:tcPr>
            <w:tcW w:w="4148" w:type="dxa"/>
            <w:vMerge/>
            <w:vAlign w:val="center"/>
          </w:tcPr>
          <w:p w:rsidR="00226073" w:rsidRPr="00226073" w:rsidRDefault="00226073" w:rsidP="00226073">
            <w:pPr>
              <w:spacing w:after="0" w:line="240" w:lineRule="auto"/>
              <w:rPr>
                <w:rFonts w:ascii="Times New Roman" w:eastAsia="Times New Roman" w:hAnsi="Times New Roman" w:cs="Times New Roman"/>
                <w:b/>
                <w:bCs/>
                <w:sz w:val="24"/>
                <w:szCs w:val="24"/>
                <w:lang w:eastAsia="ru-RU"/>
              </w:rPr>
            </w:pPr>
          </w:p>
        </w:tc>
        <w:tc>
          <w:tcPr>
            <w:tcW w:w="1135" w:type="dxa"/>
          </w:tcPr>
          <w:p w:rsidR="00226073" w:rsidRPr="00226073" w:rsidRDefault="00226073" w:rsidP="00226073">
            <w:pPr>
              <w:spacing w:after="0" w:line="240" w:lineRule="auto"/>
              <w:rPr>
                <w:rFonts w:ascii="Times New Roman" w:eastAsia="Times New Roman" w:hAnsi="Times New Roman" w:cs="Times New Roman"/>
                <w:b/>
                <w:bCs/>
                <w:sz w:val="24"/>
                <w:szCs w:val="24"/>
                <w:lang w:eastAsia="ru-RU"/>
              </w:rPr>
            </w:pPr>
            <w:r w:rsidRPr="00226073">
              <w:rPr>
                <w:rFonts w:ascii="Times New Roman" w:eastAsia="Times New Roman" w:hAnsi="Times New Roman" w:cs="Times New Roman"/>
                <w:b/>
                <w:bCs/>
                <w:sz w:val="24"/>
                <w:szCs w:val="24"/>
                <w:lang w:eastAsia="ru-RU"/>
              </w:rPr>
              <w:t>5 класс</w:t>
            </w:r>
          </w:p>
        </w:tc>
        <w:tc>
          <w:tcPr>
            <w:tcW w:w="1153" w:type="dxa"/>
          </w:tcPr>
          <w:p w:rsidR="00226073" w:rsidRPr="00226073" w:rsidRDefault="00226073" w:rsidP="00226073">
            <w:pPr>
              <w:spacing w:after="0" w:line="240" w:lineRule="auto"/>
              <w:rPr>
                <w:rFonts w:ascii="Times New Roman" w:eastAsia="Times New Roman" w:hAnsi="Times New Roman" w:cs="Times New Roman"/>
                <w:b/>
                <w:bCs/>
                <w:sz w:val="24"/>
                <w:szCs w:val="24"/>
                <w:lang w:eastAsia="ru-RU"/>
              </w:rPr>
            </w:pPr>
            <w:r w:rsidRPr="00226073">
              <w:rPr>
                <w:rFonts w:ascii="Times New Roman" w:eastAsia="Times New Roman" w:hAnsi="Times New Roman" w:cs="Times New Roman"/>
                <w:b/>
                <w:bCs/>
                <w:sz w:val="24"/>
                <w:szCs w:val="24"/>
                <w:lang w:eastAsia="ru-RU"/>
              </w:rPr>
              <w:t>6 класс</w:t>
            </w:r>
          </w:p>
        </w:tc>
      </w:tr>
      <w:tr w:rsidR="00226073" w:rsidRPr="00226073" w:rsidTr="00AF0359">
        <w:trPr>
          <w:gridAfter w:val="1"/>
          <w:wAfter w:w="7" w:type="dxa"/>
          <w:trHeight w:val="617"/>
        </w:trPr>
        <w:tc>
          <w:tcPr>
            <w:tcW w:w="2660" w:type="dxa"/>
            <w:vMerge w:val="restart"/>
          </w:tcPr>
          <w:p w:rsidR="00226073" w:rsidRPr="00226073" w:rsidRDefault="00226073" w:rsidP="00226073">
            <w:pPr>
              <w:tabs>
                <w:tab w:val="left" w:pos="4500"/>
                <w:tab w:val="left" w:pos="9180"/>
                <w:tab w:val="left" w:pos="9360"/>
              </w:tabs>
              <w:spacing w:after="0" w:line="240" w:lineRule="auto"/>
              <w:ind w:right="-181"/>
              <w:rPr>
                <w:rFonts w:ascii="Times New Roman" w:eastAsia="Times New Roman" w:hAnsi="Times New Roman" w:cs="Times New Roman"/>
                <w:sz w:val="24"/>
                <w:szCs w:val="24"/>
                <w:lang w:eastAsia="ru-RU"/>
              </w:rPr>
            </w:pPr>
            <w:r w:rsidRPr="00226073">
              <w:rPr>
                <w:rFonts w:ascii="Times New Roman" w:eastAsia="Times New Roman" w:hAnsi="Times New Roman" w:cs="Times New Roman"/>
                <w:sz w:val="24"/>
                <w:szCs w:val="24"/>
                <w:lang w:eastAsia="ru-RU"/>
              </w:rPr>
              <w:t>Спортивно- оздоровительное</w:t>
            </w:r>
          </w:p>
        </w:tc>
        <w:tc>
          <w:tcPr>
            <w:tcW w:w="4148" w:type="dxa"/>
          </w:tcPr>
          <w:p w:rsidR="00226073" w:rsidRPr="00226073" w:rsidRDefault="00226073" w:rsidP="00226073">
            <w:pPr>
              <w:spacing w:after="0" w:line="240" w:lineRule="auto"/>
              <w:rPr>
                <w:rFonts w:ascii="Times New Roman" w:eastAsia="Times New Roman" w:hAnsi="Times New Roman" w:cs="Times New Roman"/>
                <w:sz w:val="24"/>
                <w:szCs w:val="24"/>
                <w:lang w:eastAsia="ru-RU"/>
              </w:rPr>
            </w:pPr>
            <w:r w:rsidRPr="00226073">
              <w:rPr>
                <w:rFonts w:ascii="Times New Roman" w:eastAsia="Times New Roman" w:hAnsi="Times New Roman" w:cs="Times New Roman"/>
                <w:sz w:val="24"/>
                <w:szCs w:val="24"/>
                <w:lang w:eastAsia="ru-RU"/>
              </w:rPr>
              <w:t xml:space="preserve">Спортивная секция </w:t>
            </w:r>
          </w:p>
          <w:p w:rsidR="00226073" w:rsidRPr="00226073" w:rsidRDefault="004B54CE" w:rsidP="00226073">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«Подвижные игры </w:t>
            </w:r>
            <w:r w:rsidR="00226073" w:rsidRPr="00226073">
              <w:rPr>
                <w:rFonts w:ascii="Times New Roman" w:eastAsia="Times New Roman" w:hAnsi="Times New Roman" w:cs="Times New Roman"/>
                <w:sz w:val="24"/>
                <w:szCs w:val="24"/>
                <w:lang w:eastAsia="ru-RU"/>
              </w:rPr>
              <w:t>»</w:t>
            </w:r>
          </w:p>
          <w:p w:rsidR="00226073" w:rsidRPr="00226073" w:rsidRDefault="00226073" w:rsidP="00226073">
            <w:pPr>
              <w:spacing w:after="0" w:line="240" w:lineRule="auto"/>
              <w:rPr>
                <w:rFonts w:ascii="Times New Roman" w:eastAsia="Times New Roman" w:hAnsi="Times New Roman" w:cs="Times New Roman"/>
                <w:sz w:val="24"/>
                <w:szCs w:val="24"/>
                <w:lang w:eastAsia="ru-RU"/>
              </w:rPr>
            </w:pPr>
          </w:p>
        </w:tc>
        <w:tc>
          <w:tcPr>
            <w:tcW w:w="1135" w:type="dxa"/>
          </w:tcPr>
          <w:p w:rsidR="00226073" w:rsidRPr="00226073" w:rsidRDefault="00226073" w:rsidP="00226073">
            <w:pPr>
              <w:spacing w:after="0" w:line="240" w:lineRule="auto"/>
              <w:jc w:val="center"/>
              <w:rPr>
                <w:rFonts w:ascii="Times New Roman" w:eastAsia="Times New Roman" w:hAnsi="Times New Roman" w:cs="Times New Roman"/>
                <w:sz w:val="24"/>
                <w:szCs w:val="24"/>
                <w:lang w:eastAsia="ru-RU"/>
              </w:rPr>
            </w:pPr>
            <w:r w:rsidRPr="00226073">
              <w:rPr>
                <w:rFonts w:ascii="Times New Roman" w:eastAsia="Times New Roman" w:hAnsi="Times New Roman" w:cs="Times New Roman"/>
                <w:sz w:val="24"/>
                <w:szCs w:val="24"/>
                <w:lang w:val="tt-RU" w:eastAsia="ru-RU"/>
              </w:rPr>
              <w:t>2</w:t>
            </w:r>
          </w:p>
        </w:tc>
        <w:tc>
          <w:tcPr>
            <w:tcW w:w="1153" w:type="dxa"/>
          </w:tcPr>
          <w:p w:rsidR="00226073" w:rsidRPr="00226073" w:rsidRDefault="00226073" w:rsidP="00226073">
            <w:pPr>
              <w:spacing w:after="0" w:line="240" w:lineRule="auto"/>
              <w:jc w:val="center"/>
              <w:rPr>
                <w:rFonts w:ascii="Times New Roman" w:eastAsia="Times New Roman" w:hAnsi="Times New Roman" w:cs="Times New Roman"/>
                <w:sz w:val="24"/>
                <w:szCs w:val="24"/>
                <w:lang w:eastAsia="ru-RU"/>
              </w:rPr>
            </w:pPr>
            <w:r w:rsidRPr="00226073">
              <w:rPr>
                <w:rFonts w:ascii="Times New Roman" w:eastAsia="Times New Roman" w:hAnsi="Times New Roman" w:cs="Times New Roman"/>
                <w:sz w:val="24"/>
                <w:szCs w:val="24"/>
                <w:lang w:val="tt-RU" w:eastAsia="ru-RU"/>
              </w:rPr>
              <w:t>2</w:t>
            </w:r>
          </w:p>
        </w:tc>
      </w:tr>
      <w:tr w:rsidR="00226073" w:rsidRPr="00226073" w:rsidTr="00AF0359">
        <w:trPr>
          <w:gridAfter w:val="1"/>
          <w:wAfter w:w="7" w:type="dxa"/>
          <w:trHeight w:val="187"/>
        </w:trPr>
        <w:tc>
          <w:tcPr>
            <w:tcW w:w="2660" w:type="dxa"/>
            <w:vMerge/>
          </w:tcPr>
          <w:p w:rsidR="00226073" w:rsidRPr="00226073" w:rsidRDefault="00226073" w:rsidP="00226073">
            <w:pPr>
              <w:tabs>
                <w:tab w:val="left" w:pos="4500"/>
                <w:tab w:val="left" w:pos="9180"/>
                <w:tab w:val="left" w:pos="9360"/>
              </w:tabs>
              <w:spacing w:after="0" w:line="240" w:lineRule="auto"/>
              <w:ind w:right="-181"/>
              <w:rPr>
                <w:rFonts w:ascii="Times New Roman" w:eastAsia="Times New Roman" w:hAnsi="Times New Roman" w:cs="Times New Roman"/>
                <w:sz w:val="24"/>
                <w:szCs w:val="24"/>
                <w:lang w:eastAsia="ru-RU"/>
              </w:rPr>
            </w:pPr>
          </w:p>
        </w:tc>
        <w:tc>
          <w:tcPr>
            <w:tcW w:w="4148" w:type="dxa"/>
          </w:tcPr>
          <w:p w:rsidR="00226073" w:rsidRPr="00226073" w:rsidRDefault="00226073" w:rsidP="00226073">
            <w:pPr>
              <w:tabs>
                <w:tab w:val="left" w:pos="284"/>
              </w:tabs>
              <w:spacing w:after="0" w:line="240" w:lineRule="auto"/>
              <w:rPr>
                <w:rFonts w:ascii="Times New Roman" w:eastAsia="Times New Roman" w:hAnsi="Times New Roman" w:cs="Times New Roman"/>
                <w:sz w:val="24"/>
                <w:szCs w:val="24"/>
                <w:lang w:eastAsia="ru-RU"/>
              </w:rPr>
            </w:pPr>
            <w:r w:rsidRPr="00226073">
              <w:rPr>
                <w:rFonts w:ascii="Times New Roman" w:eastAsia="Times New Roman" w:hAnsi="Times New Roman" w:cs="Times New Roman"/>
                <w:sz w:val="24"/>
                <w:szCs w:val="24"/>
                <w:lang w:eastAsia="ru-RU"/>
              </w:rPr>
              <w:t>По плану воспитательной работы класса</w:t>
            </w:r>
          </w:p>
        </w:tc>
        <w:tc>
          <w:tcPr>
            <w:tcW w:w="1135" w:type="dxa"/>
          </w:tcPr>
          <w:p w:rsidR="00226073" w:rsidRPr="00226073" w:rsidRDefault="00226073" w:rsidP="00226073">
            <w:pPr>
              <w:spacing w:after="0" w:line="240" w:lineRule="auto"/>
              <w:jc w:val="center"/>
              <w:rPr>
                <w:rFonts w:ascii="Times New Roman" w:eastAsia="Times New Roman" w:hAnsi="Times New Roman" w:cs="Times New Roman"/>
                <w:sz w:val="24"/>
                <w:szCs w:val="24"/>
                <w:lang w:val="tt-RU" w:eastAsia="ru-RU"/>
              </w:rPr>
            </w:pPr>
          </w:p>
        </w:tc>
        <w:tc>
          <w:tcPr>
            <w:tcW w:w="1153" w:type="dxa"/>
          </w:tcPr>
          <w:p w:rsidR="00226073" w:rsidRPr="00226073" w:rsidRDefault="00226073" w:rsidP="00226073">
            <w:pPr>
              <w:spacing w:after="0" w:line="240" w:lineRule="auto"/>
              <w:jc w:val="center"/>
              <w:rPr>
                <w:rFonts w:ascii="Times New Roman" w:eastAsia="Times New Roman" w:hAnsi="Times New Roman" w:cs="Times New Roman"/>
                <w:sz w:val="24"/>
                <w:szCs w:val="24"/>
                <w:lang w:val="tt-RU" w:eastAsia="ru-RU"/>
              </w:rPr>
            </w:pPr>
          </w:p>
          <w:p w:rsidR="00226073" w:rsidRPr="00226073" w:rsidRDefault="00226073" w:rsidP="00226073">
            <w:pPr>
              <w:spacing w:after="0" w:line="240" w:lineRule="auto"/>
              <w:jc w:val="center"/>
              <w:rPr>
                <w:rFonts w:ascii="Times New Roman" w:eastAsia="Times New Roman" w:hAnsi="Times New Roman" w:cs="Times New Roman"/>
                <w:sz w:val="24"/>
                <w:szCs w:val="24"/>
                <w:lang w:val="tt-RU" w:eastAsia="ru-RU"/>
              </w:rPr>
            </w:pPr>
          </w:p>
        </w:tc>
      </w:tr>
      <w:tr w:rsidR="00226073" w:rsidRPr="00226073" w:rsidTr="00AF0359">
        <w:trPr>
          <w:gridAfter w:val="1"/>
          <w:wAfter w:w="7" w:type="dxa"/>
          <w:trHeight w:val="495"/>
        </w:trPr>
        <w:tc>
          <w:tcPr>
            <w:tcW w:w="2660" w:type="dxa"/>
            <w:vMerge w:val="restart"/>
          </w:tcPr>
          <w:p w:rsidR="00226073" w:rsidRPr="00226073" w:rsidRDefault="00226073" w:rsidP="00226073">
            <w:pPr>
              <w:tabs>
                <w:tab w:val="left" w:pos="4500"/>
                <w:tab w:val="left" w:pos="9180"/>
                <w:tab w:val="left" w:pos="9360"/>
              </w:tabs>
              <w:spacing w:after="0" w:line="240" w:lineRule="auto"/>
              <w:rPr>
                <w:rFonts w:ascii="Times New Roman" w:eastAsia="Times New Roman" w:hAnsi="Times New Roman" w:cs="Times New Roman"/>
                <w:sz w:val="24"/>
                <w:szCs w:val="24"/>
                <w:lang w:eastAsia="ru-RU"/>
              </w:rPr>
            </w:pPr>
            <w:r w:rsidRPr="00226073">
              <w:rPr>
                <w:rFonts w:ascii="Times New Roman" w:eastAsia="Times New Roman" w:hAnsi="Times New Roman" w:cs="Times New Roman"/>
                <w:sz w:val="24"/>
                <w:szCs w:val="24"/>
                <w:lang w:eastAsia="ru-RU"/>
              </w:rPr>
              <w:t>Духовно – нравственное</w:t>
            </w:r>
          </w:p>
        </w:tc>
        <w:tc>
          <w:tcPr>
            <w:tcW w:w="4148" w:type="dxa"/>
          </w:tcPr>
          <w:p w:rsidR="00226073" w:rsidRPr="00226073" w:rsidRDefault="00226073" w:rsidP="00226073">
            <w:pPr>
              <w:tabs>
                <w:tab w:val="left" w:pos="284"/>
              </w:tabs>
              <w:spacing w:after="0" w:line="240" w:lineRule="auto"/>
              <w:rPr>
                <w:rFonts w:ascii="Times New Roman" w:eastAsia="Times New Roman" w:hAnsi="Times New Roman" w:cs="Times New Roman"/>
                <w:sz w:val="24"/>
                <w:szCs w:val="24"/>
                <w:lang w:eastAsia="ru-RU"/>
              </w:rPr>
            </w:pPr>
            <w:r w:rsidRPr="00226073">
              <w:rPr>
                <w:rFonts w:ascii="Times New Roman" w:eastAsia="Times New Roman" w:hAnsi="Times New Roman" w:cs="Times New Roman"/>
                <w:sz w:val="24"/>
                <w:szCs w:val="24"/>
                <w:lang w:eastAsia="ru-RU"/>
              </w:rPr>
              <w:t>«Юные краеведы»</w:t>
            </w:r>
          </w:p>
        </w:tc>
        <w:tc>
          <w:tcPr>
            <w:tcW w:w="1135" w:type="dxa"/>
          </w:tcPr>
          <w:p w:rsidR="00226073" w:rsidRPr="00226073" w:rsidRDefault="00226073" w:rsidP="00226073">
            <w:pPr>
              <w:spacing w:after="0" w:line="240" w:lineRule="auto"/>
              <w:jc w:val="center"/>
              <w:rPr>
                <w:rFonts w:ascii="Times New Roman" w:eastAsia="Times New Roman" w:hAnsi="Times New Roman" w:cs="Times New Roman"/>
                <w:sz w:val="24"/>
                <w:szCs w:val="24"/>
                <w:lang w:val="tt-RU" w:eastAsia="ru-RU"/>
              </w:rPr>
            </w:pPr>
            <w:r w:rsidRPr="00226073">
              <w:rPr>
                <w:rFonts w:ascii="Times New Roman" w:eastAsia="Times New Roman" w:hAnsi="Times New Roman" w:cs="Times New Roman"/>
                <w:sz w:val="24"/>
                <w:szCs w:val="24"/>
                <w:lang w:val="tt-RU" w:eastAsia="ru-RU"/>
              </w:rPr>
              <w:t>1</w:t>
            </w:r>
          </w:p>
        </w:tc>
        <w:tc>
          <w:tcPr>
            <w:tcW w:w="1153" w:type="dxa"/>
          </w:tcPr>
          <w:p w:rsidR="00226073" w:rsidRPr="00226073" w:rsidRDefault="00226073" w:rsidP="00226073">
            <w:pPr>
              <w:spacing w:after="0" w:line="240" w:lineRule="auto"/>
              <w:jc w:val="center"/>
              <w:rPr>
                <w:rFonts w:ascii="Times New Roman" w:eastAsia="Times New Roman" w:hAnsi="Times New Roman" w:cs="Times New Roman"/>
                <w:sz w:val="24"/>
                <w:szCs w:val="24"/>
                <w:lang w:val="tt-RU" w:eastAsia="ru-RU"/>
              </w:rPr>
            </w:pPr>
            <w:r w:rsidRPr="00226073">
              <w:rPr>
                <w:rFonts w:ascii="Times New Roman" w:eastAsia="Times New Roman" w:hAnsi="Times New Roman" w:cs="Times New Roman"/>
                <w:sz w:val="24"/>
                <w:szCs w:val="24"/>
                <w:lang w:val="tt-RU" w:eastAsia="ru-RU"/>
              </w:rPr>
              <w:t>1</w:t>
            </w:r>
          </w:p>
        </w:tc>
      </w:tr>
      <w:tr w:rsidR="00226073" w:rsidRPr="00226073" w:rsidTr="00AF0359">
        <w:trPr>
          <w:gridAfter w:val="1"/>
          <w:wAfter w:w="7" w:type="dxa"/>
          <w:trHeight w:val="461"/>
        </w:trPr>
        <w:tc>
          <w:tcPr>
            <w:tcW w:w="2660" w:type="dxa"/>
            <w:vMerge/>
          </w:tcPr>
          <w:p w:rsidR="00226073" w:rsidRPr="00226073" w:rsidRDefault="00226073" w:rsidP="00226073">
            <w:pPr>
              <w:tabs>
                <w:tab w:val="left" w:pos="4500"/>
                <w:tab w:val="left" w:pos="9180"/>
                <w:tab w:val="left" w:pos="9360"/>
              </w:tabs>
              <w:spacing w:after="0" w:line="240" w:lineRule="auto"/>
              <w:rPr>
                <w:rFonts w:ascii="Times New Roman" w:eastAsia="Times New Roman" w:hAnsi="Times New Roman" w:cs="Times New Roman"/>
                <w:sz w:val="24"/>
                <w:szCs w:val="24"/>
                <w:lang w:eastAsia="ru-RU"/>
              </w:rPr>
            </w:pPr>
          </w:p>
        </w:tc>
        <w:tc>
          <w:tcPr>
            <w:tcW w:w="4148" w:type="dxa"/>
          </w:tcPr>
          <w:p w:rsidR="00226073" w:rsidRPr="00226073" w:rsidRDefault="00226073" w:rsidP="00226073">
            <w:pPr>
              <w:tabs>
                <w:tab w:val="left" w:pos="284"/>
              </w:tabs>
              <w:spacing w:after="0" w:line="240" w:lineRule="auto"/>
              <w:rPr>
                <w:rFonts w:ascii="Times New Roman" w:eastAsia="Times New Roman" w:hAnsi="Times New Roman" w:cs="Times New Roman"/>
                <w:sz w:val="24"/>
                <w:szCs w:val="24"/>
                <w:lang w:eastAsia="ru-RU"/>
              </w:rPr>
            </w:pPr>
            <w:r w:rsidRPr="00226073">
              <w:rPr>
                <w:rFonts w:ascii="Times New Roman" w:eastAsia="Times New Roman" w:hAnsi="Times New Roman" w:cs="Times New Roman"/>
                <w:sz w:val="24"/>
                <w:szCs w:val="24"/>
                <w:lang w:eastAsia="ru-RU"/>
              </w:rPr>
              <w:t>Классные часы</w:t>
            </w:r>
          </w:p>
        </w:tc>
        <w:tc>
          <w:tcPr>
            <w:tcW w:w="1135" w:type="dxa"/>
          </w:tcPr>
          <w:p w:rsidR="00226073" w:rsidRPr="00226073" w:rsidRDefault="00226073" w:rsidP="00226073">
            <w:pPr>
              <w:spacing w:after="0" w:line="240" w:lineRule="auto"/>
              <w:jc w:val="center"/>
              <w:rPr>
                <w:rFonts w:ascii="Times New Roman" w:eastAsia="Times New Roman" w:hAnsi="Times New Roman" w:cs="Times New Roman"/>
                <w:sz w:val="24"/>
                <w:szCs w:val="24"/>
                <w:lang w:val="tt-RU" w:eastAsia="ru-RU"/>
              </w:rPr>
            </w:pPr>
          </w:p>
        </w:tc>
        <w:tc>
          <w:tcPr>
            <w:tcW w:w="1153" w:type="dxa"/>
          </w:tcPr>
          <w:p w:rsidR="00226073" w:rsidRPr="00226073" w:rsidRDefault="00226073" w:rsidP="00226073">
            <w:pPr>
              <w:spacing w:after="0" w:line="240" w:lineRule="auto"/>
              <w:jc w:val="center"/>
              <w:rPr>
                <w:rFonts w:ascii="Times New Roman" w:eastAsia="Times New Roman" w:hAnsi="Times New Roman" w:cs="Times New Roman"/>
                <w:sz w:val="24"/>
                <w:szCs w:val="24"/>
                <w:lang w:val="tt-RU" w:eastAsia="ru-RU"/>
              </w:rPr>
            </w:pPr>
          </w:p>
        </w:tc>
      </w:tr>
      <w:tr w:rsidR="00226073" w:rsidRPr="00226073" w:rsidTr="00AF0359">
        <w:trPr>
          <w:gridAfter w:val="1"/>
          <w:wAfter w:w="7" w:type="dxa"/>
          <w:trHeight w:val="576"/>
        </w:trPr>
        <w:tc>
          <w:tcPr>
            <w:tcW w:w="2660" w:type="dxa"/>
            <w:vMerge w:val="restart"/>
          </w:tcPr>
          <w:p w:rsidR="00226073" w:rsidRPr="00226073" w:rsidRDefault="00226073" w:rsidP="00226073">
            <w:pPr>
              <w:tabs>
                <w:tab w:val="left" w:pos="4500"/>
                <w:tab w:val="left" w:pos="9180"/>
                <w:tab w:val="left" w:pos="9360"/>
              </w:tabs>
              <w:spacing w:after="0" w:line="240" w:lineRule="auto"/>
              <w:rPr>
                <w:rFonts w:ascii="Times New Roman" w:eastAsia="Times New Roman" w:hAnsi="Times New Roman" w:cs="Times New Roman"/>
                <w:sz w:val="24"/>
                <w:szCs w:val="24"/>
                <w:lang w:eastAsia="ru-RU"/>
              </w:rPr>
            </w:pPr>
            <w:r w:rsidRPr="00226073">
              <w:rPr>
                <w:rFonts w:ascii="Times New Roman" w:eastAsia="Times New Roman" w:hAnsi="Times New Roman" w:cs="Times New Roman"/>
                <w:sz w:val="24"/>
                <w:szCs w:val="24"/>
                <w:lang w:eastAsia="ru-RU"/>
              </w:rPr>
              <w:t>Социальное</w:t>
            </w:r>
          </w:p>
        </w:tc>
        <w:tc>
          <w:tcPr>
            <w:tcW w:w="4148" w:type="dxa"/>
          </w:tcPr>
          <w:p w:rsidR="00226073" w:rsidRPr="00226073" w:rsidRDefault="004B54CE" w:rsidP="00226073">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«Язык мой- друг мой</w:t>
            </w:r>
            <w:r w:rsidR="00226073" w:rsidRPr="00226073">
              <w:rPr>
                <w:rFonts w:ascii="Times New Roman" w:eastAsia="Times New Roman" w:hAnsi="Times New Roman" w:cs="Times New Roman"/>
                <w:sz w:val="24"/>
                <w:szCs w:val="24"/>
                <w:lang w:eastAsia="ru-RU"/>
              </w:rPr>
              <w:t>».</w:t>
            </w:r>
          </w:p>
        </w:tc>
        <w:tc>
          <w:tcPr>
            <w:tcW w:w="1135" w:type="dxa"/>
          </w:tcPr>
          <w:p w:rsidR="00226073" w:rsidRPr="00226073" w:rsidRDefault="00226073" w:rsidP="00226073">
            <w:pPr>
              <w:spacing w:after="0" w:line="240" w:lineRule="auto"/>
              <w:jc w:val="center"/>
              <w:rPr>
                <w:rFonts w:ascii="Times New Roman" w:eastAsia="Times New Roman" w:hAnsi="Times New Roman" w:cs="Times New Roman"/>
                <w:sz w:val="24"/>
                <w:szCs w:val="24"/>
                <w:lang w:eastAsia="ru-RU"/>
              </w:rPr>
            </w:pPr>
            <w:r w:rsidRPr="00226073">
              <w:rPr>
                <w:rFonts w:ascii="Times New Roman" w:eastAsia="Times New Roman" w:hAnsi="Times New Roman" w:cs="Times New Roman"/>
                <w:sz w:val="24"/>
                <w:szCs w:val="24"/>
                <w:lang w:eastAsia="ru-RU"/>
              </w:rPr>
              <w:t>1</w:t>
            </w:r>
          </w:p>
        </w:tc>
        <w:tc>
          <w:tcPr>
            <w:tcW w:w="1153" w:type="dxa"/>
          </w:tcPr>
          <w:p w:rsidR="00226073" w:rsidRPr="00226073" w:rsidRDefault="00226073" w:rsidP="00226073">
            <w:pPr>
              <w:spacing w:after="0" w:line="240" w:lineRule="auto"/>
              <w:jc w:val="center"/>
              <w:rPr>
                <w:rFonts w:ascii="Times New Roman" w:eastAsia="Times New Roman" w:hAnsi="Times New Roman" w:cs="Times New Roman"/>
                <w:sz w:val="24"/>
                <w:szCs w:val="24"/>
                <w:lang w:eastAsia="ru-RU"/>
              </w:rPr>
            </w:pPr>
            <w:r w:rsidRPr="00226073">
              <w:rPr>
                <w:rFonts w:ascii="Times New Roman" w:eastAsia="Times New Roman" w:hAnsi="Times New Roman" w:cs="Times New Roman"/>
                <w:sz w:val="24"/>
                <w:szCs w:val="24"/>
                <w:lang w:eastAsia="ru-RU"/>
              </w:rPr>
              <w:t>1</w:t>
            </w:r>
          </w:p>
        </w:tc>
      </w:tr>
      <w:tr w:rsidR="00226073" w:rsidRPr="00226073" w:rsidTr="00AF0359">
        <w:trPr>
          <w:gridAfter w:val="1"/>
          <w:wAfter w:w="7" w:type="dxa"/>
          <w:trHeight w:val="439"/>
        </w:trPr>
        <w:tc>
          <w:tcPr>
            <w:tcW w:w="2660" w:type="dxa"/>
            <w:vMerge/>
            <w:vAlign w:val="center"/>
          </w:tcPr>
          <w:p w:rsidR="00226073" w:rsidRPr="00226073" w:rsidRDefault="00226073" w:rsidP="00226073">
            <w:pPr>
              <w:spacing w:after="0" w:line="240" w:lineRule="auto"/>
              <w:rPr>
                <w:rFonts w:ascii="Times New Roman" w:eastAsia="Times New Roman" w:hAnsi="Times New Roman" w:cs="Times New Roman"/>
                <w:sz w:val="24"/>
                <w:szCs w:val="24"/>
                <w:lang w:eastAsia="ru-RU"/>
              </w:rPr>
            </w:pPr>
          </w:p>
        </w:tc>
        <w:tc>
          <w:tcPr>
            <w:tcW w:w="4148" w:type="dxa"/>
          </w:tcPr>
          <w:p w:rsidR="00226073" w:rsidRPr="00226073" w:rsidRDefault="00226073" w:rsidP="00226073">
            <w:pPr>
              <w:tabs>
                <w:tab w:val="left" w:pos="284"/>
              </w:tabs>
              <w:spacing w:after="0" w:line="240" w:lineRule="auto"/>
              <w:jc w:val="both"/>
              <w:rPr>
                <w:rFonts w:ascii="Times New Roman" w:eastAsia="Times New Roman" w:hAnsi="Times New Roman" w:cs="Times New Roman"/>
                <w:sz w:val="24"/>
                <w:szCs w:val="24"/>
                <w:lang w:eastAsia="ru-RU"/>
              </w:rPr>
            </w:pPr>
            <w:r w:rsidRPr="00226073">
              <w:rPr>
                <w:rFonts w:ascii="Times New Roman" w:eastAsia="Times New Roman" w:hAnsi="Times New Roman" w:cs="Times New Roman"/>
                <w:sz w:val="24"/>
                <w:szCs w:val="24"/>
                <w:lang w:eastAsia="ru-RU"/>
              </w:rPr>
              <w:t>«Экология души»</w:t>
            </w:r>
          </w:p>
        </w:tc>
        <w:tc>
          <w:tcPr>
            <w:tcW w:w="1135" w:type="dxa"/>
          </w:tcPr>
          <w:p w:rsidR="00226073" w:rsidRPr="00226073" w:rsidRDefault="00226073" w:rsidP="00226073">
            <w:pPr>
              <w:spacing w:after="0" w:line="240" w:lineRule="auto"/>
              <w:jc w:val="center"/>
              <w:rPr>
                <w:rFonts w:ascii="Times New Roman" w:eastAsia="Times New Roman" w:hAnsi="Times New Roman" w:cs="Times New Roman"/>
                <w:sz w:val="24"/>
                <w:szCs w:val="24"/>
                <w:lang w:val="tt-RU" w:eastAsia="ru-RU"/>
              </w:rPr>
            </w:pPr>
            <w:r w:rsidRPr="00226073">
              <w:rPr>
                <w:rFonts w:ascii="Times New Roman" w:eastAsia="Times New Roman" w:hAnsi="Times New Roman" w:cs="Times New Roman"/>
                <w:sz w:val="24"/>
                <w:szCs w:val="24"/>
                <w:lang w:val="tt-RU" w:eastAsia="ru-RU"/>
              </w:rPr>
              <w:t>1</w:t>
            </w:r>
          </w:p>
        </w:tc>
        <w:tc>
          <w:tcPr>
            <w:tcW w:w="1153" w:type="dxa"/>
          </w:tcPr>
          <w:p w:rsidR="00226073" w:rsidRPr="00226073" w:rsidRDefault="00226073" w:rsidP="00226073">
            <w:pPr>
              <w:spacing w:after="0" w:line="240" w:lineRule="auto"/>
              <w:jc w:val="center"/>
              <w:rPr>
                <w:rFonts w:ascii="Times New Roman" w:eastAsia="Times New Roman" w:hAnsi="Times New Roman" w:cs="Times New Roman"/>
                <w:sz w:val="24"/>
                <w:szCs w:val="24"/>
                <w:lang w:val="tt-RU" w:eastAsia="ru-RU"/>
              </w:rPr>
            </w:pPr>
            <w:r w:rsidRPr="00226073">
              <w:rPr>
                <w:rFonts w:ascii="Times New Roman" w:eastAsia="Times New Roman" w:hAnsi="Times New Roman" w:cs="Times New Roman"/>
                <w:sz w:val="24"/>
                <w:szCs w:val="24"/>
                <w:lang w:val="tt-RU" w:eastAsia="ru-RU"/>
              </w:rPr>
              <w:t>1</w:t>
            </w:r>
          </w:p>
        </w:tc>
      </w:tr>
      <w:tr w:rsidR="00226073" w:rsidRPr="00226073" w:rsidTr="00AF0359">
        <w:trPr>
          <w:gridAfter w:val="1"/>
          <w:wAfter w:w="7" w:type="dxa"/>
          <w:trHeight w:val="496"/>
        </w:trPr>
        <w:tc>
          <w:tcPr>
            <w:tcW w:w="2660" w:type="dxa"/>
            <w:vMerge w:val="restart"/>
          </w:tcPr>
          <w:p w:rsidR="00226073" w:rsidRPr="00226073" w:rsidRDefault="00226073" w:rsidP="00226073">
            <w:pPr>
              <w:tabs>
                <w:tab w:val="left" w:pos="4500"/>
                <w:tab w:val="left" w:pos="9180"/>
                <w:tab w:val="left" w:pos="9360"/>
              </w:tabs>
              <w:spacing w:after="0" w:line="240" w:lineRule="auto"/>
              <w:rPr>
                <w:rFonts w:ascii="Times New Roman" w:eastAsia="Times New Roman" w:hAnsi="Times New Roman" w:cs="Times New Roman"/>
                <w:sz w:val="24"/>
                <w:szCs w:val="24"/>
                <w:lang w:eastAsia="ru-RU"/>
              </w:rPr>
            </w:pPr>
            <w:r w:rsidRPr="00226073">
              <w:rPr>
                <w:rFonts w:ascii="Times New Roman" w:eastAsia="Times New Roman" w:hAnsi="Times New Roman" w:cs="Times New Roman"/>
                <w:sz w:val="24"/>
                <w:szCs w:val="24"/>
                <w:lang w:eastAsia="ru-RU"/>
              </w:rPr>
              <w:t>Общеинтеллектуальное</w:t>
            </w:r>
          </w:p>
          <w:p w:rsidR="00226073" w:rsidRPr="00226073" w:rsidRDefault="00226073" w:rsidP="00226073">
            <w:pPr>
              <w:tabs>
                <w:tab w:val="left" w:pos="4500"/>
                <w:tab w:val="left" w:pos="9180"/>
                <w:tab w:val="left" w:pos="9360"/>
              </w:tabs>
              <w:spacing w:after="0" w:line="240" w:lineRule="auto"/>
              <w:rPr>
                <w:rFonts w:ascii="Times New Roman" w:eastAsia="Times New Roman" w:hAnsi="Times New Roman" w:cs="Times New Roman"/>
                <w:sz w:val="24"/>
                <w:szCs w:val="24"/>
                <w:lang w:val="tt-RU" w:eastAsia="ru-RU"/>
              </w:rPr>
            </w:pPr>
          </w:p>
          <w:p w:rsidR="00226073" w:rsidRPr="00226073" w:rsidRDefault="00226073" w:rsidP="00226073">
            <w:pPr>
              <w:tabs>
                <w:tab w:val="left" w:pos="4500"/>
                <w:tab w:val="left" w:pos="9180"/>
                <w:tab w:val="left" w:pos="9360"/>
              </w:tabs>
              <w:spacing w:after="0" w:line="240" w:lineRule="auto"/>
              <w:rPr>
                <w:rFonts w:ascii="Times New Roman" w:eastAsia="Times New Roman" w:hAnsi="Times New Roman" w:cs="Times New Roman"/>
                <w:sz w:val="24"/>
                <w:szCs w:val="24"/>
                <w:lang w:val="tt-RU" w:eastAsia="ru-RU"/>
              </w:rPr>
            </w:pPr>
          </w:p>
        </w:tc>
        <w:tc>
          <w:tcPr>
            <w:tcW w:w="4148" w:type="dxa"/>
          </w:tcPr>
          <w:p w:rsidR="00226073" w:rsidRPr="00226073" w:rsidRDefault="00226073" w:rsidP="00226073">
            <w:pPr>
              <w:spacing w:after="0" w:line="240" w:lineRule="auto"/>
              <w:rPr>
                <w:rFonts w:ascii="Times New Roman" w:eastAsia="Times New Roman" w:hAnsi="Times New Roman" w:cs="Times New Roman"/>
                <w:sz w:val="24"/>
                <w:szCs w:val="24"/>
                <w:lang w:eastAsia="ru-RU"/>
              </w:rPr>
            </w:pPr>
            <w:r w:rsidRPr="00226073">
              <w:rPr>
                <w:rFonts w:ascii="Times New Roman" w:eastAsia="Times New Roman" w:hAnsi="Times New Roman" w:cs="Times New Roman"/>
                <w:sz w:val="24"/>
                <w:szCs w:val="24"/>
                <w:lang w:eastAsia="ru-RU"/>
              </w:rPr>
              <w:t>«Понемногу о многом»,</w:t>
            </w:r>
          </w:p>
          <w:p w:rsidR="00226073" w:rsidRPr="00226073" w:rsidRDefault="00226073" w:rsidP="00226073">
            <w:pPr>
              <w:spacing w:after="0" w:line="240" w:lineRule="auto"/>
              <w:rPr>
                <w:rFonts w:ascii="Times New Roman" w:eastAsia="Times New Roman" w:hAnsi="Times New Roman" w:cs="Times New Roman"/>
                <w:sz w:val="24"/>
                <w:szCs w:val="24"/>
                <w:lang w:eastAsia="ru-RU"/>
              </w:rPr>
            </w:pPr>
          </w:p>
        </w:tc>
        <w:tc>
          <w:tcPr>
            <w:tcW w:w="1135" w:type="dxa"/>
          </w:tcPr>
          <w:p w:rsidR="00226073" w:rsidRPr="00226073" w:rsidRDefault="00226073" w:rsidP="00226073">
            <w:pPr>
              <w:spacing w:after="0" w:line="240" w:lineRule="auto"/>
              <w:jc w:val="center"/>
              <w:rPr>
                <w:rFonts w:ascii="Times New Roman" w:eastAsia="Times New Roman" w:hAnsi="Times New Roman" w:cs="Times New Roman"/>
                <w:sz w:val="24"/>
                <w:szCs w:val="24"/>
                <w:lang w:eastAsia="ru-RU"/>
              </w:rPr>
            </w:pPr>
            <w:r w:rsidRPr="00226073">
              <w:rPr>
                <w:rFonts w:ascii="Times New Roman" w:eastAsia="Times New Roman" w:hAnsi="Times New Roman" w:cs="Times New Roman"/>
                <w:sz w:val="24"/>
                <w:szCs w:val="24"/>
                <w:lang w:eastAsia="ru-RU"/>
              </w:rPr>
              <w:t>1</w:t>
            </w:r>
          </w:p>
        </w:tc>
        <w:tc>
          <w:tcPr>
            <w:tcW w:w="1153" w:type="dxa"/>
          </w:tcPr>
          <w:p w:rsidR="00226073" w:rsidRPr="00226073" w:rsidRDefault="00226073" w:rsidP="00226073">
            <w:pPr>
              <w:spacing w:after="0" w:line="240" w:lineRule="auto"/>
              <w:jc w:val="center"/>
              <w:rPr>
                <w:rFonts w:ascii="Times New Roman" w:eastAsia="Times New Roman" w:hAnsi="Times New Roman" w:cs="Times New Roman"/>
                <w:sz w:val="24"/>
                <w:szCs w:val="24"/>
                <w:lang w:eastAsia="ru-RU"/>
              </w:rPr>
            </w:pPr>
            <w:r w:rsidRPr="00226073">
              <w:rPr>
                <w:rFonts w:ascii="Times New Roman" w:eastAsia="Times New Roman" w:hAnsi="Times New Roman" w:cs="Times New Roman"/>
                <w:sz w:val="24"/>
                <w:szCs w:val="24"/>
                <w:lang w:eastAsia="ru-RU"/>
              </w:rPr>
              <w:t>1</w:t>
            </w:r>
          </w:p>
        </w:tc>
      </w:tr>
      <w:tr w:rsidR="00226073" w:rsidRPr="00226073" w:rsidTr="00AF0359">
        <w:trPr>
          <w:gridAfter w:val="1"/>
          <w:wAfter w:w="7" w:type="dxa"/>
          <w:trHeight w:val="598"/>
        </w:trPr>
        <w:tc>
          <w:tcPr>
            <w:tcW w:w="2660" w:type="dxa"/>
            <w:vMerge/>
            <w:vAlign w:val="center"/>
          </w:tcPr>
          <w:p w:rsidR="00226073" w:rsidRPr="00226073" w:rsidRDefault="00226073" w:rsidP="00226073">
            <w:pPr>
              <w:spacing w:after="0" w:line="240" w:lineRule="auto"/>
              <w:rPr>
                <w:rFonts w:ascii="Times New Roman" w:eastAsia="Times New Roman" w:hAnsi="Times New Roman" w:cs="Times New Roman"/>
                <w:sz w:val="24"/>
                <w:szCs w:val="24"/>
                <w:lang w:val="tt-RU" w:eastAsia="ru-RU"/>
              </w:rPr>
            </w:pPr>
          </w:p>
        </w:tc>
        <w:tc>
          <w:tcPr>
            <w:tcW w:w="4148" w:type="dxa"/>
          </w:tcPr>
          <w:p w:rsidR="00226073" w:rsidRPr="0076677C" w:rsidRDefault="0076677C" w:rsidP="0076677C">
            <w:pPr>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eastAsia="ru-RU"/>
              </w:rPr>
              <w:t xml:space="preserve"> ансамбль </w:t>
            </w:r>
            <w:r>
              <w:rPr>
                <w:rFonts w:ascii="Times New Roman" w:eastAsia="Times New Roman" w:hAnsi="Times New Roman" w:cs="Times New Roman"/>
                <w:sz w:val="24"/>
                <w:szCs w:val="24"/>
                <w:lang w:val="tt-RU" w:eastAsia="ru-RU"/>
              </w:rPr>
              <w:t xml:space="preserve"> “Гөлләр”</w:t>
            </w:r>
          </w:p>
        </w:tc>
        <w:tc>
          <w:tcPr>
            <w:tcW w:w="1135" w:type="dxa"/>
          </w:tcPr>
          <w:p w:rsidR="00226073" w:rsidRPr="00226073" w:rsidRDefault="00226073" w:rsidP="00226073">
            <w:pPr>
              <w:spacing w:after="0" w:line="240" w:lineRule="auto"/>
              <w:jc w:val="center"/>
              <w:rPr>
                <w:rFonts w:ascii="Times New Roman" w:eastAsia="Times New Roman" w:hAnsi="Times New Roman" w:cs="Times New Roman"/>
                <w:sz w:val="24"/>
                <w:szCs w:val="24"/>
                <w:lang w:eastAsia="ru-RU"/>
              </w:rPr>
            </w:pPr>
            <w:r w:rsidRPr="00226073">
              <w:rPr>
                <w:rFonts w:ascii="Times New Roman" w:eastAsia="Times New Roman" w:hAnsi="Times New Roman" w:cs="Times New Roman"/>
                <w:sz w:val="24"/>
                <w:szCs w:val="24"/>
                <w:lang w:eastAsia="ru-RU"/>
              </w:rPr>
              <w:t>2</w:t>
            </w:r>
          </w:p>
        </w:tc>
        <w:tc>
          <w:tcPr>
            <w:tcW w:w="1153" w:type="dxa"/>
          </w:tcPr>
          <w:p w:rsidR="00226073" w:rsidRPr="00226073" w:rsidRDefault="00226073" w:rsidP="00226073">
            <w:pPr>
              <w:spacing w:after="0" w:line="240" w:lineRule="auto"/>
              <w:jc w:val="center"/>
              <w:rPr>
                <w:rFonts w:ascii="Times New Roman" w:eastAsia="Times New Roman" w:hAnsi="Times New Roman" w:cs="Times New Roman"/>
                <w:sz w:val="24"/>
                <w:szCs w:val="24"/>
                <w:lang w:val="tt-RU" w:eastAsia="ru-RU"/>
              </w:rPr>
            </w:pPr>
            <w:r w:rsidRPr="00226073">
              <w:rPr>
                <w:rFonts w:ascii="Times New Roman" w:eastAsia="Times New Roman" w:hAnsi="Times New Roman" w:cs="Times New Roman"/>
                <w:sz w:val="24"/>
                <w:szCs w:val="24"/>
                <w:lang w:val="tt-RU" w:eastAsia="ru-RU"/>
              </w:rPr>
              <w:t>2</w:t>
            </w:r>
          </w:p>
        </w:tc>
      </w:tr>
      <w:tr w:rsidR="00226073" w:rsidRPr="00226073" w:rsidTr="00AF0359">
        <w:trPr>
          <w:gridAfter w:val="1"/>
          <w:wAfter w:w="7" w:type="dxa"/>
          <w:trHeight w:val="505"/>
        </w:trPr>
        <w:tc>
          <w:tcPr>
            <w:tcW w:w="2660" w:type="dxa"/>
            <w:vMerge w:val="restart"/>
          </w:tcPr>
          <w:p w:rsidR="00226073" w:rsidRPr="00226073" w:rsidRDefault="00226073" w:rsidP="00226073">
            <w:pPr>
              <w:tabs>
                <w:tab w:val="left" w:pos="4500"/>
                <w:tab w:val="left" w:pos="9180"/>
                <w:tab w:val="left" w:pos="9360"/>
              </w:tabs>
              <w:spacing w:after="0" w:line="240" w:lineRule="auto"/>
              <w:rPr>
                <w:rFonts w:ascii="Times New Roman" w:eastAsia="Times New Roman" w:hAnsi="Times New Roman" w:cs="Times New Roman"/>
                <w:sz w:val="24"/>
                <w:szCs w:val="24"/>
                <w:lang w:eastAsia="ru-RU"/>
              </w:rPr>
            </w:pPr>
            <w:r w:rsidRPr="00226073">
              <w:rPr>
                <w:rFonts w:ascii="Times New Roman" w:eastAsia="Times New Roman" w:hAnsi="Times New Roman" w:cs="Times New Roman"/>
                <w:sz w:val="24"/>
                <w:szCs w:val="24"/>
                <w:lang w:eastAsia="ru-RU"/>
              </w:rPr>
              <w:t>Общекультурное</w:t>
            </w:r>
          </w:p>
          <w:p w:rsidR="00226073" w:rsidRPr="00226073" w:rsidRDefault="00226073" w:rsidP="00226073">
            <w:pPr>
              <w:tabs>
                <w:tab w:val="left" w:pos="4500"/>
                <w:tab w:val="left" w:pos="9180"/>
                <w:tab w:val="left" w:pos="9360"/>
              </w:tabs>
              <w:spacing w:after="0" w:line="240" w:lineRule="auto"/>
              <w:rPr>
                <w:rFonts w:ascii="Times New Roman" w:eastAsia="Times New Roman" w:hAnsi="Times New Roman" w:cs="Times New Roman"/>
                <w:sz w:val="24"/>
                <w:szCs w:val="24"/>
                <w:lang w:eastAsia="ru-RU"/>
              </w:rPr>
            </w:pPr>
          </w:p>
        </w:tc>
        <w:tc>
          <w:tcPr>
            <w:tcW w:w="4148" w:type="dxa"/>
          </w:tcPr>
          <w:p w:rsidR="00226073" w:rsidRPr="00226073" w:rsidRDefault="004B54CE" w:rsidP="00226073">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eastAsia="ru-RU"/>
              </w:rPr>
              <w:t xml:space="preserve"> «Квиллинг</w:t>
            </w:r>
            <w:r w:rsidR="00226073" w:rsidRPr="00226073">
              <w:rPr>
                <w:rFonts w:ascii="Times New Roman" w:eastAsia="Times New Roman" w:hAnsi="Times New Roman" w:cs="Times New Roman"/>
                <w:sz w:val="24"/>
                <w:szCs w:val="24"/>
                <w:lang w:val="tt-RU" w:eastAsia="ru-RU"/>
              </w:rPr>
              <w:t>“</w:t>
            </w:r>
          </w:p>
        </w:tc>
        <w:tc>
          <w:tcPr>
            <w:tcW w:w="1135" w:type="dxa"/>
          </w:tcPr>
          <w:p w:rsidR="00226073" w:rsidRPr="00226073" w:rsidRDefault="00226073" w:rsidP="00226073">
            <w:pPr>
              <w:spacing w:after="0" w:line="240" w:lineRule="auto"/>
              <w:rPr>
                <w:rFonts w:ascii="Times New Roman" w:eastAsia="Times New Roman" w:hAnsi="Times New Roman" w:cs="Times New Roman"/>
                <w:sz w:val="24"/>
                <w:szCs w:val="24"/>
                <w:lang w:val="tt-RU" w:eastAsia="ru-RU"/>
              </w:rPr>
            </w:pPr>
            <w:r w:rsidRPr="00226073">
              <w:rPr>
                <w:rFonts w:ascii="Times New Roman" w:eastAsia="Times New Roman" w:hAnsi="Times New Roman" w:cs="Times New Roman"/>
                <w:sz w:val="24"/>
                <w:szCs w:val="24"/>
                <w:lang w:val="tt-RU" w:eastAsia="ru-RU"/>
              </w:rPr>
              <w:t xml:space="preserve">     1</w:t>
            </w:r>
          </w:p>
        </w:tc>
        <w:tc>
          <w:tcPr>
            <w:tcW w:w="1153" w:type="dxa"/>
          </w:tcPr>
          <w:p w:rsidR="00226073" w:rsidRPr="00226073" w:rsidRDefault="00226073" w:rsidP="00226073">
            <w:pPr>
              <w:spacing w:after="0" w:line="240" w:lineRule="auto"/>
              <w:jc w:val="center"/>
              <w:rPr>
                <w:rFonts w:ascii="Times New Roman" w:eastAsia="Times New Roman" w:hAnsi="Times New Roman" w:cs="Times New Roman"/>
                <w:sz w:val="24"/>
                <w:szCs w:val="24"/>
                <w:lang w:eastAsia="ru-RU"/>
              </w:rPr>
            </w:pPr>
            <w:r w:rsidRPr="00226073">
              <w:rPr>
                <w:rFonts w:ascii="Times New Roman" w:eastAsia="Times New Roman" w:hAnsi="Times New Roman" w:cs="Times New Roman"/>
                <w:sz w:val="24"/>
                <w:szCs w:val="24"/>
                <w:lang w:eastAsia="ru-RU"/>
              </w:rPr>
              <w:t>1</w:t>
            </w:r>
          </w:p>
          <w:p w:rsidR="00226073" w:rsidRPr="00226073" w:rsidRDefault="00226073" w:rsidP="00226073">
            <w:pPr>
              <w:spacing w:after="0" w:line="240" w:lineRule="auto"/>
              <w:jc w:val="center"/>
              <w:rPr>
                <w:rFonts w:ascii="Times New Roman" w:eastAsia="Times New Roman" w:hAnsi="Times New Roman" w:cs="Times New Roman"/>
                <w:sz w:val="24"/>
                <w:szCs w:val="24"/>
                <w:lang w:eastAsia="ru-RU"/>
              </w:rPr>
            </w:pPr>
          </w:p>
        </w:tc>
      </w:tr>
      <w:tr w:rsidR="00226073" w:rsidRPr="00226073" w:rsidTr="00AF0359">
        <w:trPr>
          <w:gridAfter w:val="1"/>
          <w:wAfter w:w="7" w:type="dxa"/>
          <w:trHeight w:val="835"/>
        </w:trPr>
        <w:tc>
          <w:tcPr>
            <w:tcW w:w="2660" w:type="dxa"/>
            <w:vMerge/>
            <w:vAlign w:val="center"/>
          </w:tcPr>
          <w:p w:rsidR="00226073" w:rsidRPr="00226073" w:rsidRDefault="00226073" w:rsidP="00226073">
            <w:pPr>
              <w:spacing w:after="0" w:line="240" w:lineRule="auto"/>
              <w:rPr>
                <w:rFonts w:ascii="Times New Roman" w:eastAsia="Times New Roman" w:hAnsi="Times New Roman" w:cs="Times New Roman"/>
                <w:sz w:val="24"/>
                <w:szCs w:val="24"/>
                <w:lang w:eastAsia="ru-RU"/>
              </w:rPr>
            </w:pPr>
          </w:p>
        </w:tc>
        <w:tc>
          <w:tcPr>
            <w:tcW w:w="4148" w:type="dxa"/>
          </w:tcPr>
          <w:p w:rsidR="00226073" w:rsidRPr="00226073" w:rsidRDefault="00226073" w:rsidP="00226073">
            <w:pPr>
              <w:rPr>
                <w:rFonts w:ascii="Times New Roman" w:eastAsia="Times New Roman" w:hAnsi="Times New Roman" w:cs="Times New Roman"/>
                <w:sz w:val="24"/>
                <w:szCs w:val="24"/>
                <w:lang w:eastAsia="ru-RU"/>
              </w:rPr>
            </w:pPr>
            <w:r w:rsidRPr="00226073">
              <w:rPr>
                <w:rFonts w:ascii="Times New Roman" w:eastAsia="Times New Roman" w:hAnsi="Times New Roman" w:cs="Times New Roman"/>
                <w:sz w:val="24"/>
                <w:szCs w:val="24"/>
                <w:lang w:eastAsia="ru-RU"/>
              </w:rPr>
              <w:t>«В мире прекрасного»</w:t>
            </w:r>
          </w:p>
        </w:tc>
        <w:tc>
          <w:tcPr>
            <w:tcW w:w="1135" w:type="dxa"/>
          </w:tcPr>
          <w:p w:rsidR="00226073" w:rsidRPr="00226073" w:rsidRDefault="00226073" w:rsidP="00226073">
            <w:pPr>
              <w:spacing w:after="0" w:line="240" w:lineRule="auto"/>
              <w:jc w:val="center"/>
              <w:rPr>
                <w:rFonts w:ascii="Times New Roman" w:eastAsia="Times New Roman" w:hAnsi="Times New Roman" w:cs="Times New Roman"/>
                <w:sz w:val="24"/>
                <w:szCs w:val="24"/>
                <w:lang w:eastAsia="ru-RU"/>
              </w:rPr>
            </w:pPr>
            <w:r w:rsidRPr="00226073">
              <w:rPr>
                <w:rFonts w:ascii="Times New Roman" w:eastAsia="Times New Roman" w:hAnsi="Times New Roman" w:cs="Times New Roman"/>
                <w:sz w:val="24"/>
                <w:szCs w:val="24"/>
                <w:lang w:eastAsia="ru-RU"/>
              </w:rPr>
              <w:t>1</w:t>
            </w:r>
          </w:p>
        </w:tc>
        <w:tc>
          <w:tcPr>
            <w:tcW w:w="1153" w:type="dxa"/>
          </w:tcPr>
          <w:p w:rsidR="00226073" w:rsidRPr="00226073" w:rsidRDefault="00226073" w:rsidP="00226073">
            <w:pPr>
              <w:spacing w:after="0" w:line="240" w:lineRule="auto"/>
              <w:jc w:val="center"/>
              <w:rPr>
                <w:rFonts w:ascii="Times New Roman" w:eastAsia="Times New Roman" w:hAnsi="Times New Roman" w:cs="Times New Roman"/>
                <w:sz w:val="24"/>
                <w:szCs w:val="24"/>
                <w:lang w:val="tt-RU" w:eastAsia="ru-RU"/>
              </w:rPr>
            </w:pPr>
            <w:r w:rsidRPr="00226073">
              <w:rPr>
                <w:rFonts w:ascii="Times New Roman" w:eastAsia="Times New Roman" w:hAnsi="Times New Roman" w:cs="Times New Roman"/>
                <w:sz w:val="24"/>
                <w:szCs w:val="24"/>
                <w:lang w:val="tt-RU" w:eastAsia="ru-RU"/>
              </w:rPr>
              <w:t>1</w:t>
            </w:r>
          </w:p>
        </w:tc>
      </w:tr>
      <w:tr w:rsidR="00226073" w:rsidRPr="00226073" w:rsidTr="00AF0359">
        <w:trPr>
          <w:gridAfter w:val="1"/>
          <w:wAfter w:w="7" w:type="dxa"/>
        </w:trPr>
        <w:tc>
          <w:tcPr>
            <w:tcW w:w="6808" w:type="dxa"/>
            <w:gridSpan w:val="2"/>
            <w:vAlign w:val="bottom"/>
          </w:tcPr>
          <w:p w:rsidR="00226073" w:rsidRPr="00226073" w:rsidRDefault="00226073" w:rsidP="00226073">
            <w:pPr>
              <w:spacing w:after="0" w:line="240" w:lineRule="auto"/>
              <w:jc w:val="right"/>
              <w:rPr>
                <w:rFonts w:ascii="Times New Roman" w:eastAsia="Times New Roman" w:hAnsi="Times New Roman" w:cs="Times New Roman"/>
                <w:sz w:val="24"/>
                <w:szCs w:val="24"/>
                <w:lang w:eastAsia="ru-RU"/>
              </w:rPr>
            </w:pPr>
            <w:r w:rsidRPr="00226073">
              <w:rPr>
                <w:rFonts w:ascii="Times New Roman" w:eastAsia="Times New Roman" w:hAnsi="Times New Roman" w:cs="Times New Roman"/>
                <w:sz w:val="24"/>
                <w:szCs w:val="24"/>
                <w:lang w:eastAsia="ru-RU"/>
              </w:rPr>
              <w:t>Итого</w:t>
            </w:r>
          </w:p>
        </w:tc>
        <w:tc>
          <w:tcPr>
            <w:tcW w:w="1135" w:type="dxa"/>
          </w:tcPr>
          <w:p w:rsidR="00226073" w:rsidRPr="00226073" w:rsidRDefault="00226073" w:rsidP="00226073">
            <w:pPr>
              <w:spacing w:after="0" w:line="240" w:lineRule="auto"/>
              <w:jc w:val="center"/>
              <w:rPr>
                <w:rFonts w:ascii="Times New Roman" w:eastAsia="Times New Roman" w:hAnsi="Times New Roman" w:cs="Times New Roman"/>
                <w:sz w:val="24"/>
                <w:szCs w:val="24"/>
                <w:lang w:eastAsia="ru-RU"/>
              </w:rPr>
            </w:pPr>
            <w:r w:rsidRPr="00226073">
              <w:rPr>
                <w:rFonts w:ascii="Times New Roman" w:eastAsia="Times New Roman" w:hAnsi="Times New Roman" w:cs="Times New Roman"/>
                <w:sz w:val="24"/>
                <w:szCs w:val="24"/>
                <w:lang w:eastAsia="ru-RU"/>
              </w:rPr>
              <w:t>10</w:t>
            </w:r>
          </w:p>
        </w:tc>
        <w:tc>
          <w:tcPr>
            <w:tcW w:w="1153" w:type="dxa"/>
          </w:tcPr>
          <w:p w:rsidR="00226073" w:rsidRPr="00226073" w:rsidRDefault="00226073" w:rsidP="00226073">
            <w:pPr>
              <w:spacing w:after="0" w:line="240" w:lineRule="auto"/>
              <w:jc w:val="center"/>
              <w:rPr>
                <w:rFonts w:ascii="Times New Roman" w:eastAsia="Times New Roman" w:hAnsi="Times New Roman" w:cs="Times New Roman"/>
                <w:sz w:val="24"/>
                <w:szCs w:val="24"/>
                <w:lang w:eastAsia="ru-RU"/>
              </w:rPr>
            </w:pPr>
            <w:r w:rsidRPr="00226073">
              <w:rPr>
                <w:rFonts w:ascii="Times New Roman" w:eastAsia="Times New Roman" w:hAnsi="Times New Roman" w:cs="Times New Roman"/>
                <w:sz w:val="24"/>
                <w:szCs w:val="24"/>
                <w:lang w:eastAsia="ru-RU"/>
              </w:rPr>
              <w:t>10</w:t>
            </w:r>
          </w:p>
        </w:tc>
      </w:tr>
      <w:tr w:rsidR="00226073" w:rsidRPr="00226073" w:rsidTr="00AF0359">
        <w:trPr>
          <w:gridAfter w:val="1"/>
          <w:wAfter w:w="7" w:type="dxa"/>
        </w:trPr>
        <w:tc>
          <w:tcPr>
            <w:tcW w:w="6808" w:type="dxa"/>
            <w:gridSpan w:val="2"/>
            <w:vAlign w:val="bottom"/>
          </w:tcPr>
          <w:p w:rsidR="00226073" w:rsidRPr="00226073" w:rsidRDefault="00226073" w:rsidP="00226073">
            <w:pPr>
              <w:spacing w:after="0" w:line="240" w:lineRule="auto"/>
              <w:jc w:val="right"/>
              <w:rPr>
                <w:rFonts w:ascii="Times New Roman" w:eastAsia="Times New Roman" w:hAnsi="Times New Roman" w:cs="Times New Roman"/>
                <w:sz w:val="24"/>
                <w:szCs w:val="24"/>
                <w:lang w:eastAsia="ru-RU"/>
              </w:rPr>
            </w:pPr>
            <w:r w:rsidRPr="00226073">
              <w:rPr>
                <w:rFonts w:ascii="Times New Roman" w:eastAsia="Times New Roman" w:hAnsi="Times New Roman" w:cs="Times New Roman"/>
                <w:sz w:val="24"/>
                <w:szCs w:val="24"/>
                <w:lang w:eastAsia="ru-RU"/>
              </w:rPr>
              <w:t>На год</w:t>
            </w:r>
          </w:p>
        </w:tc>
        <w:tc>
          <w:tcPr>
            <w:tcW w:w="1135" w:type="dxa"/>
          </w:tcPr>
          <w:p w:rsidR="00226073" w:rsidRPr="00226073" w:rsidRDefault="00226073" w:rsidP="00226073">
            <w:pPr>
              <w:spacing w:after="0" w:line="240" w:lineRule="auto"/>
              <w:jc w:val="center"/>
              <w:rPr>
                <w:rFonts w:ascii="Times New Roman" w:eastAsia="Times New Roman" w:hAnsi="Times New Roman" w:cs="Times New Roman"/>
                <w:sz w:val="24"/>
                <w:szCs w:val="24"/>
                <w:lang w:eastAsia="ru-RU"/>
              </w:rPr>
            </w:pPr>
            <w:r w:rsidRPr="00226073">
              <w:rPr>
                <w:rFonts w:ascii="Times New Roman" w:eastAsia="Times New Roman" w:hAnsi="Times New Roman" w:cs="Times New Roman"/>
                <w:sz w:val="24"/>
                <w:szCs w:val="24"/>
                <w:lang w:eastAsia="ru-RU"/>
              </w:rPr>
              <w:t>350</w:t>
            </w:r>
          </w:p>
        </w:tc>
        <w:tc>
          <w:tcPr>
            <w:tcW w:w="1153" w:type="dxa"/>
          </w:tcPr>
          <w:p w:rsidR="00226073" w:rsidRPr="00226073" w:rsidRDefault="00226073" w:rsidP="00226073">
            <w:pPr>
              <w:spacing w:after="0" w:line="240" w:lineRule="auto"/>
              <w:jc w:val="center"/>
              <w:rPr>
                <w:rFonts w:ascii="Times New Roman" w:eastAsia="Times New Roman" w:hAnsi="Times New Roman" w:cs="Times New Roman"/>
                <w:sz w:val="24"/>
                <w:szCs w:val="24"/>
                <w:lang w:eastAsia="ru-RU"/>
              </w:rPr>
            </w:pPr>
            <w:r w:rsidRPr="00226073">
              <w:rPr>
                <w:rFonts w:ascii="Times New Roman" w:eastAsia="Times New Roman" w:hAnsi="Times New Roman" w:cs="Times New Roman"/>
                <w:sz w:val="24"/>
                <w:szCs w:val="24"/>
                <w:lang w:eastAsia="ru-RU"/>
              </w:rPr>
              <w:t>3</w:t>
            </w:r>
            <w:r w:rsidRPr="00226073">
              <w:rPr>
                <w:rFonts w:ascii="Times New Roman" w:eastAsia="Times New Roman" w:hAnsi="Times New Roman" w:cs="Times New Roman"/>
                <w:sz w:val="24"/>
                <w:szCs w:val="24"/>
                <w:lang w:val="tt-RU" w:eastAsia="ru-RU"/>
              </w:rPr>
              <w:t>5</w:t>
            </w:r>
            <w:r w:rsidRPr="00226073">
              <w:rPr>
                <w:rFonts w:ascii="Times New Roman" w:eastAsia="Times New Roman" w:hAnsi="Times New Roman" w:cs="Times New Roman"/>
                <w:sz w:val="24"/>
                <w:szCs w:val="24"/>
                <w:lang w:eastAsia="ru-RU"/>
              </w:rPr>
              <w:t>0</w:t>
            </w:r>
          </w:p>
        </w:tc>
      </w:tr>
    </w:tbl>
    <w:p w:rsidR="00226073" w:rsidRPr="00226073" w:rsidRDefault="00226073" w:rsidP="00226073">
      <w:pPr>
        <w:spacing w:after="0" w:line="240" w:lineRule="auto"/>
        <w:rPr>
          <w:rFonts w:ascii="Times New Roman" w:eastAsia="Times New Roman" w:hAnsi="Times New Roman" w:cs="Times New Roman"/>
          <w:sz w:val="24"/>
          <w:szCs w:val="24"/>
          <w:lang w:eastAsia="ru-RU"/>
        </w:rPr>
      </w:pPr>
    </w:p>
    <w:p w:rsidR="00226073" w:rsidRDefault="00226073" w:rsidP="00CF4D7C">
      <w:pPr>
        <w:spacing w:after="0" w:line="240" w:lineRule="auto"/>
        <w:jc w:val="center"/>
        <w:rPr>
          <w:rFonts w:ascii="Times New Roman" w:eastAsia="Times New Roman" w:hAnsi="Times New Roman" w:cs="Times New Roman"/>
          <w:b/>
          <w:sz w:val="24"/>
          <w:szCs w:val="24"/>
          <w:lang w:eastAsia="ru-RU"/>
        </w:rPr>
      </w:pPr>
    </w:p>
    <w:p w:rsidR="00226073" w:rsidRDefault="00226073" w:rsidP="00CF4D7C">
      <w:pPr>
        <w:spacing w:after="0" w:line="240" w:lineRule="auto"/>
        <w:jc w:val="center"/>
        <w:rPr>
          <w:rFonts w:ascii="Times New Roman" w:eastAsia="Times New Roman" w:hAnsi="Times New Roman" w:cs="Times New Roman"/>
          <w:b/>
          <w:sz w:val="24"/>
          <w:szCs w:val="24"/>
          <w:lang w:eastAsia="ru-RU"/>
        </w:rPr>
      </w:pPr>
    </w:p>
    <w:p w:rsidR="00226073" w:rsidRDefault="00226073" w:rsidP="00CF4D7C">
      <w:pPr>
        <w:spacing w:after="0" w:line="240" w:lineRule="auto"/>
        <w:jc w:val="center"/>
        <w:rPr>
          <w:rFonts w:ascii="Times New Roman" w:eastAsia="Times New Roman" w:hAnsi="Times New Roman" w:cs="Times New Roman"/>
          <w:b/>
          <w:sz w:val="24"/>
          <w:szCs w:val="24"/>
          <w:lang w:eastAsia="ru-RU"/>
        </w:rPr>
      </w:pPr>
    </w:p>
    <w:p w:rsidR="00226073" w:rsidRDefault="00226073" w:rsidP="00CF4D7C">
      <w:pPr>
        <w:spacing w:after="0" w:line="240" w:lineRule="auto"/>
        <w:jc w:val="center"/>
        <w:rPr>
          <w:rFonts w:ascii="Times New Roman" w:eastAsia="Times New Roman" w:hAnsi="Times New Roman" w:cs="Times New Roman"/>
          <w:b/>
          <w:sz w:val="24"/>
          <w:szCs w:val="24"/>
          <w:lang w:eastAsia="ru-RU"/>
        </w:rPr>
      </w:pPr>
    </w:p>
    <w:p w:rsidR="00226073" w:rsidRDefault="00226073" w:rsidP="00CF4D7C">
      <w:pPr>
        <w:spacing w:after="0" w:line="240" w:lineRule="auto"/>
        <w:jc w:val="center"/>
        <w:rPr>
          <w:rFonts w:ascii="Times New Roman" w:eastAsia="Times New Roman" w:hAnsi="Times New Roman" w:cs="Times New Roman"/>
          <w:b/>
          <w:sz w:val="24"/>
          <w:szCs w:val="24"/>
          <w:lang w:eastAsia="ru-RU"/>
        </w:rPr>
      </w:pPr>
    </w:p>
    <w:p w:rsidR="00226073" w:rsidRDefault="00226073" w:rsidP="00CF4D7C">
      <w:pPr>
        <w:spacing w:after="0" w:line="240" w:lineRule="auto"/>
        <w:jc w:val="center"/>
        <w:rPr>
          <w:rFonts w:ascii="Times New Roman" w:eastAsia="Times New Roman" w:hAnsi="Times New Roman" w:cs="Times New Roman"/>
          <w:b/>
          <w:sz w:val="24"/>
          <w:szCs w:val="24"/>
          <w:lang w:eastAsia="ru-RU"/>
        </w:rPr>
      </w:pPr>
    </w:p>
    <w:p w:rsidR="00226073" w:rsidRDefault="00226073" w:rsidP="00CF4D7C">
      <w:pPr>
        <w:spacing w:after="0" w:line="240" w:lineRule="auto"/>
        <w:jc w:val="center"/>
        <w:rPr>
          <w:rFonts w:ascii="Times New Roman" w:eastAsia="Times New Roman" w:hAnsi="Times New Roman" w:cs="Times New Roman"/>
          <w:b/>
          <w:sz w:val="24"/>
          <w:szCs w:val="24"/>
          <w:lang w:eastAsia="ru-RU"/>
        </w:rPr>
      </w:pPr>
    </w:p>
    <w:p w:rsidR="00226073" w:rsidRDefault="00226073" w:rsidP="00CF4D7C">
      <w:pPr>
        <w:spacing w:after="0" w:line="240" w:lineRule="auto"/>
        <w:jc w:val="center"/>
        <w:rPr>
          <w:rFonts w:ascii="Times New Roman" w:eastAsia="Times New Roman" w:hAnsi="Times New Roman" w:cs="Times New Roman"/>
          <w:b/>
          <w:sz w:val="24"/>
          <w:szCs w:val="24"/>
          <w:lang w:eastAsia="ru-RU"/>
        </w:rPr>
      </w:pPr>
    </w:p>
    <w:p w:rsidR="00226073" w:rsidRDefault="00226073" w:rsidP="00CF4D7C">
      <w:pPr>
        <w:spacing w:after="0" w:line="240" w:lineRule="auto"/>
        <w:jc w:val="center"/>
        <w:rPr>
          <w:rFonts w:ascii="Times New Roman" w:eastAsia="Times New Roman" w:hAnsi="Times New Roman" w:cs="Times New Roman"/>
          <w:b/>
          <w:sz w:val="24"/>
          <w:szCs w:val="24"/>
          <w:lang w:eastAsia="ru-RU"/>
        </w:rPr>
      </w:pPr>
    </w:p>
    <w:p w:rsidR="00226073" w:rsidRDefault="00226073" w:rsidP="00CF4D7C">
      <w:pPr>
        <w:spacing w:after="0" w:line="240" w:lineRule="auto"/>
        <w:jc w:val="center"/>
        <w:rPr>
          <w:rFonts w:ascii="Times New Roman" w:eastAsia="Times New Roman" w:hAnsi="Times New Roman" w:cs="Times New Roman"/>
          <w:b/>
          <w:sz w:val="24"/>
          <w:szCs w:val="24"/>
          <w:lang w:eastAsia="ru-RU"/>
        </w:rPr>
      </w:pPr>
    </w:p>
    <w:p w:rsidR="00226073" w:rsidRDefault="00226073" w:rsidP="00CF4D7C">
      <w:pPr>
        <w:spacing w:after="0" w:line="240" w:lineRule="auto"/>
        <w:jc w:val="center"/>
        <w:rPr>
          <w:rFonts w:ascii="Times New Roman" w:eastAsia="Times New Roman" w:hAnsi="Times New Roman" w:cs="Times New Roman"/>
          <w:b/>
          <w:sz w:val="24"/>
          <w:szCs w:val="24"/>
          <w:lang w:eastAsia="ru-RU"/>
        </w:rPr>
      </w:pPr>
    </w:p>
    <w:p w:rsidR="00226073" w:rsidRDefault="00226073" w:rsidP="00CF4D7C">
      <w:pPr>
        <w:spacing w:after="0" w:line="240" w:lineRule="auto"/>
        <w:jc w:val="center"/>
        <w:rPr>
          <w:rFonts w:ascii="Times New Roman" w:eastAsia="Times New Roman" w:hAnsi="Times New Roman" w:cs="Times New Roman"/>
          <w:b/>
          <w:sz w:val="24"/>
          <w:szCs w:val="24"/>
          <w:lang w:eastAsia="ru-RU"/>
        </w:rPr>
      </w:pPr>
    </w:p>
    <w:p w:rsidR="00226073" w:rsidRDefault="00226073" w:rsidP="00CF4D7C">
      <w:pPr>
        <w:spacing w:after="0" w:line="240" w:lineRule="auto"/>
        <w:jc w:val="center"/>
        <w:rPr>
          <w:rFonts w:ascii="Times New Roman" w:eastAsia="Times New Roman" w:hAnsi="Times New Roman" w:cs="Times New Roman"/>
          <w:b/>
          <w:sz w:val="24"/>
          <w:szCs w:val="24"/>
          <w:lang w:eastAsia="ru-RU"/>
        </w:rPr>
      </w:pPr>
    </w:p>
    <w:p w:rsidR="00226073" w:rsidRDefault="00226073" w:rsidP="00CF4D7C">
      <w:pPr>
        <w:spacing w:after="0" w:line="240" w:lineRule="auto"/>
        <w:jc w:val="center"/>
        <w:rPr>
          <w:rFonts w:ascii="Times New Roman" w:eastAsia="Times New Roman" w:hAnsi="Times New Roman" w:cs="Times New Roman"/>
          <w:b/>
          <w:sz w:val="24"/>
          <w:szCs w:val="24"/>
          <w:lang w:eastAsia="ru-RU"/>
        </w:rPr>
      </w:pPr>
    </w:p>
    <w:p w:rsidR="00226073" w:rsidRDefault="00226073" w:rsidP="00CF4D7C">
      <w:pPr>
        <w:spacing w:after="0" w:line="240" w:lineRule="auto"/>
        <w:jc w:val="center"/>
        <w:rPr>
          <w:rFonts w:ascii="Times New Roman" w:eastAsia="Times New Roman" w:hAnsi="Times New Roman" w:cs="Times New Roman"/>
          <w:b/>
          <w:sz w:val="24"/>
          <w:szCs w:val="24"/>
          <w:lang w:eastAsia="ru-RU"/>
        </w:rPr>
      </w:pPr>
    </w:p>
    <w:p w:rsidR="00226073" w:rsidRDefault="00226073" w:rsidP="00CF4D7C">
      <w:pPr>
        <w:spacing w:after="0" w:line="240" w:lineRule="auto"/>
        <w:jc w:val="center"/>
        <w:rPr>
          <w:rFonts w:ascii="Times New Roman" w:eastAsia="Times New Roman" w:hAnsi="Times New Roman" w:cs="Times New Roman"/>
          <w:b/>
          <w:sz w:val="24"/>
          <w:szCs w:val="24"/>
          <w:lang w:eastAsia="ru-RU"/>
        </w:rPr>
      </w:pPr>
    </w:p>
    <w:p w:rsidR="00226073" w:rsidRDefault="00226073" w:rsidP="00CF4D7C">
      <w:pPr>
        <w:spacing w:after="0" w:line="240" w:lineRule="auto"/>
        <w:jc w:val="center"/>
        <w:rPr>
          <w:rFonts w:ascii="Times New Roman" w:eastAsia="Times New Roman" w:hAnsi="Times New Roman" w:cs="Times New Roman"/>
          <w:b/>
          <w:sz w:val="24"/>
          <w:szCs w:val="24"/>
          <w:lang w:eastAsia="ru-RU"/>
        </w:rPr>
      </w:pPr>
    </w:p>
    <w:p w:rsidR="00226073" w:rsidRDefault="00226073" w:rsidP="00CF4D7C">
      <w:pPr>
        <w:spacing w:after="0" w:line="240" w:lineRule="auto"/>
        <w:jc w:val="center"/>
        <w:rPr>
          <w:rFonts w:ascii="Times New Roman" w:eastAsia="Times New Roman" w:hAnsi="Times New Roman" w:cs="Times New Roman"/>
          <w:b/>
          <w:sz w:val="24"/>
          <w:szCs w:val="24"/>
          <w:lang w:eastAsia="ru-RU"/>
        </w:rPr>
      </w:pPr>
    </w:p>
    <w:p w:rsidR="00CF4D7C" w:rsidRPr="00CF4D7C" w:rsidRDefault="00CF4D7C" w:rsidP="00CF4D7C">
      <w:pPr>
        <w:spacing w:after="0" w:line="240" w:lineRule="auto"/>
        <w:jc w:val="center"/>
        <w:rPr>
          <w:rFonts w:ascii="Times New Roman" w:eastAsia="Times New Roman" w:hAnsi="Times New Roman" w:cs="Times New Roman"/>
          <w:b/>
          <w:sz w:val="24"/>
          <w:szCs w:val="24"/>
          <w:lang w:eastAsia="ru-RU"/>
        </w:rPr>
      </w:pPr>
      <w:r w:rsidRPr="00CF4D7C">
        <w:rPr>
          <w:rFonts w:ascii="Times New Roman" w:eastAsia="Times New Roman" w:hAnsi="Times New Roman" w:cs="Times New Roman"/>
          <w:b/>
          <w:sz w:val="24"/>
          <w:szCs w:val="24"/>
          <w:lang w:eastAsia="ru-RU"/>
        </w:rPr>
        <w:t>6.Условия реализации программы:</w:t>
      </w:r>
    </w:p>
    <w:p w:rsidR="00CF4D7C" w:rsidRPr="00CF4D7C" w:rsidRDefault="00CF4D7C" w:rsidP="00CF4D7C">
      <w:p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Для успешной реализации программы необходимо выполнение ряда условий:</w:t>
      </w:r>
    </w:p>
    <w:p w:rsidR="00CF4D7C" w:rsidRPr="00CF4D7C" w:rsidRDefault="00CF4D7C" w:rsidP="00CF4D7C">
      <w:pPr>
        <w:numPr>
          <w:ilvl w:val="0"/>
          <w:numId w:val="23"/>
        </w:num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конкретное планирование деятельности,</w:t>
      </w:r>
    </w:p>
    <w:p w:rsidR="00CF4D7C" w:rsidRPr="00CF4D7C" w:rsidRDefault="00CF4D7C" w:rsidP="00CF4D7C">
      <w:pPr>
        <w:numPr>
          <w:ilvl w:val="0"/>
          <w:numId w:val="23"/>
        </w:num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кадровое обеспечение программы,</w:t>
      </w:r>
    </w:p>
    <w:p w:rsidR="00CF4D7C" w:rsidRPr="00CF4D7C" w:rsidRDefault="00CF4D7C" w:rsidP="00CF4D7C">
      <w:pPr>
        <w:numPr>
          <w:ilvl w:val="0"/>
          <w:numId w:val="23"/>
        </w:num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методическое обеспечение программы,</w:t>
      </w:r>
    </w:p>
    <w:p w:rsidR="00CF4D7C" w:rsidRPr="00CF4D7C" w:rsidRDefault="00CF4D7C" w:rsidP="00CF4D7C">
      <w:pPr>
        <w:numPr>
          <w:ilvl w:val="0"/>
          <w:numId w:val="23"/>
        </w:num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педагогические условия,</w:t>
      </w:r>
    </w:p>
    <w:p w:rsidR="00CF4D7C" w:rsidRPr="00CF4D7C" w:rsidRDefault="00CF4D7C" w:rsidP="00CF4D7C">
      <w:pPr>
        <w:numPr>
          <w:ilvl w:val="0"/>
          <w:numId w:val="27"/>
        </w:num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материально-техническое обеспечение.</w:t>
      </w:r>
    </w:p>
    <w:p w:rsidR="00CF4D7C" w:rsidRPr="00CF4D7C" w:rsidRDefault="00CF4D7C" w:rsidP="00CF4D7C">
      <w:pPr>
        <w:spacing w:after="0" w:line="240" w:lineRule="auto"/>
        <w:rPr>
          <w:rFonts w:ascii="Times New Roman" w:eastAsia="Times New Roman" w:hAnsi="Times New Roman" w:cs="Times New Roman"/>
          <w:b/>
          <w:sz w:val="24"/>
          <w:szCs w:val="24"/>
          <w:lang w:eastAsia="ru-RU"/>
        </w:rPr>
      </w:pPr>
    </w:p>
    <w:p w:rsidR="00CF4D7C" w:rsidRPr="00CF4D7C" w:rsidRDefault="00CF4D7C" w:rsidP="00CF4D7C">
      <w:pPr>
        <w:spacing w:after="0" w:line="240" w:lineRule="auto"/>
        <w:jc w:val="center"/>
        <w:rPr>
          <w:rFonts w:ascii="Times New Roman" w:eastAsia="Times New Roman" w:hAnsi="Times New Roman" w:cs="Times New Roman"/>
          <w:b/>
          <w:sz w:val="24"/>
          <w:szCs w:val="24"/>
          <w:lang w:eastAsia="ru-RU"/>
        </w:rPr>
      </w:pPr>
      <w:r w:rsidRPr="00CF4D7C">
        <w:rPr>
          <w:rFonts w:ascii="Times New Roman" w:eastAsia="Times New Roman" w:hAnsi="Times New Roman" w:cs="Times New Roman"/>
          <w:b/>
          <w:sz w:val="24"/>
          <w:szCs w:val="24"/>
          <w:lang w:eastAsia="ru-RU"/>
        </w:rPr>
        <w:t>7. Кадровое обеспечение:</w:t>
      </w:r>
    </w:p>
    <w:p w:rsidR="00CF4D7C" w:rsidRPr="00CF4D7C" w:rsidRDefault="00CF4D7C" w:rsidP="00CF4D7C">
      <w:p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В реализации программы участвуют:</w:t>
      </w:r>
    </w:p>
    <w:p w:rsidR="00CF4D7C" w:rsidRPr="00CF4D7C" w:rsidRDefault="00CF4D7C" w:rsidP="00CF4D7C">
      <w:pPr>
        <w:numPr>
          <w:ilvl w:val="0"/>
          <w:numId w:val="22"/>
        </w:num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педагоги  школы, реализующие программу:</w:t>
      </w:r>
    </w:p>
    <w:p w:rsidR="00CF4D7C" w:rsidRPr="00CF4D7C" w:rsidRDefault="006B3A14" w:rsidP="00CF4D7C">
      <w:pPr>
        <w:spacing w:after="0" w:line="240" w:lineRule="auto"/>
        <w:ind w:left="72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учителя-предметники , классные руководители ;</w:t>
      </w:r>
    </w:p>
    <w:p w:rsidR="00CF4D7C" w:rsidRPr="00CF4D7C" w:rsidRDefault="006B3A14" w:rsidP="00CF4D7C">
      <w:pPr>
        <w:numPr>
          <w:ilvl w:val="0"/>
          <w:numId w:val="22"/>
        </w:num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школьный библиотекарь ;</w:t>
      </w:r>
    </w:p>
    <w:p w:rsidR="00CF4D7C" w:rsidRPr="00CF4D7C" w:rsidRDefault="006B3A14" w:rsidP="00CF4D7C">
      <w:pPr>
        <w:numPr>
          <w:ilvl w:val="0"/>
          <w:numId w:val="22"/>
        </w:num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педагог-организатор ;</w:t>
      </w:r>
    </w:p>
    <w:p w:rsidR="00CF4D7C" w:rsidRPr="00CF4D7C" w:rsidRDefault="00CF4D7C" w:rsidP="00CF4D7C">
      <w:pPr>
        <w:keepNext/>
        <w:spacing w:before="240" w:after="60"/>
        <w:jc w:val="center"/>
        <w:outlineLvl w:val="2"/>
        <w:rPr>
          <w:rFonts w:ascii="Times New Roman" w:eastAsia="Times New Roman" w:hAnsi="Times New Roman" w:cs="Times New Roman"/>
          <w:b/>
          <w:bCs/>
          <w:sz w:val="24"/>
          <w:szCs w:val="24"/>
          <w:lang w:eastAsia="ru-RU"/>
        </w:rPr>
      </w:pPr>
    </w:p>
    <w:p w:rsidR="00CF4D7C" w:rsidRPr="00CF4D7C" w:rsidRDefault="00CF4D7C" w:rsidP="00CF4D7C">
      <w:pPr>
        <w:keepNext/>
        <w:spacing w:before="240" w:after="60"/>
        <w:jc w:val="center"/>
        <w:outlineLvl w:val="2"/>
        <w:rPr>
          <w:rFonts w:ascii="Times New Roman" w:eastAsia="Times New Roman" w:hAnsi="Times New Roman" w:cs="Times New Roman"/>
          <w:b/>
          <w:bCs/>
          <w:sz w:val="24"/>
          <w:szCs w:val="24"/>
          <w:lang w:eastAsia="ru-RU"/>
        </w:rPr>
      </w:pPr>
      <w:r w:rsidRPr="00CF4D7C">
        <w:rPr>
          <w:rFonts w:ascii="Times New Roman" w:eastAsia="Times New Roman" w:hAnsi="Times New Roman" w:cs="Times New Roman"/>
          <w:b/>
          <w:bCs/>
          <w:sz w:val="24"/>
          <w:szCs w:val="24"/>
          <w:lang w:eastAsia="ru-RU"/>
        </w:rPr>
        <w:t>Совершенствование уровня кадрового обеспечения</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9"/>
        <w:gridCol w:w="6750"/>
      </w:tblGrid>
      <w:tr w:rsidR="00CF4D7C" w:rsidRPr="00CF4D7C" w:rsidTr="009456FE">
        <w:trPr>
          <w:trHeight w:val="299"/>
        </w:trPr>
        <w:tc>
          <w:tcPr>
            <w:tcW w:w="3139" w:type="dxa"/>
          </w:tcPr>
          <w:p w:rsidR="00CF4D7C" w:rsidRPr="00CF4D7C" w:rsidRDefault="00CF4D7C" w:rsidP="00CF4D7C">
            <w:pPr>
              <w:spacing w:after="0" w:line="240" w:lineRule="auto"/>
              <w:jc w:val="center"/>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Задачи</w:t>
            </w:r>
          </w:p>
        </w:tc>
        <w:tc>
          <w:tcPr>
            <w:tcW w:w="6750" w:type="dxa"/>
          </w:tcPr>
          <w:p w:rsidR="00CF4D7C" w:rsidRPr="00CF4D7C" w:rsidRDefault="00CF4D7C" w:rsidP="00CF4D7C">
            <w:pPr>
              <w:spacing w:after="0" w:line="240" w:lineRule="auto"/>
              <w:jc w:val="center"/>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Мероприятия</w:t>
            </w:r>
          </w:p>
          <w:p w:rsidR="00CF4D7C" w:rsidRPr="00CF4D7C" w:rsidRDefault="00CF4D7C" w:rsidP="00CF4D7C">
            <w:pPr>
              <w:spacing w:after="0" w:line="240" w:lineRule="auto"/>
              <w:jc w:val="center"/>
              <w:rPr>
                <w:rFonts w:ascii="Times New Roman" w:eastAsia="Times New Roman" w:hAnsi="Times New Roman" w:cs="Times New Roman"/>
                <w:sz w:val="24"/>
                <w:szCs w:val="24"/>
                <w:lang w:eastAsia="ru-RU"/>
              </w:rPr>
            </w:pPr>
          </w:p>
        </w:tc>
      </w:tr>
      <w:tr w:rsidR="00CF4D7C" w:rsidRPr="00CF4D7C" w:rsidTr="009456FE">
        <w:trPr>
          <w:trHeight w:val="897"/>
        </w:trPr>
        <w:tc>
          <w:tcPr>
            <w:tcW w:w="3139" w:type="dxa"/>
          </w:tcPr>
          <w:p w:rsidR="00CF4D7C" w:rsidRPr="00CF4D7C" w:rsidRDefault="00CF4D7C" w:rsidP="00CF4D7C">
            <w:p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Подготовка педагогических кадров к работе с учащимися по внеурочной деятельности</w:t>
            </w:r>
          </w:p>
        </w:tc>
        <w:tc>
          <w:tcPr>
            <w:tcW w:w="6750" w:type="dxa"/>
          </w:tcPr>
          <w:p w:rsidR="00CF4D7C" w:rsidRPr="00CF4D7C" w:rsidRDefault="00CF4D7C" w:rsidP="00CF4D7C">
            <w:p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Индивидуальные собеседования с преподавателями-предметниками, готовыми к деятельности в данном направлении.</w:t>
            </w:r>
          </w:p>
        </w:tc>
      </w:tr>
      <w:tr w:rsidR="00CF4D7C" w:rsidRPr="00CF4D7C" w:rsidTr="009456FE">
        <w:trPr>
          <w:trHeight w:val="1495"/>
        </w:trPr>
        <w:tc>
          <w:tcPr>
            <w:tcW w:w="3139" w:type="dxa"/>
          </w:tcPr>
          <w:p w:rsidR="00CF4D7C" w:rsidRPr="00CF4D7C" w:rsidRDefault="00CF4D7C" w:rsidP="00CF4D7C">
            <w:p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Повышение методического уровня всех участников воспитательного процесса</w:t>
            </w:r>
          </w:p>
        </w:tc>
        <w:tc>
          <w:tcPr>
            <w:tcW w:w="6750" w:type="dxa"/>
          </w:tcPr>
          <w:p w:rsidR="00CF4D7C" w:rsidRPr="00CF4D7C" w:rsidRDefault="00CF4D7C" w:rsidP="00CF4D7C">
            <w:p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Семинары с психологами и медицинскими работниками,специалистами внешкольных учреждений.</w:t>
            </w:r>
          </w:p>
          <w:p w:rsidR="00CF4D7C" w:rsidRPr="00CF4D7C" w:rsidRDefault="00CF4D7C" w:rsidP="00CF4D7C">
            <w:p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Семинары-практикумы в методических объединениях с целью обмена передовым опытом, накопленным в школе.</w:t>
            </w:r>
          </w:p>
          <w:p w:rsidR="00CF4D7C" w:rsidRPr="00CF4D7C" w:rsidRDefault="00CF4D7C" w:rsidP="00CF4D7C">
            <w:p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Проведение семинаров по реализуемым программам.</w:t>
            </w:r>
          </w:p>
        </w:tc>
      </w:tr>
      <w:tr w:rsidR="00CF4D7C" w:rsidRPr="00CF4D7C" w:rsidTr="009456FE">
        <w:trPr>
          <w:trHeight w:val="1210"/>
        </w:trPr>
        <w:tc>
          <w:tcPr>
            <w:tcW w:w="3139" w:type="dxa"/>
          </w:tcPr>
          <w:p w:rsidR="00CF4D7C" w:rsidRPr="00CF4D7C" w:rsidRDefault="00CF4D7C" w:rsidP="00CF4D7C">
            <w:p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Активизировать вовлеченность работников культуры в систему общешкольных мероприятий</w:t>
            </w:r>
          </w:p>
        </w:tc>
        <w:tc>
          <w:tcPr>
            <w:tcW w:w="6750" w:type="dxa"/>
          </w:tcPr>
          <w:p w:rsidR="00CF4D7C" w:rsidRPr="00CF4D7C" w:rsidRDefault="00CF4D7C" w:rsidP="00CF4D7C">
            <w:p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Организация и проведение общешкольных  мероприятий.</w:t>
            </w:r>
          </w:p>
          <w:p w:rsidR="00CF4D7C" w:rsidRPr="00CF4D7C" w:rsidRDefault="00CF4D7C" w:rsidP="00CF4D7C">
            <w:p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Годовое планирование воспитательной работы с учетом возможностей педагогов.</w:t>
            </w:r>
          </w:p>
        </w:tc>
      </w:tr>
    </w:tbl>
    <w:p w:rsidR="00CF4D7C" w:rsidRPr="00CF4D7C" w:rsidRDefault="00CF4D7C" w:rsidP="00CF4D7C">
      <w:pPr>
        <w:spacing w:after="0" w:line="240" w:lineRule="auto"/>
        <w:rPr>
          <w:rFonts w:ascii="Times New Roman" w:eastAsia="Times New Roman" w:hAnsi="Times New Roman" w:cs="Times New Roman"/>
          <w:sz w:val="24"/>
          <w:szCs w:val="24"/>
          <w:lang w:eastAsia="ru-RU"/>
        </w:rPr>
      </w:pPr>
    </w:p>
    <w:p w:rsidR="00CF4D7C" w:rsidRPr="00CF4D7C" w:rsidRDefault="00CF4D7C" w:rsidP="00CF4D7C">
      <w:pPr>
        <w:spacing w:after="0" w:line="240" w:lineRule="auto"/>
        <w:jc w:val="center"/>
        <w:rPr>
          <w:rFonts w:ascii="Times New Roman" w:eastAsia="Times New Roman" w:hAnsi="Times New Roman" w:cs="Times New Roman"/>
          <w:b/>
          <w:sz w:val="24"/>
          <w:szCs w:val="24"/>
          <w:lang w:eastAsia="ru-RU"/>
        </w:rPr>
      </w:pPr>
      <w:r w:rsidRPr="00CF4D7C">
        <w:rPr>
          <w:rFonts w:ascii="Times New Roman" w:eastAsia="Times New Roman" w:hAnsi="Times New Roman" w:cs="Times New Roman"/>
          <w:b/>
          <w:sz w:val="24"/>
          <w:szCs w:val="24"/>
          <w:lang w:eastAsia="ru-RU"/>
        </w:rPr>
        <w:t xml:space="preserve">8. </w:t>
      </w:r>
      <w:r w:rsidRPr="00CF4D7C">
        <w:rPr>
          <w:rFonts w:ascii="Times New Roman" w:eastAsia="Times New Roman" w:hAnsi="Times New Roman" w:cs="Times New Roman"/>
          <w:b/>
          <w:bCs/>
          <w:iCs/>
          <w:sz w:val="24"/>
          <w:szCs w:val="24"/>
          <w:lang w:eastAsia="ru-RU"/>
        </w:rPr>
        <w:t>Научно-методическое обеспечение и экспертиза занятости учащихся во внеурочное время</w:t>
      </w:r>
    </w:p>
    <w:p w:rsidR="00CF4D7C" w:rsidRPr="00CF4D7C" w:rsidRDefault="00CF4D7C" w:rsidP="00CF4D7C">
      <w:pPr>
        <w:numPr>
          <w:ilvl w:val="0"/>
          <w:numId w:val="24"/>
        </w:num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методические пособия :</w:t>
      </w:r>
    </w:p>
    <w:p w:rsidR="00CF4D7C" w:rsidRPr="00CF4D7C" w:rsidRDefault="00CF4D7C" w:rsidP="00CF4D7C">
      <w:pPr>
        <w:spacing w:after="0" w:line="240" w:lineRule="auto"/>
        <w:ind w:left="720"/>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1. Архипова О. В. Жизнь после уроков : радость познания // Дополнительное образование и воспитание. - 2013. - № 12. - С. 19-21.</w:t>
      </w:r>
    </w:p>
    <w:p w:rsidR="00CF4D7C" w:rsidRPr="00CF4D7C" w:rsidRDefault="00CF4D7C" w:rsidP="00CF4D7C">
      <w:pPr>
        <w:spacing w:after="0" w:line="240" w:lineRule="auto"/>
        <w:ind w:left="720"/>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2. Баженова Е. В. Инновационная образовательная модель внеурочной деятельности "Всему учит детство" // Дополнительное образование и воспитание. - 2013. - № 4. - С. 10-16.</w:t>
      </w:r>
    </w:p>
    <w:p w:rsidR="00CF4D7C" w:rsidRPr="00CF4D7C" w:rsidRDefault="00CF4D7C" w:rsidP="00CF4D7C">
      <w:pPr>
        <w:spacing w:after="0" w:line="240" w:lineRule="auto"/>
        <w:ind w:left="720"/>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3. Байбородова Л. В. Внеурочная деятельность сельских школьников // Народное образование. - 2013. - № 1. - С. 227-233.</w:t>
      </w:r>
    </w:p>
    <w:p w:rsidR="00CF4D7C" w:rsidRPr="00CF4D7C" w:rsidRDefault="00CF4D7C" w:rsidP="00CF4D7C">
      <w:pPr>
        <w:spacing w:after="0" w:line="240" w:lineRule="auto"/>
        <w:ind w:left="720"/>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4. Витовтова М. С. Патриотическое воспитание во внеурочной деятельности учителя // Народное образование. - 2012. - № 9. - С. 88-90.</w:t>
      </w:r>
    </w:p>
    <w:p w:rsidR="00CF4D7C" w:rsidRPr="00CF4D7C" w:rsidRDefault="00CF4D7C" w:rsidP="00CF4D7C">
      <w:pPr>
        <w:spacing w:after="0" w:line="240" w:lineRule="auto"/>
        <w:ind w:left="720"/>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5. Войтик И. В. Урок по теме "Урожай в лесу" // Дополнительное образование и воспитание. - 2014. - № 8. - С. 57-60.</w:t>
      </w:r>
    </w:p>
    <w:p w:rsidR="00CF4D7C" w:rsidRPr="00CF4D7C" w:rsidRDefault="00CF4D7C" w:rsidP="00CF4D7C">
      <w:pPr>
        <w:spacing w:after="0" w:line="240" w:lineRule="auto"/>
        <w:ind w:left="720"/>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6. Дорожков А. А. Создание единого воспитательно-развивающего пространства лицея : принципы, условия, механизмы // Воспитание и дополнительное образование. - 2013. - № 1. - С. 10-14.</w:t>
      </w:r>
    </w:p>
    <w:p w:rsidR="00CF4D7C" w:rsidRPr="00CF4D7C" w:rsidRDefault="00CF4D7C" w:rsidP="00CF4D7C">
      <w:pPr>
        <w:spacing w:after="0" w:line="240" w:lineRule="auto"/>
        <w:ind w:left="720"/>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7. Дробот А. Н. Система дополнительного образования для детей и подростков // Народное образование. - 2014. - № 3. - С. 222-229.</w:t>
      </w:r>
    </w:p>
    <w:p w:rsidR="00CF4D7C" w:rsidRPr="00CF4D7C" w:rsidRDefault="00CF4D7C" w:rsidP="00CF4D7C">
      <w:pPr>
        <w:spacing w:after="0" w:line="240" w:lineRule="auto"/>
        <w:ind w:left="720"/>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8. Жигулина Е. А. Математика во внеурочное время // Дополнительное образование и воспитание. - 2010. - N 3. - С. 20-22.</w:t>
      </w:r>
    </w:p>
    <w:p w:rsidR="00CF4D7C" w:rsidRPr="00CF4D7C" w:rsidRDefault="00CF4D7C" w:rsidP="00CF4D7C">
      <w:pPr>
        <w:spacing w:after="0" w:line="240" w:lineRule="auto"/>
        <w:ind w:left="720"/>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9.Григорьев Д.В., Степанов П.В. Внеурочная деятельность школьников. Методический конструктор. Пособие для учителя. 2011. М. Просвещение.</w:t>
      </w:r>
    </w:p>
    <w:p w:rsidR="00CF4D7C" w:rsidRPr="00CF4D7C" w:rsidRDefault="00CF4D7C" w:rsidP="00CF4D7C">
      <w:pPr>
        <w:spacing w:after="0" w:line="240" w:lineRule="auto"/>
        <w:ind w:left="720"/>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10. Калмыкова И. Модель спортивной досуговой деятельности школьников // Народное образование. - 2009. - N 9. - С. 173-176.</w:t>
      </w:r>
    </w:p>
    <w:p w:rsidR="00CF4D7C" w:rsidRPr="00CF4D7C" w:rsidRDefault="00CF4D7C" w:rsidP="00CF4D7C">
      <w:pPr>
        <w:spacing w:after="0" w:line="240" w:lineRule="auto"/>
        <w:ind w:left="720"/>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lastRenderedPageBreak/>
        <w:t>11. Косенкова Е. Ю. Инструментально-диагностическое обеспечение внеурочной деятельности. Обзор итогов областного тематического круглого стола // Воспитание и дополнительное образование. - 2012. - № 4. - С. 52-55.</w:t>
      </w:r>
    </w:p>
    <w:p w:rsidR="00CF4D7C" w:rsidRPr="00CF4D7C" w:rsidRDefault="00CF4D7C" w:rsidP="00CF4D7C">
      <w:pPr>
        <w:spacing w:after="0" w:line="240" w:lineRule="auto"/>
        <w:ind w:left="720"/>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12. Косенкова Е. Ю. Новое качество внеурочной образовательной деятельности: опыт инструментально-диагностического измерения // Воспитание и дополнительное образование. - 2013. - № 2. - С. 25-30.</w:t>
      </w:r>
    </w:p>
    <w:p w:rsidR="00CF4D7C" w:rsidRPr="00CF4D7C" w:rsidRDefault="00CF4D7C" w:rsidP="00CF4D7C">
      <w:pPr>
        <w:spacing w:after="0" w:line="240" w:lineRule="auto"/>
        <w:ind w:left="720"/>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13. Куприянов Б. В. Дополнительное образование и внеурочная деятельность : две большие разницы // Народное образование. - 2012. - № 5. - С. 59-62.</w:t>
      </w:r>
    </w:p>
    <w:p w:rsidR="00CF4D7C" w:rsidRPr="00CF4D7C" w:rsidRDefault="00CF4D7C" w:rsidP="00CF4D7C">
      <w:pPr>
        <w:spacing w:after="0" w:line="240" w:lineRule="auto"/>
        <w:ind w:left="720"/>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14. Леонтович А. В. Научно-практическое образование становится прочной основой внеурочной деятельности // Народное образование. - 2013. - № 3. - С. 115-120.</w:t>
      </w:r>
    </w:p>
    <w:p w:rsidR="00CF4D7C" w:rsidRPr="00CF4D7C" w:rsidRDefault="00CF4D7C" w:rsidP="00CF4D7C">
      <w:pPr>
        <w:spacing w:after="0" w:line="240" w:lineRule="auto"/>
        <w:ind w:left="720"/>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15. Любишина Т. Н. Внеурочная деятельность первоклассников // Дополнительное образование и воспитание. - 2013. - № 7. - С. 23-26.</w:t>
      </w:r>
    </w:p>
    <w:p w:rsidR="00CF4D7C" w:rsidRPr="00CF4D7C" w:rsidRDefault="00CF4D7C" w:rsidP="00CF4D7C">
      <w:pPr>
        <w:spacing w:after="0" w:line="240" w:lineRule="auto"/>
        <w:ind w:left="720"/>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16.Малыхина Л.Б. Справочник по внеурочной деятельности.2014. Учитель.</w:t>
      </w:r>
    </w:p>
    <w:p w:rsidR="00CF4D7C" w:rsidRPr="00CF4D7C" w:rsidRDefault="00CF4D7C" w:rsidP="00CF4D7C">
      <w:pPr>
        <w:spacing w:after="0" w:line="240" w:lineRule="auto"/>
        <w:ind w:left="720"/>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17. Мухомедеева Е. Ф. Программа внеурочной деятельности : оптимизационная модель // Воспитание и дополнительное образование. - 2014. - № 1. - С. 8-15.</w:t>
      </w:r>
    </w:p>
    <w:p w:rsidR="00CF4D7C" w:rsidRPr="00CF4D7C" w:rsidRDefault="00CF4D7C" w:rsidP="00CF4D7C">
      <w:pPr>
        <w:spacing w:after="0" w:line="240" w:lineRule="auto"/>
        <w:ind w:left="720"/>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18. Науменко Ю. В. Образовательная программа для младших школьников "Мое здоровье" // Народное образование. - 2013. - № 8. - С. 193-200.</w:t>
      </w:r>
    </w:p>
    <w:p w:rsidR="00CF4D7C" w:rsidRPr="00CF4D7C" w:rsidRDefault="00CF4D7C" w:rsidP="00CF4D7C">
      <w:pPr>
        <w:spacing w:after="0" w:line="240" w:lineRule="auto"/>
        <w:ind w:left="720"/>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19. Новикова Т., Проектные технологии на уроках и во внеурочной деятельности // Народное образование. – 2000. - N 7. - С. 151-157.</w:t>
      </w:r>
    </w:p>
    <w:p w:rsidR="00CF4D7C" w:rsidRPr="00CF4D7C" w:rsidRDefault="00CF4D7C" w:rsidP="00CF4D7C">
      <w:pPr>
        <w:spacing w:after="0" w:line="240" w:lineRule="auto"/>
        <w:ind w:left="720"/>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20. Попова И. Н. Организация внеурочной деятельности в условиях реализации ФГОС // Народное образование. - 2013. - № 1. - С. 219-226.</w:t>
      </w:r>
    </w:p>
    <w:p w:rsidR="00CF4D7C" w:rsidRPr="00CF4D7C" w:rsidRDefault="00CF4D7C" w:rsidP="00CF4D7C">
      <w:pPr>
        <w:spacing w:after="0" w:line="240" w:lineRule="auto"/>
        <w:ind w:left="720"/>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21. Пясталова И. Н. Использование проектной технологии во внеурочной деятельности // Дополнительное образование и воспитание. - 2012. - № 6. - С. 14-16.</w:t>
      </w:r>
    </w:p>
    <w:p w:rsidR="00CF4D7C" w:rsidRPr="00CF4D7C" w:rsidRDefault="00CF4D7C" w:rsidP="00CF4D7C">
      <w:pPr>
        <w:spacing w:after="0" w:line="240" w:lineRule="auto"/>
        <w:ind w:left="720"/>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22. Удалова Т. А. Работа с детьми разных образовательных потребностей // Дополнительное образование и воспитание. - 2014. - № 8. - С. 19-21.</w:t>
      </w:r>
    </w:p>
    <w:p w:rsidR="00CF4D7C" w:rsidRPr="00CF4D7C" w:rsidRDefault="00CF4D7C" w:rsidP="00CF4D7C">
      <w:pPr>
        <w:spacing w:after="0" w:line="240" w:lineRule="auto"/>
        <w:ind w:left="720"/>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23. Ямшинина С. Научные клубы младших школьников // Народное образование. - 2009. - N 9. - С. 169-172.</w:t>
      </w:r>
    </w:p>
    <w:p w:rsidR="00CF4D7C" w:rsidRPr="00CF4D7C" w:rsidRDefault="00CF4D7C" w:rsidP="00CF4D7C">
      <w:pPr>
        <w:spacing w:after="0" w:line="240" w:lineRule="auto"/>
        <w:ind w:left="720"/>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24. Ярошевская И. Х. Новые формы и методы работы с детьми во внеурочное время // Дополнительное образование и воспитание. - 2012. - № 9. - С. 13-17.</w:t>
      </w:r>
    </w:p>
    <w:p w:rsidR="00CF4D7C" w:rsidRPr="00CF4D7C" w:rsidRDefault="00CF4D7C" w:rsidP="00CF4D7C">
      <w:pPr>
        <w:numPr>
          <w:ilvl w:val="0"/>
          <w:numId w:val="24"/>
        </w:num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 xml:space="preserve">интернет-ресурсы (в школе имеется выход в интернет с </w:t>
      </w:r>
      <w:r w:rsidRPr="00CF4D7C">
        <w:rPr>
          <w:rFonts w:ascii="Times New Roman" w:eastAsia="Times New Roman" w:hAnsi="Times New Roman" w:cs="Times New Roman"/>
          <w:sz w:val="24"/>
          <w:szCs w:val="24"/>
          <w:lang w:val="en-US" w:eastAsia="ru-RU"/>
        </w:rPr>
        <w:t>Wi</w:t>
      </w:r>
      <w:r w:rsidRPr="00CF4D7C">
        <w:rPr>
          <w:rFonts w:ascii="Times New Roman" w:eastAsia="Times New Roman" w:hAnsi="Times New Roman" w:cs="Times New Roman"/>
          <w:sz w:val="24"/>
          <w:szCs w:val="24"/>
          <w:lang w:eastAsia="ru-RU"/>
        </w:rPr>
        <w:t>-</w:t>
      </w:r>
      <w:r w:rsidRPr="00CF4D7C">
        <w:rPr>
          <w:rFonts w:ascii="Times New Roman" w:eastAsia="Times New Roman" w:hAnsi="Times New Roman" w:cs="Times New Roman"/>
          <w:sz w:val="24"/>
          <w:szCs w:val="24"/>
          <w:lang w:val="en-US" w:eastAsia="ru-RU"/>
        </w:rPr>
        <w:t>Fi</w:t>
      </w:r>
      <w:r w:rsidRPr="00CF4D7C">
        <w:rPr>
          <w:rFonts w:ascii="Times New Roman" w:eastAsia="Times New Roman" w:hAnsi="Times New Roman" w:cs="Times New Roman"/>
          <w:sz w:val="24"/>
          <w:szCs w:val="24"/>
          <w:lang w:eastAsia="ru-RU"/>
        </w:rPr>
        <w:t xml:space="preserve">-подключением), </w:t>
      </w:r>
    </w:p>
    <w:p w:rsidR="00CF4D7C" w:rsidRPr="00CF4D7C" w:rsidRDefault="00CF4D7C" w:rsidP="00CF4D7C">
      <w:pPr>
        <w:numPr>
          <w:ilvl w:val="0"/>
          <w:numId w:val="24"/>
        </w:num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мультимедийный блок (1 оборудованный интерактив</w:t>
      </w:r>
      <w:r w:rsidR="00306C17">
        <w:rPr>
          <w:rFonts w:ascii="Times New Roman" w:eastAsia="Times New Roman" w:hAnsi="Times New Roman" w:cs="Times New Roman"/>
          <w:sz w:val="24"/>
          <w:szCs w:val="24"/>
          <w:lang w:eastAsia="ru-RU"/>
        </w:rPr>
        <w:t xml:space="preserve">ной доской компьютерный класс,  кабинеты с мультипроектором и экраном,  кабинеты </w:t>
      </w:r>
      <w:r w:rsidRPr="00CF4D7C">
        <w:rPr>
          <w:rFonts w:ascii="Times New Roman" w:eastAsia="Times New Roman" w:hAnsi="Times New Roman" w:cs="Times New Roman"/>
          <w:sz w:val="24"/>
          <w:szCs w:val="24"/>
          <w:lang w:eastAsia="ru-RU"/>
        </w:rPr>
        <w:t xml:space="preserve"> с интерактивной доской)</w:t>
      </w:r>
    </w:p>
    <w:p w:rsidR="00CF4D7C" w:rsidRPr="00CF4D7C" w:rsidRDefault="00CF4D7C" w:rsidP="00CF4D7C">
      <w:pPr>
        <w:spacing w:after="0" w:line="240" w:lineRule="auto"/>
        <w:ind w:left="720"/>
        <w:rPr>
          <w:rFonts w:ascii="Times New Roman" w:eastAsia="Times New Roman" w:hAnsi="Times New Roman" w:cs="Times New Roman"/>
          <w:sz w:val="24"/>
          <w:szCs w:val="24"/>
          <w:lang w:eastAsia="ru-RU"/>
        </w:rPr>
      </w:pPr>
    </w:p>
    <w:tbl>
      <w:tblPr>
        <w:tblW w:w="96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74"/>
        <w:gridCol w:w="6272"/>
      </w:tblGrid>
      <w:tr w:rsidR="00CF4D7C" w:rsidRPr="00CF4D7C" w:rsidTr="009456FE">
        <w:trPr>
          <w:trHeight w:val="882"/>
        </w:trPr>
        <w:tc>
          <w:tcPr>
            <w:tcW w:w="3374" w:type="dxa"/>
          </w:tcPr>
          <w:p w:rsidR="00CF4D7C" w:rsidRPr="00CF4D7C" w:rsidRDefault="00CF4D7C" w:rsidP="00CF4D7C">
            <w:p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Создать банк методических разработок дел школы,    мероприятий, событий</w:t>
            </w:r>
          </w:p>
        </w:tc>
        <w:tc>
          <w:tcPr>
            <w:tcW w:w="6272" w:type="dxa"/>
          </w:tcPr>
          <w:p w:rsidR="00CF4D7C" w:rsidRPr="00CF4D7C" w:rsidRDefault="00CF4D7C" w:rsidP="00CF4D7C">
            <w:p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Систематизация авторских разработок педагогов.</w:t>
            </w:r>
          </w:p>
          <w:p w:rsidR="00CF4D7C" w:rsidRPr="00CF4D7C" w:rsidRDefault="00CF4D7C" w:rsidP="00CF4D7C">
            <w:p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Организация обмена опытом педагогов в рамках сетевого взаимодействия.</w:t>
            </w:r>
          </w:p>
        </w:tc>
      </w:tr>
      <w:tr w:rsidR="00CF4D7C" w:rsidRPr="00CF4D7C" w:rsidTr="009456FE">
        <w:trPr>
          <w:trHeight w:val="2058"/>
        </w:trPr>
        <w:tc>
          <w:tcPr>
            <w:tcW w:w="3374" w:type="dxa"/>
          </w:tcPr>
          <w:p w:rsidR="00CF4D7C" w:rsidRPr="00CF4D7C" w:rsidRDefault="00CF4D7C" w:rsidP="00CF4D7C">
            <w:p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Разработать систему диагностической работы по вопросам досуговой деятельности учащихся.</w:t>
            </w:r>
          </w:p>
        </w:tc>
        <w:tc>
          <w:tcPr>
            <w:tcW w:w="6272" w:type="dxa"/>
          </w:tcPr>
          <w:p w:rsidR="00CF4D7C" w:rsidRPr="00CF4D7C" w:rsidRDefault="00CF4D7C" w:rsidP="00CF4D7C">
            <w:p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Диагностика запросов учащихся на организацию свободного времени.</w:t>
            </w:r>
          </w:p>
          <w:p w:rsidR="00CF4D7C" w:rsidRPr="00CF4D7C" w:rsidRDefault="00CF4D7C" w:rsidP="00CF4D7C">
            <w:p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Диагностика возможностей  школы и внешкольных учреждений по организации свободного времени учащихся.</w:t>
            </w:r>
          </w:p>
          <w:p w:rsidR="00CF4D7C" w:rsidRPr="00CF4D7C" w:rsidRDefault="00CF4D7C" w:rsidP="00CF4D7C">
            <w:p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Информирование педагогического коллектива о результатах диагностики.</w:t>
            </w:r>
          </w:p>
        </w:tc>
      </w:tr>
      <w:tr w:rsidR="00CF4D7C" w:rsidRPr="00CF4D7C" w:rsidTr="009456FE">
        <w:trPr>
          <w:trHeight w:val="1470"/>
        </w:trPr>
        <w:tc>
          <w:tcPr>
            <w:tcW w:w="3374" w:type="dxa"/>
          </w:tcPr>
          <w:p w:rsidR="00CF4D7C" w:rsidRPr="00CF4D7C" w:rsidRDefault="00CF4D7C" w:rsidP="00CF4D7C">
            <w:p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lastRenderedPageBreak/>
              <w:t>Разработать систему мероприятий, обеспечивающую повышение методического уровня педагогов.</w:t>
            </w:r>
          </w:p>
        </w:tc>
        <w:tc>
          <w:tcPr>
            <w:tcW w:w="6272" w:type="dxa"/>
          </w:tcPr>
          <w:p w:rsidR="00CF4D7C" w:rsidRPr="00CF4D7C" w:rsidRDefault="00CF4D7C" w:rsidP="00CF4D7C">
            <w:p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Курсы повышения квалификации по вопросам  воспитательной и внеурочной  деятельности педагога.</w:t>
            </w:r>
          </w:p>
          <w:p w:rsidR="00CF4D7C" w:rsidRPr="00CF4D7C" w:rsidRDefault="00CF4D7C" w:rsidP="00CF4D7C">
            <w:p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Провести педагогические советы и заседания МО с участием специалистов внешкольных учреждений.</w:t>
            </w:r>
          </w:p>
        </w:tc>
      </w:tr>
      <w:tr w:rsidR="00CF4D7C" w:rsidRPr="00CF4D7C" w:rsidTr="009456FE">
        <w:trPr>
          <w:trHeight w:val="1470"/>
        </w:trPr>
        <w:tc>
          <w:tcPr>
            <w:tcW w:w="3374" w:type="dxa"/>
          </w:tcPr>
          <w:p w:rsidR="00CF4D7C" w:rsidRPr="00CF4D7C" w:rsidRDefault="00CF4D7C" w:rsidP="00CF4D7C">
            <w:p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Создать банк методической литературы по организации досуга учащихся.</w:t>
            </w:r>
          </w:p>
        </w:tc>
        <w:tc>
          <w:tcPr>
            <w:tcW w:w="6272" w:type="dxa"/>
          </w:tcPr>
          <w:p w:rsidR="00CF4D7C" w:rsidRPr="00CF4D7C" w:rsidRDefault="00CF4D7C" w:rsidP="00CF4D7C">
            <w:p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Приобретение методической литературы и ее постоянное обновление.</w:t>
            </w:r>
          </w:p>
          <w:p w:rsidR="00CF4D7C" w:rsidRPr="00CF4D7C" w:rsidRDefault="00CF4D7C" w:rsidP="00CF4D7C">
            <w:p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 xml:space="preserve">Систематизация методической литературы. </w:t>
            </w:r>
          </w:p>
          <w:p w:rsidR="00CF4D7C" w:rsidRPr="00CF4D7C" w:rsidRDefault="00CF4D7C" w:rsidP="00CF4D7C">
            <w:pPr>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Информирование педагогов о наличии и их знакомство с содержанием имеющейся методической литературы.</w:t>
            </w:r>
          </w:p>
        </w:tc>
      </w:tr>
    </w:tbl>
    <w:p w:rsidR="00CF4D7C" w:rsidRPr="00CF4D7C" w:rsidRDefault="00CF4D7C" w:rsidP="00CF4D7C">
      <w:pPr>
        <w:spacing w:after="0" w:line="240" w:lineRule="auto"/>
        <w:rPr>
          <w:rFonts w:ascii="Times New Roman" w:eastAsia="Times New Roman" w:hAnsi="Times New Roman" w:cs="Times New Roman"/>
          <w:sz w:val="24"/>
          <w:szCs w:val="24"/>
          <w:lang w:eastAsia="ru-RU"/>
        </w:rPr>
      </w:pPr>
    </w:p>
    <w:p w:rsidR="00CF4D7C" w:rsidRPr="00CF4D7C" w:rsidRDefault="00CF4D7C" w:rsidP="00CF4D7C">
      <w:pPr>
        <w:spacing w:after="0" w:line="240" w:lineRule="auto"/>
        <w:rPr>
          <w:rFonts w:ascii="Times New Roman" w:eastAsia="Times New Roman" w:hAnsi="Times New Roman" w:cs="Times New Roman"/>
          <w:sz w:val="24"/>
          <w:szCs w:val="24"/>
          <w:lang w:eastAsia="ru-RU"/>
        </w:rPr>
      </w:pPr>
    </w:p>
    <w:p w:rsidR="00CF4D7C" w:rsidRPr="00CF4D7C" w:rsidRDefault="00CF4D7C" w:rsidP="00CF4D7C">
      <w:pPr>
        <w:spacing w:after="0" w:line="240" w:lineRule="auto"/>
        <w:jc w:val="center"/>
        <w:rPr>
          <w:rFonts w:ascii="Times New Roman" w:eastAsia="Times New Roman" w:hAnsi="Times New Roman" w:cs="Times New Roman"/>
          <w:b/>
          <w:sz w:val="24"/>
          <w:szCs w:val="24"/>
          <w:lang w:eastAsia="ru-RU"/>
        </w:rPr>
      </w:pPr>
      <w:r w:rsidRPr="00CF4D7C">
        <w:rPr>
          <w:rFonts w:ascii="Times New Roman" w:eastAsia="Times New Roman" w:hAnsi="Times New Roman" w:cs="Times New Roman"/>
          <w:b/>
          <w:sz w:val="24"/>
          <w:szCs w:val="24"/>
          <w:lang w:eastAsia="ru-RU"/>
        </w:rPr>
        <w:t>9. Материально-техническое обеспечение:</w:t>
      </w:r>
    </w:p>
    <w:p w:rsidR="00CF4D7C" w:rsidRPr="00CF4D7C" w:rsidRDefault="00CF4D7C" w:rsidP="00CF4D7C">
      <w:pPr>
        <w:numPr>
          <w:ilvl w:val="0"/>
          <w:numId w:val="25"/>
        </w:num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выбор оптимальных условий и площадок для проведения различных мероприятий,</w:t>
      </w:r>
    </w:p>
    <w:p w:rsidR="00CF4D7C" w:rsidRPr="00CF4D7C" w:rsidRDefault="00CF4D7C" w:rsidP="00CF4D7C">
      <w:pPr>
        <w:numPr>
          <w:ilvl w:val="0"/>
          <w:numId w:val="25"/>
        </w:num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материалы для оформления и творчества детей,</w:t>
      </w:r>
    </w:p>
    <w:p w:rsidR="00CF4D7C" w:rsidRPr="00CF4D7C" w:rsidRDefault="00CF4D7C" w:rsidP="00CF4D7C">
      <w:pPr>
        <w:numPr>
          <w:ilvl w:val="0"/>
          <w:numId w:val="25"/>
        </w:num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наличие канцелярских принадлежностей,</w:t>
      </w:r>
    </w:p>
    <w:p w:rsidR="00CF4D7C" w:rsidRPr="00CF4D7C" w:rsidRDefault="00CF4D7C" w:rsidP="00CF4D7C">
      <w:pPr>
        <w:numPr>
          <w:ilvl w:val="0"/>
          <w:numId w:val="25"/>
        </w:num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аудиоматериалы и видеотехника,</w:t>
      </w:r>
    </w:p>
    <w:p w:rsidR="00CF4D7C" w:rsidRPr="00CF4D7C" w:rsidRDefault="00CF4D7C" w:rsidP="00CF4D7C">
      <w:pPr>
        <w:numPr>
          <w:ilvl w:val="0"/>
          <w:numId w:val="25"/>
        </w:num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компьютеры,</w:t>
      </w:r>
    </w:p>
    <w:p w:rsidR="00CF4D7C" w:rsidRPr="00CF4D7C" w:rsidRDefault="00CF4D7C" w:rsidP="00CF4D7C">
      <w:pPr>
        <w:numPr>
          <w:ilvl w:val="0"/>
          <w:numId w:val="25"/>
        </w:num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телевизор,</w:t>
      </w:r>
    </w:p>
    <w:p w:rsidR="00CF4D7C" w:rsidRPr="00CF4D7C" w:rsidRDefault="00CF4D7C" w:rsidP="00CF4D7C">
      <w:pPr>
        <w:numPr>
          <w:ilvl w:val="0"/>
          <w:numId w:val="25"/>
        </w:num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проектор,</w:t>
      </w:r>
    </w:p>
    <w:p w:rsidR="00CF4D7C" w:rsidRPr="00CF4D7C" w:rsidRDefault="00CF4D7C" w:rsidP="00CF4D7C">
      <w:pPr>
        <w:numPr>
          <w:ilvl w:val="0"/>
          <w:numId w:val="25"/>
        </w:num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 xml:space="preserve">экран </w:t>
      </w:r>
    </w:p>
    <w:p w:rsidR="00CF4D7C" w:rsidRPr="00CF4D7C" w:rsidRDefault="00CF4D7C" w:rsidP="00CF4D7C">
      <w:pPr>
        <w:numPr>
          <w:ilvl w:val="0"/>
          <w:numId w:val="25"/>
        </w:num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спортивный инвентарь</w:t>
      </w:r>
    </w:p>
    <w:p w:rsidR="00CF4D7C" w:rsidRPr="00CF4D7C" w:rsidRDefault="00CF4D7C" w:rsidP="00CF4D7C">
      <w:pPr>
        <w:spacing w:after="0" w:line="240" w:lineRule="auto"/>
        <w:rPr>
          <w:rFonts w:ascii="Times New Roman" w:eastAsia="Times New Roman" w:hAnsi="Times New Roman" w:cs="Times New Roman"/>
          <w:sz w:val="24"/>
          <w:szCs w:val="24"/>
          <w:lang w:eastAsia="ru-RU"/>
        </w:rPr>
      </w:pPr>
    </w:p>
    <w:p w:rsidR="00CF4D7C" w:rsidRPr="00CF4D7C" w:rsidRDefault="00CF4D7C" w:rsidP="00CF4D7C">
      <w:pPr>
        <w:spacing w:after="0" w:line="240" w:lineRule="auto"/>
        <w:jc w:val="center"/>
        <w:rPr>
          <w:rFonts w:ascii="Times New Roman" w:eastAsia="Times New Roman" w:hAnsi="Times New Roman" w:cs="Times New Roman"/>
          <w:b/>
          <w:sz w:val="24"/>
          <w:szCs w:val="24"/>
          <w:lang w:eastAsia="ru-RU"/>
        </w:rPr>
      </w:pPr>
      <w:r w:rsidRPr="00CF4D7C">
        <w:rPr>
          <w:rFonts w:ascii="Times New Roman" w:eastAsia="Times New Roman" w:hAnsi="Times New Roman" w:cs="Times New Roman"/>
          <w:b/>
          <w:sz w:val="24"/>
          <w:szCs w:val="24"/>
          <w:lang w:eastAsia="ru-RU"/>
        </w:rPr>
        <w:t>10.Предполагаемые результаты:</w:t>
      </w:r>
    </w:p>
    <w:p w:rsidR="00CF4D7C" w:rsidRPr="00CF4D7C" w:rsidRDefault="00CF4D7C" w:rsidP="00CF4D7C">
      <w:pPr>
        <w:numPr>
          <w:ilvl w:val="0"/>
          <w:numId w:val="26"/>
        </w:num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внедрение эффективных форм организации отдыха, оздоровления и занятости детей;</w:t>
      </w:r>
    </w:p>
    <w:p w:rsidR="00CF4D7C" w:rsidRPr="00CF4D7C" w:rsidRDefault="00CF4D7C" w:rsidP="00CF4D7C">
      <w:pPr>
        <w:numPr>
          <w:ilvl w:val="0"/>
          <w:numId w:val="26"/>
        </w:num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улучшение психологической и социальной комфортности в  едином  воспитательном пространстве;</w:t>
      </w:r>
    </w:p>
    <w:p w:rsidR="00CF4D7C" w:rsidRPr="00CF4D7C" w:rsidRDefault="00CF4D7C" w:rsidP="00CF4D7C">
      <w:pPr>
        <w:numPr>
          <w:ilvl w:val="0"/>
          <w:numId w:val="26"/>
        </w:num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укрепление здоровья воспитанников;</w:t>
      </w:r>
    </w:p>
    <w:p w:rsidR="00CF4D7C" w:rsidRPr="00CF4D7C" w:rsidRDefault="00CF4D7C" w:rsidP="00CF4D7C">
      <w:pPr>
        <w:numPr>
          <w:ilvl w:val="0"/>
          <w:numId w:val="26"/>
        </w:num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развитие творческой активности каждого ребёнка;</w:t>
      </w:r>
    </w:p>
    <w:p w:rsidR="00CF4D7C" w:rsidRPr="00CF4D7C" w:rsidRDefault="00CF4D7C" w:rsidP="00CF4D7C">
      <w:pPr>
        <w:numPr>
          <w:ilvl w:val="0"/>
          <w:numId w:val="26"/>
        </w:num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 xml:space="preserve">укрепление связи между семьёй и школой. </w:t>
      </w:r>
    </w:p>
    <w:p w:rsidR="00CF4D7C" w:rsidRPr="00CF4D7C" w:rsidRDefault="00CF4D7C" w:rsidP="00CF4D7C">
      <w:p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b/>
          <w:bCs/>
          <w:i/>
          <w:iCs/>
          <w:sz w:val="24"/>
          <w:szCs w:val="24"/>
          <w:lang w:eastAsia="ru-RU"/>
        </w:rPr>
        <w:t>Учитель и родители как участники педагогического процесса:</w:t>
      </w:r>
    </w:p>
    <w:p w:rsidR="00CF4D7C" w:rsidRPr="00CF4D7C" w:rsidRDefault="00CF4D7C" w:rsidP="00CF4D7C">
      <w:p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i/>
          <w:iCs/>
          <w:sz w:val="24"/>
          <w:szCs w:val="24"/>
          <w:lang w:eastAsia="ru-RU"/>
        </w:rPr>
        <w:t xml:space="preserve">Целью сотрудничества </w:t>
      </w:r>
      <w:r w:rsidRPr="00CF4D7C">
        <w:rPr>
          <w:rFonts w:ascii="Times New Roman" w:eastAsia="Times New Roman" w:hAnsi="Times New Roman" w:cs="Times New Roman"/>
          <w:sz w:val="24"/>
          <w:szCs w:val="24"/>
          <w:lang w:eastAsia="ru-RU"/>
        </w:rPr>
        <w:t xml:space="preserve">учителей и родителей является создание неформальной дружеской атмосферы жизнедеятельности школьников, осуществление эффективной связи школы и семьи в воспитании и образовании детей разного возраста. </w:t>
      </w:r>
    </w:p>
    <w:p w:rsidR="00CF4D7C" w:rsidRPr="00CF4D7C" w:rsidRDefault="00CF4D7C" w:rsidP="00CF4D7C">
      <w:p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i/>
          <w:iCs/>
          <w:sz w:val="24"/>
          <w:szCs w:val="24"/>
          <w:lang w:eastAsia="ru-RU"/>
        </w:rPr>
        <w:t xml:space="preserve">Задачами сотрудничества </w:t>
      </w:r>
      <w:r w:rsidRPr="00CF4D7C">
        <w:rPr>
          <w:rFonts w:ascii="Times New Roman" w:eastAsia="Times New Roman" w:hAnsi="Times New Roman" w:cs="Times New Roman"/>
          <w:sz w:val="24"/>
          <w:szCs w:val="24"/>
          <w:lang w:eastAsia="ru-RU"/>
        </w:rPr>
        <w:t>являются:</w:t>
      </w:r>
    </w:p>
    <w:p w:rsidR="00CF4D7C" w:rsidRPr="00CF4D7C" w:rsidRDefault="00CF4D7C" w:rsidP="00CF4D7C">
      <w:pPr>
        <w:numPr>
          <w:ilvl w:val="0"/>
          <w:numId w:val="28"/>
        </w:num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 xml:space="preserve">усиление нравственных аспектов школьной жизнедеятельности детей и молодежи; </w:t>
      </w:r>
    </w:p>
    <w:p w:rsidR="00CF4D7C" w:rsidRPr="00CF4D7C" w:rsidRDefault="00CF4D7C" w:rsidP="00CF4D7C">
      <w:pPr>
        <w:numPr>
          <w:ilvl w:val="0"/>
          <w:numId w:val="28"/>
        </w:num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lastRenderedPageBreak/>
        <w:t xml:space="preserve">гуманизация взаимоотношений семьи и школы; </w:t>
      </w:r>
    </w:p>
    <w:p w:rsidR="00CF4D7C" w:rsidRPr="00CF4D7C" w:rsidRDefault="00CF4D7C" w:rsidP="00CF4D7C">
      <w:pPr>
        <w:numPr>
          <w:ilvl w:val="0"/>
          <w:numId w:val="28"/>
        </w:num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 xml:space="preserve">развитие у  школьников опыта формального и неформального общения со  взрослыми; </w:t>
      </w:r>
    </w:p>
    <w:p w:rsidR="00CF4D7C" w:rsidRPr="00CF4D7C" w:rsidRDefault="00CF4D7C" w:rsidP="00CF4D7C">
      <w:pPr>
        <w:numPr>
          <w:ilvl w:val="0"/>
          <w:numId w:val="28"/>
        </w:num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 xml:space="preserve">освоение родителями навыков делового общения и сотворчества с учителями и детьми; </w:t>
      </w:r>
    </w:p>
    <w:p w:rsidR="00CF4D7C" w:rsidRPr="00CF4D7C" w:rsidRDefault="00CF4D7C" w:rsidP="00CF4D7C">
      <w:pPr>
        <w:numPr>
          <w:ilvl w:val="0"/>
          <w:numId w:val="28"/>
        </w:num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 xml:space="preserve">оказание родителями содержательной помощи учителю в организации учебно-воспитательной работы, в том числе обучение детей в домашних условиях. </w:t>
      </w:r>
    </w:p>
    <w:p w:rsidR="00CF4D7C" w:rsidRPr="00CF4D7C" w:rsidRDefault="00CF4D7C" w:rsidP="00CF4D7C">
      <w:p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b/>
          <w:bCs/>
          <w:sz w:val="24"/>
          <w:szCs w:val="24"/>
          <w:lang w:eastAsia="ru-RU"/>
        </w:rPr>
        <w:t xml:space="preserve">Сотворчество учителей и родителей в воспитании, обучении и развитии детей во внеурочной деятельности может успешно осуществляться по следующим </w:t>
      </w:r>
      <w:r w:rsidRPr="00CF4D7C">
        <w:rPr>
          <w:rFonts w:ascii="Times New Roman" w:eastAsia="Times New Roman" w:hAnsi="Times New Roman" w:cs="Times New Roman"/>
          <w:b/>
          <w:bCs/>
          <w:i/>
          <w:iCs/>
          <w:sz w:val="24"/>
          <w:szCs w:val="24"/>
          <w:lang w:eastAsia="ru-RU"/>
        </w:rPr>
        <w:t>направлениям (содержание сотворчества):</w:t>
      </w:r>
    </w:p>
    <w:p w:rsidR="00CF4D7C" w:rsidRPr="00CF4D7C" w:rsidRDefault="00CF4D7C" w:rsidP="00CF4D7C">
      <w:pPr>
        <w:numPr>
          <w:ilvl w:val="0"/>
          <w:numId w:val="29"/>
        </w:num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непосредственное участие родителей в организации различимых форм совместной внеурочной работы с детьми;</w:t>
      </w:r>
    </w:p>
    <w:p w:rsidR="00CF4D7C" w:rsidRPr="00CF4D7C" w:rsidRDefault="00CF4D7C" w:rsidP="00CF4D7C">
      <w:pPr>
        <w:numPr>
          <w:ilvl w:val="0"/>
          <w:numId w:val="29"/>
        </w:num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 xml:space="preserve"> развитие сотрудничества с учителями и детьми в учебно-познавательной,  исследовательской  деятельности в школе и в домашних условиях и др.;</w:t>
      </w:r>
    </w:p>
    <w:p w:rsidR="00CF4D7C" w:rsidRPr="00CF4D7C" w:rsidRDefault="00CF4D7C" w:rsidP="00CF4D7C">
      <w:pPr>
        <w:numPr>
          <w:ilvl w:val="0"/>
          <w:numId w:val="29"/>
        </w:numPr>
        <w:spacing w:after="0" w:line="240" w:lineRule="auto"/>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 xml:space="preserve"> оказание помощи школе в ремонте и оборудовании помещений для внеурочных занятий школьников, изготовление совместно с детьми приборов и принадлежностей для качественной организации данных занятий. </w:t>
      </w:r>
    </w:p>
    <w:p w:rsidR="00CF4D7C" w:rsidRPr="00CF4D7C" w:rsidRDefault="00CF4D7C" w:rsidP="00CF4D7C">
      <w:pPr>
        <w:spacing w:after="0" w:line="240" w:lineRule="auto"/>
        <w:jc w:val="center"/>
        <w:rPr>
          <w:rFonts w:ascii="Times New Roman" w:eastAsia="Times New Roman" w:hAnsi="Times New Roman" w:cs="Times New Roman"/>
          <w:sz w:val="24"/>
          <w:szCs w:val="24"/>
          <w:lang w:eastAsia="ru-RU"/>
        </w:rPr>
      </w:pPr>
    </w:p>
    <w:p w:rsidR="00CF4D7C" w:rsidRPr="00CF4D7C" w:rsidRDefault="00CF4D7C" w:rsidP="00CF4D7C">
      <w:pPr>
        <w:spacing w:after="0" w:line="240" w:lineRule="auto"/>
        <w:jc w:val="center"/>
        <w:rPr>
          <w:rFonts w:ascii="Times New Roman" w:eastAsia="Times New Roman" w:hAnsi="Times New Roman" w:cs="Times New Roman"/>
          <w:sz w:val="24"/>
          <w:szCs w:val="24"/>
          <w:lang w:eastAsia="ru-RU"/>
        </w:rPr>
      </w:pPr>
    </w:p>
    <w:p w:rsidR="00CF4D7C" w:rsidRPr="006B3A14" w:rsidRDefault="00CF4D7C" w:rsidP="006B3A14">
      <w:pPr>
        <w:tabs>
          <w:tab w:val="center" w:pos="7633"/>
        </w:tabs>
        <w:spacing w:after="120" w:line="480" w:lineRule="auto"/>
        <w:rPr>
          <w:rFonts w:ascii="Times New Roman" w:eastAsia="Times New Roman" w:hAnsi="Times New Roman" w:cs="Times New Roman"/>
          <w:sz w:val="24"/>
          <w:szCs w:val="24"/>
          <w:lang w:eastAsia="ru-RU"/>
        </w:rPr>
      </w:pPr>
      <w:bookmarkStart w:id="1" w:name="_Toc279755145"/>
      <w:r w:rsidRPr="00CF4D7C">
        <w:rPr>
          <w:rFonts w:ascii="Times New Roman" w:eastAsia="Times New Roman" w:hAnsi="Times New Roman" w:cs="Times New Roman"/>
          <w:b/>
          <w:sz w:val="24"/>
          <w:szCs w:val="24"/>
          <w:lang w:eastAsia="ru-RU"/>
        </w:rPr>
        <w:t>11.</w:t>
      </w:r>
      <w:bookmarkEnd w:id="1"/>
      <w:r w:rsidRPr="00CF4D7C">
        <w:rPr>
          <w:rFonts w:ascii="Times New Roman" w:eastAsia="Times New Roman" w:hAnsi="Times New Roman" w:cs="Times New Roman"/>
          <w:b/>
          <w:bCs/>
          <w:sz w:val="24"/>
          <w:szCs w:val="24"/>
          <w:lang w:eastAsia="ru-RU"/>
        </w:rPr>
        <w:t>Содержание воспитательной деятельности.</w:t>
      </w:r>
    </w:p>
    <w:p w:rsidR="00CF4D7C" w:rsidRPr="00CF4D7C" w:rsidRDefault="00CF4D7C" w:rsidP="00CF4D7C">
      <w:pPr>
        <w:tabs>
          <w:tab w:val="left" w:pos="10080"/>
        </w:tabs>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Образовательным учреждением гарантируется использование воспитательного потенциала основных и дополнительных образовательных программ и включение обучающихся в разнообразную, соответствующую их возрастным и индивидуальным особенностям деятельность, направленную на формирование у детей:</w:t>
      </w:r>
    </w:p>
    <w:p w:rsidR="00CF4D7C" w:rsidRPr="00CF4D7C" w:rsidRDefault="00CF4D7C" w:rsidP="00CF4D7C">
      <w:pPr>
        <w:numPr>
          <w:ilvl w:val="0"/>
          <w:numId w:val="21"/>
        </w:numPr>
        <w:tabs>
          <w:tab w:val="left" w:pos="1060"/>
        </w:tabs>
        <w:suppressAutoHyphens/>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 xml:space="preserve">гражданственности, патриотизма, уважения к правам и свободам человека; </w:t>
      </w:r>
    </w:p>
    <w:p w:rsidR="00CF4D7C" w:rsidRPr="00CF4D7C" w:rsidRDefault="00CF4D7C" w:rsidP="00CF4D7C">
      <w:pPr>
        <w:numPr>
          <w:ilvl w:val="0"/>
          <w:numId w:val="21"/>
        </w:numPr>
        <w:tabs>
          <w:tab w:val="left" w:pos="1060"/>
        </w:tabs>
        <w:suppressAutoHyphens/>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 xml:space="preserve">социальной активности; </w:t>
      </w:r>
    </w:p>
    <w:p w:rsidR="00CF4D7C" w:rsidRPr="00CF4D7C" w:rsidRDefault="00CF4D7C" w:rsidP="00CF4D7C">
      <w:pPr>
        <w:numPr>
          <w:ilvl w:val="0"/>
          <w:numId w:val="21"/>
        </w:numPr>
        <w:tabs>
          <w:tab w:val="left" w:pos="1060"/>
        </w:tabs>
        <w:suppressAutoHyphens/>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представлений о нравственности и опыте взаимодействия со сверстниками и взрослыми в соответствии с общепринятыми нравственными нормами;</w:t>
      </w:r>
    </w:p>
    <w:p w:rsidR="00CF4D7C" w:rsidRPr="00CF4D7C" w:rsidRDefault="00CF4D7C" w:rsidP="00CF4D7C">
      <w:pPr>
        <w:numPr>
          <w:ilvl w:val="0"/>
          <w:numId w:val="21"/>
        </w:numPr>
        <w:tabs>
          <w:tab w:val="left" w:pos="1060"/>
        </w:tabs>
        <w:suppressAutoHyphens/>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приобщение к системе культурных ценностей;</w:t>
      </w:r>
    </w:p>
    <w:p w:rsidR="00CF4D7C" w:rsidRPr="00CF4D7C" w:rsidRDefault="00CF4D7C" w:rsidP="00CF4D7C">
      <w:pPr>
        <w:numPr>
          <w:ilvl w:val="0"/>
          <w:numId w:val="21"/>
        </w:numPr>
        <w:tabs>
          <w:tab w:val="left" w:pos="1060"/>
        </w:tabs>
        <w:suppressAutoHyphens/>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трудолюбия, готовности к осознанному выбору будущей профессии, стремления к профессионализму, конкурентоспособности;</w:t>
      </w:r>
    </w:p>
    <w:p w:rsidR="00CF4D7C" w:rsidRPr="00CF4D7C" w:rsidRDefault="00CF4D7C" w:rsidP="00CF4D7C">
      <w:pPr>
        <w:numPr>
          <w:ilvl w:val="0"/>
          <w:numId w:val="21"/>
        </w:numPr>
        <w:tabs>
          <w:tab w:val="left" w:pos="1060"/>
        </w:tabs>
        <w:suppressAutoHyphens/>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экологической культуры, предполагающей ценностное отношение к природе, людям, собственному здоровью;</w:t>
      </w:r>
    </w:p>
    <w:p w:rsidR="00CF4D7C" w:rsidRPr="00CF4D7C" w:rsidRDefault="00CF4D7C" w:rsidP="00CF4D7C">
      <w:pPr>
        <w:numPr>
          <w:ilvl w:val="0"/>
          <w:numId w:val="21"/>
        </w:numPr>
        <w:tabs>
          <w:tab w:val="left" w:pos="1060"/>
        </w:tabs>
        <w:suppressAutoHyphens/>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эстетического отношения к окружающему миру, умения видеть и понимать прекрасное, потребности и умения выражать себя в различных, доступных и наиболее привлекательных для ребенка видах творческой деятельности;</w:t>
      </w:r>
    </w:p>
    <w:p w:rsidR="00CF4D7C" w:rsidRPr="00CF4D7C" w:rsidRDefault="00CF4D7C" w:rsidP="00CF4D7C">
      <w:pPr>
        <w:numPr>
          <w:ilvl w:val="0"/>
          <w:numId w:val="21"/>
        </w:numPr>
        <w:tabs>
          <w:tab w:val="left" w:pos="1060"/>
        </w:tabs>
        <w:suppressAutoHyphens/>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организационной культуры, активной жизненной позиции, лидерских качеств, организаторских умений и навыков, опыта руководства небольшой социальной группой и сотрудничества со сверстниками и взрослыми, коммуникативных умений и навыков, навыков самоорганизации, проектирования собственной деятельности;</w:t>
      </w:r>
    </w:p>
    <w:p w:rsidR="00CF4D7C" w:rsidRPr="00CF4D7C" w:rsidRDefault="00CF4D7C" w:rsidP="00CF4D7C">
      <w:pPr>
        <w:numPr>
          <w:ilvl w:val="0"/>
          <w:numId w:val="21"/>
        </w:numPr>
        <w:tabs>
          <w:tab w:val="left" w:pos="1060"/>
        </w:tabs>
        <w:suppressAutoHyphens/>
        <w:spacing w:after="0" w:line="240" w:lineRule="auto"/>
        <w:jc w:val="both"/>
        <w:rPr>
          <w:rFonts w:ascii="Times New Roman" w:eastAsia="Times New Roman" w:hAnsi="Times New Roman" w:cs="Times New Roman"/>
          <w:sz w:val="24"/>
          <w:szCs w:val="24"/>
          <w:lang w:eastAsia="ru-RU"/>
        </w:rPr>
      </w:pPr>
      <w:r w:rsidRPr="00CF4D7C">
        <w:rPr>
          <w:rFonts w:ascii="Times New Roman" w:eastAsia="Times New Roman" w:hAnsi="Times New Roman" w:cs="Times New Roman"/>
          <w:sz w:val="24"/>
          <w:szCs w:val="24"/>
          <w:lang w:eastAsia="ru-RU"/>
        </w:rPr>
        <w:t>навыков здорового образа жизни.</w:t>
      </w:r>
    </w:p>
    <w:p w:rsidR="00CF4D7C" w:rsidRDefault="00CF4D7C" w:rsidP="00934189">
      <w:pPr>
        <w:spacing w:after="0"/>
        <w:rPr>
          <w:rFonts w:ascii="Times New Roman" w:hAnsi="Times New Roman" w:cs="Times New Roman"/>
          <w:sz w:val="24"/>
          <w:szCs w:val="24"/>
        </w:rPr>
      </w:pPr>
    </w:p>
    <w:p w:rsidR="00CF4D7C" w:rsidRDefault="00CF4D7C" w:rsidP="00934189">
      <w:pPr>
        <w:spacing w:after="0"/>
        <w:rPr>
          <w:rFonts w:ascii="Times New Roman" w:hAnsi="Times New Roman" w:cs="Times New Roman"/>
          <w:sz w:val="24"/>
          <w:szCs w:val="24"/>
        </w:rPr>
      </w:pPr>
    </w:p>
    <w:p w:rsidR="009D7670" w:rsidRPr="00FC44A3" w:rsidRDefault="009D7670" w:rsidP="006B3A14">
      <w:pPr>
        <w:pStyle w:val="a3"/>
        <w:rPr>
          <w:rFonts w:ascii="Times New Roman" w:hAnsi="Times New Roman" w:cs="Times New Roman"/>
          <w:b/>
          <w:bCs/>
          <w:sz w:val="24"/>
          <w:szCs w:val="24"/>
        </w:rPr>
      </w:pPr>
    </w:p>
    <w:p w:rsidR="009D7670" w:rsidRPr="006B3A14" w:rsidRDefault="009D7670" w:rsidP="006B3A14">
      <w:pPr>
        <w:pStyle w:val="a3"/>
        <w:ind w:firstLine="426"/>
        <w:jc w:val="center"/>
        <w:rPr>
          <w:rFonts w:ascii="Times New Roman" w:hAnsi="Times New Roman" w:cs="Times New Roman"/>
          <w:b/>
          <w:bCs/>
          <w:iCs/>
          <w:sz w:val="28"/>
          <w:szCs w:val="28"/>
        </w:rPr>
      </w:pPr>
      <w:r w:rsidRPr="006B3A14">
        <w:rPr>
          <w:rFonts w:ascii="Times New Roman" w:hAnsi="Times New Roman" w:cs="Times New Roman"/>
          <w:b/>
          <w:bCs/>
          <w:iCs/>
          <w:sz w:val="28"/>
          <w:szCs w:val="28"/>
        </w:rPr>
        <w:lastRenderedPageBreak/>
        <w:t>Спортивно-оздоровительное направление</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Целесообразность данного направления заключается в формировании знаний, установок, личностных ориентиров и норм поведения, обеспечивающих сохранение и укрепление физического, психологического и социального здоровья обучающихся на ступени основного общего образования как одной из ценностных составляющих, способствующих познавательному и эмоциональному развитию ребенка, достижению планируемых результатов освоения основной образовательной программы начального общего образования.</w:t>
      </w:r>
    </w:p>
    <w:p w:rsidR="009D7670" w:rsidRPr="00FC44A3" w:rsidRDefault="009D7670" w:rsidP="003F7411">
      <w:pPr>
        <w:pStyle w:val="a3"/>
        <w:ind w:firstLine="426"/>
        <w:rPr>
          <w:rFonts w:ascii="Times New Roman" w:hAnsi="Times New Roman" w:cs="Times New Roman"/>
          <w:b/>
          <w:bCs/>
          <w:sz w:val="24"/>
          <w:szCs w:val="24"/>
        </w:rPr>
      </w:pPr>
      <w:r w:rsidRPr="00FC44A3">
        <w:rPr>
          <w:rFonts w:ascii="Times New Roman" w:hAnsi="Times New Roman" w:cs="Times New Roman"/>
          <w:sz w:val="24"/>
          <w:szCs w:val="24"/>
        </w:rPr>
        <w:t xml:space="preserve">Основные </w:t>
      </w:r>
      <w:r w:rsidRPr="00FC44A3">
        <w:rPr>
          <w:rFonts w:ascii="Times New Roman" w:hAnsi="Times New Roman" w:cs="Times New Roman"/>
          <w:b/>
          <w:bCs/>
          <w:sz w:val="24"/>
          <w:szCs w:val="24"/>
        </w:rPr>
        <w:t>задачи:</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1. Формирование культуры здорового и безопасного образа жизни;</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2. Использование оптимальных двигательных режимов для детей с учетом их возрастных, психологических и иных особенностей;</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3. Развитие потребности в занятиях физической культурой и спортом.</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b/>
          <w:bCs/>
          <w:i/>
          <w:iCs/>
          <w:sz w:val="24"/>
          <w:szCs w:val="24"/>
        </w:rPr>
        <w:t>Формы реализации программы</w:t>
      </w:r>
      <w:r w:rsidRPr="00FC44A3">
        <w:rPr>
          <w:rFonts w:ascii="Times New Roman" w:hAnsi="Times New Roman" w:cs="Times New Roman"/>
          <w:sz w:val="24"/>
          <w:szCs w:val="24"/>
        </w:rPr>
        <w:t>:</w:t>
      </w:r>
    </w:p>
    <w:p w:rsidR="009D7670" w:rsidRPr="00FC44A3" w:rsidRDefault="006B3A14" w:rsidP="003F7411">
      <w:pPr>
        <w:pStyle w:val="a3"/>
        <w:ind w:firstLine="426"/>
        <w:rPr>
          <w:rFonts w:ascii="Times New Roman" w:hAnsi="Times New Roman" w:cs="Times New Roman"/>
          <w:sz w:val="24"/>
          <w:szCs w:val="24"/>
        </w:rPr>
      </w:pPr>
      <w:r>
        <w:rPr>
          <w:rFonts w:ascii="Times New Roman" w:hAnsi="Times New Roman" w:cs="Times New Roman"/>
          <w:sz w:val="24"/>
          <w:szCs w:val="24"/>
        </w:rPr>
        <w:t>Работа спортивной секции</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Организация походов, экскурсий, «Дней здоровья», подвижных игр, внутришкольных спортивных соревнований;</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Проведение бесед по охране здоровья;</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Применение на уроках игровых моментов, физ. минуток;</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участие в спортивных соревнованиях на разных уровнях.</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Ожидаемые результаты</w:t>
      </w:r>
      <w:r w:rsidR="006B3A14">
        <w:rPr>
          <w:rFonts w:ascii="Times New Roman" w:hAnsi="Times New Roman" w:cs="Times New Roman"/>
          <w:sz w:val="24"/>
          <w:szCs w:val="24"/>
        </w:rPr>
        <w:t>:</w:t>
      </w:r>
    </w:p>
    <w:p w:rsidR="009D7670" w:rsidRPr="00FC44A3" w:rsidRDefault="009D7670" w:rsidP="003F7411">
      <w:pPr>
        <w:pStyle w:val="a3"/>
        <w:ind w:firstLine="426"/>
        <w:rPr>
          <w:rFonts w:ascii="Times New Roman" w:hAnsi="Times New Roman" w:cs="Times New Roman"/>
          <w:color w:val="000000"/>
          <w:sz w:val="24"/>
          <w:szCs w:val="24"/>
        </w:rPr>
      </w:pPr>
      <w:r w:rsidRPr="00FC44A3">
        <w:rPr>
          <w:rFonts w:ascii="Times New Roman" w:hAnsi="Times New Roman" w:cs="Times New Roman"/>
          <w:color w:val="000000"/>
          <w:sz w:val="24"/>
          <w:szCs w:val="24"/>
        </w:rPr>
        <w:t>Улучшение показателей физического здоровья.</w:t>
      </w:r>
    </w:p>
    <w:p w:rsidR="009D7670" w:rsidRPr="00FC44A3" w:rsidRDefault="009D7670" w:rsidP="003F7411">
      <w:pPr>
        <w:pStyle w:val="a3"/>
        <w:ind w:firstLine="426"/>
        <w:rPr>
          <w:rFonts w:ascii="Times New Roman" w:hAnsi="Times New Roman" w:cs="Times New Roman"/>
          <w:color w:val="000000"/>
          <w:sz w:val="24"/>
          <w:szCs w:val="24"/>
        </w:rPr>
      </w:pPr>
      <w:r w:rsidRPr="00FC44A3">
        <w:rPr>
          <w:rFonts w:ascii="Times New Roman" w:hAnsi="Times New Roman" w:cs="Times New Roman"/>
          <w:color w:val="000000"/>
          <w:sz w:val="24"/>
          <w:szCs w:val="24"/>
        </w:rPr>
        <w:t>Овладение культурой здоровья.</w:t>
      </w:r>
    </w:p>
    <w:p w:rsidR="009D7670" w:rsidRPr="00FC44A3" w:rsidRDefault="009D7670" w:rsidP="003F7411">
      <w:pPr>
        <w:pStyle w:val="a3"/>
        <w:ind w:firstLine="426"/>
        <w:rPr>
          <w:rFonts w:ascii="Times New Roman" w:hAnsi="Times New Roman" w:cs="Times New Roman"/>
          <w:color w:val="000000"/>
          <w:sz w:val="24"/>
          <w:szCs w:val="24"/>
        </w:rPr>
      </w:pPr>
      <w:r w:rsidRPr="00FC44A3">
        <w:rPr>
          <w:rFonts w:ascii="Times New Roman" w:hAnsi="Times New Roman" w:cs="Times New Roman"/>
          <w:color w:val="000000"/>
          <w:sz w:val="24"/>
          <w:szCs w:val="24"/>
        </w:rPr>
        <w:t>Формирование негативного отношения к вредным привычкам.</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color w:val="000000"/>
          <w:sz w:val="24"/>
          <w:szCs w:val="24"/>
        </w:rPr>
        <w:t>Умение вести здоровый образ жизни.</w:t>
      </w:r>
    </w:p>
    <w:p w:rsidR="009D7670" w:rsidRPr="00306C17" w:rsidRDefault="009D7670" w:rsidP="003F7411">
      <w:pPr>
        <w:pStyle w:val="a3"/>
        <w:ind w:firstLine="426"/>
        <w:rPr>
          <w:rFonts w:ascii="Times New Roman" w:hAnsi="Times New Roman" w:cs="Times New Roman"/>
          <w:iCs/>
          <w:sz w:val="24"/>
          <w:szCs w:val="24"/>
        </w:rPr>
      </w:pPr>
      <w:r w:rsidRPr="00306C17">
        <w:rPr>
          <w:rFonts w:ascii="Times New Roman" w:hAnsi="Times New Roman" w:cs="Times New Roman"/>
          <w:iCs/>
          <w:sz w:val="24"/>
          <w:szCs w:val="24"/>
        </w:rPr>
        <w:t xml:space="preserve">Данное направление будет </w:t>
      </w:r>
      <w:r w:rsidR="006B3A14" w:rsidRPr="00306C17">
        <w:rPr>
          <w:rFonts w:ascii="Times New Roman" w:hAnsi="Times New Roman" w:cs="Times New Roman"/>
          <w:iCs/>
          <w:sz w:val="24"/>
          <w:szCs w:val="24"/>
        </w:rPr>
        <w:t>реализоваться в спортивной секции</w:t>
      </w:r>
      <w:r w:rsidRPr="00306C17">
        <w:rPr>
          <w:rFonts w:ascii="Times New Roman" w:hAnsi="Times New Roman" w:cs="Times New Roman"/>
          <w:iCs/>
          <w:sz w:val="24"/>
          <w:szCs w:val="24"/>
        </w:rPr>
        <w:t>, в классных часах, в экскурсиях, при подготовке к сдаче нормативов ФВСК ГТО. По итогам работы проводятся конкурсы, соревнования, показательные выступления, Дни здоровья.</w:t>
      </w:r>
    </w:p>
    <w:p w:rsidR="006B3A14" w:rsidRPr="00FC44A3" w:rsidRDefault="006B3A14" w:rsidP="003F7411">
      <w:pPr>
        <w:pStyle w:val="a3"/>
        <w:ind w:firstLine="426"/>
        <w:rPr>
          <w:rFonts w:ascii="Times New Roman" w:hAnsi="Times New Roman" w:cs="Times New Roman"/>
          <w:i/>
          <w:iCs/>
          <w:sz w:val="24"/>
          <w:szCs w:val="24"/>
        </w:rPr>
      </w:pPr>
    </w:p>
    <w:p w:rsidR="009D7670" w:rsidRDefault="009D7670" w:rsidP="006B3A14">
      <w:pPr>
        <w:pStyle w:val="a3"/>
        <w:ind w:firstLine="426"/>
        <w:jc w:val="center"/>
        <w:rPr>
          <w:rFonts w:ascii="Times New Roman" w:hAnsi="Times New Roman" w:cs="Times New Roman"/>
          <w:b/>
          <w:bCs/>
          <w:iCs/>
          <w:sz w:val="28"/>
          <w:szCs w:val="28"/>
        </w:rPr>
      </w:pPr>
      <w:r w:rsidRPr="006B3A14">
        <w:rPr>
          <w:rFonts w:ascii="Times New Roman" w:hAnsi="Times New Roman" w:cs="Times New Roman"/>
          <w:b/>
          <w:bCs/>
          <w:iCs/>
          <w:sz w:val="28"/>
          <w:szCs w:val="28"/>
        </w:rPr>
        <w:t>Духовно-нравственное направление</w:t>
      </w:r>
    </w:p>
    <w:p w:rsidR="006B3A14" w:rsidRPr="006B3A14" w:rsidRDefault="006B3A14" w:rsidP="006B3A14">
      <w:pPr>
        <w:pStyle w:val="a3"/>
        <w:ind w:firstLine="426"/>
        <w:jc w:val="center"/>
        <w:rPr>
          <w:rFonts w:ascii="Times New Roman" w:hAnsi="Times New Roman" w:cs="Times New Roman"/>
          <w:b/>
          <w:bCs/>
          <w:iCs/>
          <w:sz w:val="28"/>
          <w:szCs w:val="28"/>
        </w:rPr>
      </w:pP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Цель направления - обеспечение духовно-нравственного развития обучающихся в единстве урочной, внеурочной и внешкольной деятельности, в совместной педагогической работе образовательного учреждения, семьи и других институтов общества; активизация внутренних резервов обучающихся, способствующих успешному освоению нового социального опыта на ступени основного общего образования, в формировании социальных, коммуникативных компетенций, необходимых для эффективного взаимодействия в социуме.</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В основу работы по данному направлению положены ключевые воспитательные задачи, базовые национальные ценности российского общества.</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 xml:space="preserve">Основными </w:t>
      </w:r>
      <w:r w:rsidRPr="00FC44A3">
        <w:rPr>
          <w:rFonts w:ascii="Times New Roman" w:hAnsi="Times New Roman" w:cs="Times New Roman"/>
          <w:b/>
          <w:bCs/>
          <w:sz w:val="24"/>
          <w:szCs w:val="24"/>
        </w:rPr>
        <w:t>задачами</w:t>
      </w:r>
      <w:r w:rsidRPr="00FC44A3">
        <w:rPr>
          <w:rFonts w:ascii="Times New Roman" w:hAnsi="Times New Roman" w:cs="Times New Roman"/>
          <w:sz w:val="24"/>
          <w:szCs w:val="24"/>
        </w:rPr>
        <w:t xml:space="preserve"> являются:</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1. Формирование общечеловеческих ценностей в контексте формирования у обучающихся гражданской идентичности;</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2. Воспитание нравственного, ответственного, инициативного и компетентного гражданина России;</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3. Приобщение обучающихся к культурным ценностям своей этнической или социокультурной группы;</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4. Сохранение базовых национальных ценностей российского общества;</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lastRenderedPageBreak/>
        <w:t>5. Последовательное расширение и укрепление ценностно-смысловой сферы личности;</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6. Формирование психологической культуры и коммуникативной компетенции для обеспечения эффективного и безопасного взаимодействия в социуме;</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7. Формирование способности обучающегося сознательно выстраивать и оценивать отношения в социуме;</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8. Становление гуманистических и демократических ценностных ориентаций;</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9. Формирование основы культуры межэтнического общения;</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10. Формирование отношения к семье как к основе российского общества.</w:t>
      </w:r>
    </w:p>
    <w:p w:rsidR="009D7670" w:rsidRDefault="009D7670" w:rsidP="003F7411">
      <w:pPr>
        <w:pStyle w:val="a3"/>
        <w:ind w:firstLine="426"/>
        <w:rPr>
          <w:rFonts w:ascii="Times New Roman" w:hAnsi="Times New Roman" w:cs="Times New Roman"/>
          <w:b/>
          <w:bCs/>
          <w:i/>
          <w:iCs/>
          <w:sz w:val="24"/>
          <w:szCs w:val="24"/>
        </w:rPr>
      </w:pPr>
      <w:r w:rsidRPr="00FC44A3">
        <w:rPr>
          <w:rFonts w:ascii="Times New Roman" w:hAnsi="Times New Roman" w:cs="Times New Roman"/>
          <w:b/>
          <w:bCs/>
          <w:i/>
          <w:iCs/>
          <w:sz w:val="24"/>
          <w:szCs w:val="24"/>
        </w:rPr>
        <w:t>Формы реализации программы</w:t>
      </w:r>
    </w:p>
    <w:p w:rsidR="006B3A14" w:rsidRPr="006B3A14" w:rsidRDefault="006B3A14" w:rsidP="003F7411">
      <w:pPr>
        <w:pStyle w:val="a3"/>
        <w:ind w:firstLine="426"/>
        <w:rPr>
          <w:rFonts w:ascii="Times New Roman" w:hAnsi="Times New Roman" w:cs="Times New Roman"/>
          <w:bCs/>
          <w:iCs/>
          <w:sz w:val="24"/>
          <w:szCs w:val="24"/>
        </w:rPr>
      </w:pPr>
      <w:r w:rsidRPr="006B3A14">
        <w:rPr>
          <w:rFonts w:ascii="Times New Roman" w:hAnsi="Times New Roman" w:cs="Times New Roman"/>
          <w:bCs/>
          <w:iCs/>
          <w:sz w:val="24"/>
          <w:szCs w:val="24"/>
        </w:rPr>
        <w:t>Работа кружка «Юные краеведы»</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Классные часы «Человек в обществе: обязанности и права», «У войны не женское лицо»;</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Культпоходы  в  музеи, на выставки;</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Подготовка классных часов и бесед  на темы «Учись учиться: где же взять время?»; беседа «Защити себя сам» (правила безопасного поведения дома и в общественных местах), «Они сражались за Родину», посвящённый Дню Победы.</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Ожидаемые результаты</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Повышение уровня духовно-нравственной культуры школьников.</w:t>
      </w:r>
    </w:p>
    <w:p w:rsidR="009D7670"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Развитие потребности жить по законам добра и милосердия, уважать общечеловеческие ценности.</w:t>
      </w:r>
    </w:p>
    <w:p w:rsidR="00F84C08" w:rsidRDefault="00F84C08" w:rsidP="003F7411">
      <w:pPr>
        <w:pStyle w:val="a3"/>
        <w:ind w:firstLine="426"/>
        <w:rPr>
          <w:rFonts w:ascii="Times New Roman" w:hAnsi="Times New Roman" w:cs="Times New Roman"/>
          <w:sz w:val="24"/>
          <w:szCs w:val="24"/>
        </w:rPr>
      </w:pPr>
    </w:p>
    <w:p w:rsidR="00F84C08" w:rsidRPr="00F84C08" w:rsidRDefault="00F84C08" w:rsidP="00F84C08">
      <w:pPr>
        <w:pStyle w:val="a3"/>
        <w:ind w:firstLine="426"/>
        <w:jc w:val="center"/>
        <w:rPr>
          <w:rFonts w:ascii="Times New Roman" w:hAnsi="Times New Roman" w:cs="Times New Roman"/>
          <w:b/>
          <w:sz w:val="24"/>
          <w:szCs w:val="24"/>
        </w:rPr>
      </w:pPr>
      <w:r w:rsidRPr="00F84C08">
        <w:rPr>
          <w:rFonts w:ascii="Times New Roman" w:hAnsi="Times New Roman" w:cs="Times New Roman"/>
          <w:b/>
          <w:sz w:val="24"/>
          <w:szCs w:val="24"/>
        </w:rPr>
        <w:t>Содержание программы курса «Юные краеведы»</w:t>
      </w:r>
    </w:p>
    <w:p w:rsidR="00F84C08" w:rsidRDefault="00F84C08" w:rsidP="003F7411">
      <w:pPr>
        <w:pStyle w:val="a3"/>
        <w:ind w:firstLine="426"/>
        <w:rPr>
          <w:rFonts w:ascii="Times New Roman" w:hAnsi="Times New Roman" w:cs="Times New Roman"/>
          <w:sz w:val="24"/>
          <w:szCs w:val="24"/>
        </w:rPr>
      </w:pPr>
    </w:p>
    <w:p w:rsidR="00F84C08" w:rsidRPr="00F84C08" w:rsidRDefault="00F84C08" w:rsidP="00F84C08">
      <w:pPr>
        <w:spacing w:after="0" w:line="240" w:lineRule="auto"/>
        <w:ind w:firstLine="709"/>
        <w:rPr>
          <w:rFonts w:ascii="Times New Roman" w:eastAsia="Times New Roman" w:hAnsi="Times New Roman" w:cs="Times New Roman"/>
          <w:sz w:val="24"/>
          <w:szCs w:val="24"/>
          <w:lang w:eastAsia="ru-RU"/>
        </w:rPr>
      </w:pPr>
      <w:r w:rsidRPr="00F84C08">
        <w:rPr>
          <w:rFonts w:ascii="Times New Roman" w:eastAsia="Times New Roman" w:hAnsi="Times New Roman" w:cs="Times New Roman"/>
          <w:b/>
          <w:sz w:val="24"/>
          <w:szCs w:val="24"/>
          <w:lang w:eastAsia="ru-RU"/>
        </w:rPr>
        <w:t xml:space="preserve">Раздел </w:t>
      </w:r>
      <w:r w:rsidRPr="00F84C08">
        <w:rPr>
          <w:rFonts w:ascii="Times New Roman" w:eastAsia="Times New Roman" w:hAnsi="Times New Roman" w:cs="Times New Roman"/>
          <w:b/>
          <w:sz w:val="24"/>
          <w:szCs w:val="24"/>
          <w:lang w:val="en-US" w:eastAsia="ru-RU"/>
        </w:rPr>
        <w:t>I</w:t>
      </w:r>
      <w:r w:rsidRPr="00F84C08">
        <w:rPr>
          <w:rFonts w:ascii="Times New Roman" w:eastAsia="Times New Roman" w:hAnsi="Times New Roman" w:cs="Times New Roman"/>
          <w:b/>
          <w:sz w:val="24"/>
          <w:szCs w:val="24"/>
          <w:lang w:eastAsia="ru-RU"/>
        </w:rPr>
        <w:t xml:space="preserve">.  Введение в исследовательскую деятельность. </w:t>
      </w:r>
    </w:p>
    <w:p w:rsidR="00F84C08" w:rsidRPr="00F84C08" w:rsidRDefault="00F84C08" w:rsidP="00F84C08">
      <w:pPr>
        <w:spacing w:after="0" w:line="240" w:lineRule="auto"/>
        <w:ind w:firstLine="709"/>
        <w:jc w:val="both"/>
        <w:rPr>
          <w:rFonts w:ascii="Times New Roman" w:eastAsia="Times New Roman" w:hAnsi="Times New Roman" w:cs="Times New Roman"/>
          <w:sz w:val="24"/>
          <w:szCs w:val="24"/>
          <w:lang w:eastAsia="ru-RU"/>
        </w:rPr>
      </w:pPr>
      <w:r w:rsidRPr="00F84C08">
        <w:rPr>
          <w:rFonts w:ascii="Times New Roman" w:eastAsia="Times New Roman" w:hAnsi="Times New Roman" w:cs="Times New Roman"/>
          <w:sz w:val="24"/>
          <w:szCs w:val="24"/>
          <w:lang w:eastAsia="ru-RU"/>
        </w:rPr>
        <w:t xml:space="preserve">Содержание и задачи работы внеурочного занятия на предстоящий год. Организация занятий, формы и методы исследовательской работы. Знания, умения и навыки, необходимые в исследовательской работе. Обсуждение и выбор тем исследования, актуализация проблемы. Беседа «Что мне интересно?». Обсуждение выбранной темы для исследования. </w:t>
      </w:r>
    </w:p>
    <w:p w:rsidR="00F84C08" w:rsidRPr="00F84C08" w:rsidRDefault="00F84C08" w:rsidP="00F84C08">
      <w:pPr>
        <w:spacing w:after="0" w:line="240" w:lineRule="auto"/>
        <w:ind w:firstLine="709"/>
        <w:jc w:val="both"/>
        <w:rPr>
          <w:rFonts w:ascii="Times New Roman" w:eastAsia="Times New Roman" w:hAnsi="Times New Roman" w:cs="Times New Roman"/>
          <w:color w:val="000000"/>
          <w:sz w:val="24"/>
          <w:szCs w:val="24"/>
          <w:lang w:eastAsia="ru-RU"/>
        </w:rPr>
      </w:pPr>
      <w:r w:rsidRPr="00F84C08">
        <w:rPr>
          <w:rFonts w:ascii="Times New Roman" w:eastAsia="Times New Roman" w:hAnsi="Times New Roman" w:cs="Times New Roman"/>
          <w:b/>
          <w:sz w:val="24"/>
          <w:szCs w:val="24"/>
          <w:lang w:eastAsia="ru-RU"/>
        </w:rPr>
        <w:t xml:space="preserve">Раздел </w:t>
      </w:r>
      <w:r w:rsidRPr="00F84C08">
        <w:rPr>
          <w:rFonts w:ascii="Times New Roman" w:eastAsia="Times New Roman" w:hAnsi="Times New Roman" w:cs="Times New Roman"/>
          <w:b/>
          <w:sz w:val="24"/>
          <w:szCs w:val="24"/>
          <w:lang w:val="en-US" w:eastAsia="ru-RU"/>
        </w:rPr>
        <w:t>II</w:t>
      </w:r>
      <w:r w:rsidRPr="00F84C08">
        <w:rPr>
          <w:rFonts w:ascii="Times New Roman" w:eastAsia="Times New Roman" w:hAnsi="Times New Roman" w:cs="Times New Roman"/>
          <w:b/>
          <w:sz w:val="24"/>
          <w:szCs w:val="24"/>
          <w:lang w:eastAsia="ru-RU"/>
        </w:rPr>
        <w:t>.История Апастовского района</w:t>
      </w:r>
      <w:r>
        <w:rPr>
          <w:rFonts w:ascii="Times New Roman" w:eastAsia="Times New Roman" w:hAnsi="Times New Roman" w:cs="Times New Roman"/>
          <w:sz w:val="24"/>
          <w:szCs w:val="24"/>
          <w:lang w:eastAsia="ru-RU"/>
        </w:rPr>
        <w:t>.</w:t>
      </w:r>
    </w:p>
    <w:p w:rsidR="00F84C08" w:rsidRPr="00F84C08" w:rsidRDefault="00F84C08" w:rsidP="00F84C08">
      <w:pPr>
        <w:spacing w:after="0" w:line="240" w:lineRule="auto"/>
        <w:ind w:firstLine="709"/>
        <w:jc w:val="both"/>
        <w:rPr>
          <w:rFonts w:ascii="Times New Roman" w:eastAsia="Times New Roman" w:hAnsi="Times New Roman" w:cs="Times New Roman"/>
          <w:color w:val="000000"/>
          <w:sz w:val="24"/>
          <w:szCs w:val="24"/>
          <w:lang w:eastAsia="ru-RU"/>
        </w:rPr>
      </w:pPr>
      <w:r w:rsidRPr="00F84C08">
        <w:rPr>
          <w:rFonts w:ascii="Times New Roman" w:eastAsia="Times New Roman" w:hAnsi="Times New Roman" w:cs="Times New Roman"/>
          <w:sz w:val="24"/>
          <w:szCs w:val="24"/>
          <w:lang w:eastAsia="ru-RU"/>
        </w:rPr>
        <w:t>Изучение истории</w:t>
      </w:r>
      <w:r w:rsidR="005C5F99">
        <w:rPr>
          <w:rFonts w:ascii="Times New Roman" w:eastAsia="Times New Roman" w:hAnsi="Times New Roman" w:cs="Times New Roman"/>
          <w:sz w:val="24"/>
          <w:szCs w:val="24"/>
          <w:lang w:eastAsia="ru-RU"/>
        </w:rPr>
        <w:t xml:space="preserve"> </w:t>
      </w:r>
      <w:r w:rsidRPr="00F84C08">
        <w:rPr>
          <w:rFonts w:ascii="Times New Roman" w:eastAsia="Times New Roman" w:hAnsi="Times New Roman" w:cs="Times New Roman"/>
          <w:sz w:val="24"/>
          <w:szCs w:val="24"/>
          <w:lang w:eastAsia="ru-RU"/>
        </w:rPr>
        <w:t>родного края. История Апастовского района. Символика Апастовского</w:t>
      </w:r>
      <w:r w:rsidR="005C5F99">
        <w:rPr>
          <w:rFonts w:ascii="Times New Roman" w:eastAsia="Times New Roman" w:hAnsi="Times New Roman" w:cs="Times New Roman"/>
          <w:sz w:val="24"/>
          <w:szCs w:val="24"/>
          <w:lang w:eastAsia="ru-RU"/>
        </w:rPr>
        <w:t xml:space="preserve"> </w:t>
      </w:r>
      <w:r w:rsidRPr="00F84C08">
        <w:rPr>
          <w:rFonts w:ascii="Times New Roman" w:eastAsia="Times New Roman" w:hAnsi="Times New Roman" w:cs="Times New Roman"/>
          <w:sz w:val="24"/>
          <w:szCs w:val="24"/>
          <w:lang w:eastAsia="ru-RU"/>
        </w:rPr>
        <w:t>района. Известные люди родного края. Достопримеч</w:t>
      </w:r>
      <w:r w:rsidR="005C5F99">
        <w:rPr>
          <w:rFonts w:ascii="Times New Roman" w:eastAsia="Times New Roman" w:hAnsi="Times New Roman" w:cs="Times New Roman"/>
          <w:sz w:val="24"/>
          <w:szCs w:val="24"/>
          <w:lang w:eastAsia="ru-RU"/>
        </w:rPr>
        <w:t>ательности и музеи села Кзыл Тау</w:t>
      </w:r>
      <w:r w:rsidRPr="00F84C08">
        <w:rPr>
          <w:rFonts w:ascii="Times New Roman" w:eastAsia="Times New Roman" w:hAnsi="Times New Roman" w:cs="Times New Roman"/>
          <w:sz w:val="24"/>
          <w:szCs w:val="24"/>
          <w:lang w:eastAsia="ru-RU"/>
        </w:rPr>
        <w:t xml:space="preserve"> и Апастовского района.</w:t>
      </w:r>
    </w:p>
    <w:p w:rsidR="00F84C08" w:rsidRPr="00F84C08" w:rsidRDefault="00F84C08" w:rsidP="00F84C08">
      <w:pPr>
        <w:spacing w:after="0" w:line="240" w:lineRule="auto"/>
        <w:ind w:firstLine="709"/>
        <w:jc w:val="both"/>
        <w:rPr>
          <w:rFonts w:ascii="Times New Roman" w:eastAsia="Times New Roman" w:hAnsi="Times New Roman" w:cs="Times New Roman"/>
          <w:sz w:val="24"/>
          <w:szCs w:val="24"/>
          <w:lang w:eastAsia="ru-RU"/>
        </w:rPr>
      </w:pPr>
      <w:r w:rsidRPr="00F84C08">
        <w:rPr>
          <w:rFonts w:ascii="Times New Roman" w:eastAsia="Times New Roman" w:hAnsi="Times New Roman" w:cs="Times New Roman"/>
          <w:b/>
          <w:sz w:val="24"/>
          <w:szCs w:val="24"/>
          <w:lang w:eastAsia="ru-RU"/>
        </w:rPr>
        <w:t xml:space="preserve">Раздел </w:t>
      </w:r>
      <w:r w:rsidRPr="00F84C08">
        <w:rPr>
          <w:rFonts w:ascii="Times New Roman" w:eastAsia="Times New Roman" w:hAnsi="Times New Roman" w:cs="Times New Roman"/>
          <w:b/>
          <w:sz w:val="24"/>
          <w:szCs w:val="24"/>
          <w:lang w:val="en-US" w:eastAsia="ru-RU"/>
        </w:rPr>
        <w:t>III</w:t>
      </w:r>
      <w:r w:rsidRPr="00F84C08">
        <w:rPr>
          <w:rFonts w:ascii="Times New Roman" w:eastAsia="Times New Roman" w:hAnsi="Times New Roman" w:cs="Times New Roman"/>
          <w:b/>
          <w:sz w:val="24"/>
          <w:szCs w:val="24"/>
          <w:lang w:eastAsia="ru-RU"/>
        </w:rPr>
        <w:t xml:space="preserve">. Республика Татарстан и </w:t>
      </w:r>
      <w:r w:rsidRPr="00F84C08">
        <w:rPr>
          <w:rFonts w:ascii="Times New Roman" w:eastAsia="Times New Roman" w:hAnsi="Times New Roman" w:cs="Times New Roman"/>
          <w:b/>
          <w:color w:val="000000"/>
          <w:sz w:val="24"/>
          <w:szCs w:val="24"/>
          <w:lang w:eastAsia="ru-RU"/>
        </w:rPr>
        <w:t xml:space="preserve">Апастовский район в годы Великой Отечественной  войны. </w:t>
      </w:r>
    </w:p>
    <w:p w:rsidR="00F84C08" w:rsidRPr="00F84C08" w:rsidRDefault="00F84C08" w:rsidP="00F84C08">
      <w:pPr>
        <w:spacing w:after="0" w:line="240" w:lineRule="auto"/>
        <w:ind w:firstLine="709"/>
        <w:jc w:val="both"/>
        <w:rPr>
          <w:rFonts w:ascii="Times New Roman" w:eastAsia="Times New Roman" w:hAnsi="Times New Roman" w:cs="Times New Roman"/>
          <w:sz w:val="24"/>
          <w:szCs w:val="24"/>
          <w:lang w:eastAsia="ru-RU"/>
        </w:rPr>
      </w:pPr>
      <w:r w:rsidRPr="00F84C08">
        <w:rPr>
          <w:rFonts w:ascii="Times New Roman" w:eastAsia="Times New Roman" w:hAnsi="Times New Roman" w:cs="Times New Roman"/>
          <w:sz w:val="24"/>
          <w:szCs w:val="24"/>
          <w:lang w:eastAsia="ru-RU"/>
        </w:rPr>
        <w:t>Изучение исторических событий родного края периода Великой Отечественной  войны. Начало Великой  Отечественной  войны. Перестройка всей жизни  на военный лад. Земляки – Герои  Советского Союза. Героизм жителей на фронтах войны и их вклад в победу над врагом</w:t>
      </w:r>
      <w:r w:rsidRPr="00F84C08">
        <w:rPr>
          <w:rFonts w:ascii="Times New Roman" w:eastAsia="Times New Roman" w:hAnsi="Times New Roman" w:cs="Times New Roman"/>
          <w:b/>
          <w:sz w:val="24"/>
          <w:szCs w:val="24"/>
          <w:lang w:eastAsia="ru-RU"/>
        </w:rPr>
        <w:t xml:space="preserve">. </w:t>
      </w:r>
      <w:r w:rsidRPr="00F84C08">
        <w:rPr>
          <w:rFonts w:ascii="Times New Roman" w:eastAsia="Times New Roman" w:hAnsi="Times New Roman" w:cs="Times New Roman"/>
          <w:sz w:val="24"/>
          <w:szCs w:val="24"/>
          <w:lang w:eastAsia="ru-RU"/>
        </w:rPr>
        <w:t xml:space="preserve">Работа над Книгой Памяти. </w:t>
      </w:r>
    </w:p>
    <w:p w:rsidR="00F84C08" w:rsidRPr="00F84C08" w:rsidRDefault="00F84C08" w:rsidP="00F84C08">
      <w:pPr>
        <w:spacing w:after="0" w:line="240" w:lineRule="auto"/>
        <w:ind w:firstLine="709"/>
        <w:rPr>
          <w:rFonts w:ascii="Times New Roman" w:eastAsia="Times New Roman" w:hAnsi="Times New Roman" w:cs="Times New Roman"/>
          <w:color w:val="000000"/>
          <w:sz w:val="24"/>
          <w:szCs w:val="24"/>
          <w:lang w:eastAsia="ru-RU"/>
        </w:rPr>
      </w:pPr>
      <w:r w:rsidRPr="00F84C08">
        <w:rPr>
          <w:rFonts w:ascii="Times New Roman" w:eastAsia="Times New Roman" w:hAnsi="Times New Roman" w:cs="Times New Roman"/>
          <w:b/>
          <w:sz w:val="24"/>
          <w:szCs w:val="24"/>
          <w:lang w:eastAsia="ru-RU"/>
        </w:rPr>
        <w:t xml:space="preserve">Раздел </w:t>
      </w:r>
      <w:r w:rsidRPr="00F84C08">
        <w:rPr>
          <w:rFonts w:ascii="Times New Roman" w:eastAsia="Times New Roman" w:hAnsi="Times New Roman" w:cs="Times New Roman"/>
          <w:b/>
          <w:sz w:val="24"/>
          <w:szCs w:val="24"/>
          <w:lang w:val="en-US" w:eastAsia="ru-RU"/>
        </w:rPr>
        <w:t>IV</w:t>
      </w:r>
      <w:r w:rsidRPr="00F84C08">
        <w:rPr>
          <w:rFonts w:ascii="Times New Roman" w:eastAsia="Times New Roman" w:hAnsi="Times New Roman" w:cs="Times New Roman"/>
          <w:b/>
          <w:sz w:val="24"/>
          <w:szCs w:val="24"/>
          <w:lang w:eastAsia="ru-RU"/>
        </w:rPr>
        <w:t xml:space="preserve">. </w:t>
      </w:r>
      <w:r w:rsidRPr="00F84C08">
        <w:rPr>
          <w:rFonts w:ascii="Times New Roman" w:eastAsia="Times New Roman" w:hAnsi="Times New Roman" w:cs="Times New Roman"/>
          <w:b/>
          <w:color w:val="000000"/>
          <w:sz w:val="24"/>
          <w:szCs w:val="24"/>
          <w:lang w:eastAsia="ru-RU"/>
        </w:rPr>
        <w:t xml:space="preserve">Ратные  и  трудовые  подвиги  земляков </w:t>
      </w:r>
    </w:p>
    <w:p w:rsidR="00F84C08" w:rsidRPr="00F84C08" w:rsidRDefault="00F84C08" w:rsidP="00F84C08">
      <w:pPr>
        <w:spacing w:after="0" w:line="240" w:lineRule="auto"/>
        <w:ind w:firstLine="709"/>
        <w:rPr>
          <w:rFonts w:ascii="Times New Roman" w:eastAsia="Times New Roman" w:hAnsi="Times New Roman" w:cs="Times New Roman"/>
          <w:color w:val="000000"/>
          <w:sz w:val="24"/>
          <w:szCs w:val="24"/>
          <w:lang w:eastAsia="ru-RU"/>
        </w:rPr>
      </w:pPr>
      <w:r w:rsidRPr="00F84C08">
        <w:rPr>
          <w:rFonts w:ascii="Times New Roman" w:eastAsia="Times New Roman" w:hAnsi="Times New Roman" w:cs="Times New Roman"/>
          <w:color w:val="000000"/>
          <w:sz w:val="24"/>
          <w:szCs w:val="24"/>
          <w:lang w:eastAsia="ru-RU"/>
        </w:rPr>
        <w:t>Сбор материала  о  земляках.</w:t>
      </w:r>
    </w:p>
    <w:p w:rsidR="00F84C08" w:rsidRPr="00F84C08" w:rsidRDefault="00F84C08" w:rsidP="00F84C08">
      <w:pPr>
        <w:spacing w:after="0" w:line="240" w:lineRule="auto"/>
        <w:ind w:firstLine="709"/>
        <w:rPr>
          <w:rFonts w:ascii="Times New Roman" w:eastAsia="Times New Roman" w:hAnsi="Times New Roman" w:cs="Times New Roman"/>
          <w:color w:val="000000"/>
          <w:sz w:val="24"/>
          <w:szCs w:val="24"/>
          <w:lang w:eastAsia="ru-RU"/>
        </w:rPr>
      </w:pPr>
      <w:r w:rsidRPr="00F84C08">
        <w:rPr>
          <w:rFonts w:ascii="Times New Roman" w:eastAsia="Times New Roman" w:hAnsi="Times New Roman" w:cs="Times New Roman"/>
          <w:b/>
          <w:sz w:val="24"/>
          <w:szCs w:val="24"/>
          <w:lang w:eastAsia="ru-RU"/>
        </w:rPr>
        <w:t xml:space="preserve">Раздел </w:t>
      </w:r>
      <w:r w:rsidRPr="00F84C08">
        <w:rPr>
          <w:rFonts w:ascii="Times New Roman" w:eastAsia="Times New Roman" w:hAnsi="Times New Roman" w:cs="Times New Roman"/>
          <w:b/>
          <w:sz w:val="24"/>
          <w:szCs w:val="24"/>
          <w:lang w:val="en-US" w:eastAsia="ru-RU"/>
        </w:rPr>
        <w:t>V</w:t>
      </w:r>
      <w:r w:rsidRPr="00F84C08">
        <w:rPr>
          <w:rFonts w:ascii="Times New Roman" w:eastAsia="Times New Roman" w:hAnsi="Times New Roman" w:cs="Times New Roman"/>
          <w:b/>
          <w:sz w:val="24"/>
          <w:szCs w:val="24"/>
          <w:lang w:eastAsia="ru-RU"/>
        </w:rPr>
        <w:t>.</w:t>
      </w:r>
      <w:r w:rsidRPr="00F84C08">
        <w:rPr>
          <w:rFonts w:ascii="Times New Roman" w:eastAsia="Times New Roman" w:hAnsi="Times New Roman" w:cs="Times New Roman"/>
          <w:b/>
          <w:spacing w:val="-2"/>
          <w:sz w:val="24"/>
          <w:szCs w:val="24"/>
          <w:lang w:eastAsia="ru-RU"/>
        </w:rPr>
        <w:t xml:space="preserve">Подготовка и защита проектов </w:t>
      </w:r>
    </w:p>
    <w:p w:rsidR="00F84C08" w:rsidRPr="00F84C08" w:rsidRDefault="00F84C08" w:rsidP="00F84C08">
      <w:pPr>
        <w:spacing w:after="0" w:line="240" w:lineRule="auto"/>
        <w:ind w:firstLine="709"/>
        <w:jc w:val="both"/>
        <w:rPr>
          <w:rFonts w:ascii="Times New Roman" w:eastAsia="Times New Roman" w:hAnsi="Times New Roman" w:cs="Times New Roman"/>
          <w:spacing w:val="-2"/>
          <w:sz w:val="24"/>
          <w:szCs w:val="24"/>
          <w:lang w:eastAsia="ru-RU"/>
        </w:rPr>
      </w:pPr>
      <w:r w:rsidRPr="00F84C08">
        <w:rPr>
          <w:rFonts w:ascii="Times New Roman" w:eastAsia="Times New Roman" w:hAnsi="Times New Roman" w:cs="Times New Roman"/>
          <w:sz w:val="24"/>
          <w:szCs w:val="24"/>
          <w:lang w:eastAsia="ru-RU"/>
        </w:rPr>
        <w:t>Оформление результатов исследовательской работы</w:t>
      </w:r>
      <w:r w:rsidRPr="00F84C08">
        <w:rPr>
          <w:rFonts w:ascii="Times New Roman" w:eastAsia="Times New Roman" w:hAnsi="Times New Roman" w:cs="Times New Roman"/>
          <w:spacing w:val="-2"/>
          <w:sz w:val="24"/>
          <w:szCs w:val="24"/>
          <w:lang w:eastAsia="ru-RU"/>
        </w:rPr>
        <w:t>. Публичная защита проекта.  Организация экскурсий и классных часов. Подготовка  общешкольного мероприятия ко Дню Победы.</w:t>
      </w:r>
    </w:p>
    <w:p w:rsidR="009D7670" w:rsidRPr="006B3A14" w:rsidRDefault="009D7670" w:rsidP="00F84C08">
      <w:pPr>
        <w:pStyle w:val="a3"/>
        <w:jc w:val="center"/>
        <w:rPr>
          <w:rFonts w:ascii="Times New Roman" w:hAnsi="Times New Roman" w:cs="Times New Roman"/>
          <w:b/>
          <w:bCs/>
          <w:sz w:val="28"/>
          <w:szCs w:val="28"/>
        </w:rPr>
      </w:pPr>
      <w:r w:rsidRPr="006B3A14">
        <w:rPr>
          <w:rFonts w:ascii="Times New Roman" w:hAnsi="Times New Roman" w:cs="Times New Roman"/>
          <w:b/>
          <w:bCs/>
          <w:sz w:val="28"/>
          <w:szCs w:val="28"/>
        </w:rPr>
        <w:t>Общеинтеллектуальное направление</w:t>
      </w:r>
    </w:p>
    <w:p w:rsidR="006B3A14" w:rsidRPr="00FC44A3" w:rsidRDefault="006B3A14" w:rsidP="006B3A14">
      <w:pPr>
        <w:pStyle w:val="a3"/>
        <w:ind w:firstLine="426"/>
        <w:jc w:val="center"/>
        <w:rPr>
          <w:rFonts w:ascii="Times New Roman" w:hAnsi="Times New Roman" w:cs="Times New Roman"/>
          <w:b/>
          <w:bCs/>
          <w:sz w:val="24"/>
          <w:szCs w:val="24"/>
        </w:rPr>
      </w:pP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Данное направление призвано обеспечить достижения планируемых результатов освоения основной образовательной программы основного общего образования.</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 xml:space="preserve">Основными </w:t>
      </w:r>
      <w:r w:rsidRPr="00FC44A3">
        <w:rPr>
          <w:rFonts w:ascii="Times New Roman" w:hAnsi="Times New Roman" w:cs="Times New Roman"/>
          <w:b/>
          <w:bCs/>
          <w:sz w:val="24"/>
          <w:szCs w:val="24"/>
        </w:rPr>
        <w:t>задачами</w:t>
      </w:r>
      <w:r w:rsidRPr="00FC44A3">
        <w:rPr>
          <w:rFonts w:ascii="Times New Roman" w:hAnsi="Times New Roman" w:cs="Times New Roman"/>
          <w:sz w:val="24"/>
          <w:szCs w:val="24"/>
        </w:rPr>
        <w:t xml:space="preserve"> являются:</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1. Формирование навыков научно-интеллектуального труда;</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2. Развитие культуры логического и алгоритмического мышления, воображения;</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3. Формирование первоначального опыта практической преобразовательной деятельности;</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4. Овладение навыками универсальных учебных действий обучающихся на ступени основного общего образования.</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b/>
          <w:bCs/>
          <w:i/>
          <w:iCs/>
          <w:sz w:val="24"/>
          <w:szCs w:val="24"/>
        </w:rPr>
        <w:t>Формы реализации программы</w:t>
      </w:r>
      <w:r w:rsidRPr="00FC44A3">
        <w:rPr>
          <w:rFonts w:ascii="Times New Roman" w:hAnsi="Times New Roman" w:cs="Times New Roman"/>
          <w:sz w:val="24"/>
          <w:szCs w:val="24"/>
        </w:rPr>
        <w:t>:</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интеллектуальная неделя;</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библиотечные уроки;</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конкурсы, экскурсии, олимпиады, конференции, деловые и ролевые игры;</w:t>
      </w:r>
    </w:p>
    <w:p w:rsidR="009D7670" w:rsidRPr="00FC44A3" w:rsidRDefault="006B3A14" w:rsidP="003F7411">
      <w:pPr>
        <w:pStyle w:val="a3"/>
        <w:ind w:firstLine="426"/>
        <w:rPr>
          <w:rFonts w:ascii="Times New Roman" w:hAnsi="Times New Roman" w:cs="Times New Roman"/>
          <w:sz w:val="24"/>
          <w:szCs w:val="24"/>
        </w:rPr>
      </w:pPr>
      <w:r>
        <w:rPr>
          <w:rFonts w:ascii="Times New Roman" w:hAnsi="Times New Roman" w:cs="Times New Roman"/>
          <w:color w:val="000000"/>
          <w:sz w:val="24"/>
          <w:szCs w:val="24"/>
        </w:rPr>
        <w:t>Работы кружков</w:t>
      </w:r>
      <w:r w:rsidR="005C5F99">
        <w:rPr>
          <w:rFonts w:ascii="Times New Roman" w:hAnsi="Times New Roman" w:cs="Times New Roman"/>
          <w:color w:val="000000"/>
          <w:sz w:val="24"/>
          <w:szCs w:val="24"/>
        </w:rPr>
        <w:t xml:space="preserve"> </w:t>
      </w:r>
      <w:r>
        <w:rPr>
          <w:rFonts w:ascii="Times New Roman" w:hAnsi="Times New Roman" w:cs="Times New Roman"/>
          <w:sz w:val="24"/>
          <w:szCs w:val="24"/>
        </w:rPr>
        <w:t>«Литературная гостиная</w:t>
      </w:r>
      <w:r w:rsidR="009D7670" w:rsidRPr="00FC44A3">
        <w:rPr>
          <w:rFonts w:ascii="Times New Roman" w:hAnsi="Times New Roman" w:cs="Times New Roman"/>
          <w:sz w:val="24"/>
          <w:szCs w:val="24"/>
        </w:rPr>
        <w:t>»</w:t>
      </w:r>
      <w:r>
        <w:rPr>
          <w:rFonts w:ascii="Times New Roman" w:hAnsi="Times New Roman" w:cs="Times New Roman"/>
          <w:sz w:val="24"/>
          <w:szCs w:val="24"/>
        </w:rPr>
        <w:t>, «Понемногу о многом»</w:t>
      </w:r>
    </w:p>
    <w:p w:rsidR="009D7670" w:rsidRPr="00FC44A3" w:rsidRDefault="009D7670" w:rsidP="003F7411">
      <w:pPr>
        <w:pStyle w:val="a3"/>
        <w:ind w:firstLine="426"/>
        <w:rPr>
          <w:rFonts w:ascii="Times New Roman" w:hAnsi="Times New Roman" w:cs="Times New Roman"/>
          <w:color w:val="000000"/>
          <w:sz w:val="24"/>
          <w:szCs w:val="24"/>
        </w:rPr>
      </w:pPr>
      <w:r w:rsidRPr="00FC44A3">
        <w:rPr>
          <w:rFonts w:ascii="Times New Roman" w:hAnsi="Times New Roman" w:cs="Times New Roman"/>
          <w:sz w:val="24"/>
          <w:szCs w:val="24"/>
        </w:rPr>
        <w:t>Ожидаемые результаты</w:t>
      </w:r>
    </w:p>
    <w:p w:rsidR="009D7670" w:rsidRPr="00FC44A3" w:rsidRDefault="009D7670" w:rsidP="003F7411">
      <w:pPr>
        <w:pStyle w:val="a3"/>
        <w:ind w:firstLine="426"/>
        <w:rPr>
          <w:rFonts w:ascii="Times New Roman" w:hAnsi="Times New Roman" w:cs="Times New Roman"/>
          <w:color w:val="000000"/>
          <w:sz w:val="24"/>
          <w:szCs w:val="24"/>
        </w:rPr>
      </w:pPr>
      <w:r w:rsidRPr="00FC44A3">
        <w:rPr>
          <w:rFonts w:ascii="Times New Roman" w:hAnsi="Times New Roman" w:cs="Times New Roman"/>
          <w:color w:val="000000"/>
          <w:sz w:val="24"/>
          <w:szCs w:val="24"/>
        </w:rPr>
        <w:t>Организация занятости учащихся в свободное от учёбы время.</w:t>
      </w:r>
    </w:p>
    <w:p w:rsidR="009D7670" w:rsidRPr="00FC44A3" w:rsidRDefault="009D7670" w:rsidP="003F7411">
      <w:pPr>
        <w:pStyle w:val="a3"/>
        <w:ind w:firstLine="426"/>
        <w:rPr>
          <w:rFonts w:ascii="Times New Roman" w:hAnsi="Times New Roman" w:cs="Times New Roman"/>
          <w:color w:val="000000"/>
          <w:sz w:val="24"/>
          <w:szCs w:val="24"/>
        </w:rPr>
      </w:pPr>
      <w:r w:rsidRPr="00FC44A3">
        <w:rPr>
          <w:rFonts w:ascii="Times New Roman" w:hAnsi="Times New Roman" w:cs="Times New Roman"/>
          <w:color w:val="000000"/>
          <w:sz w:val="24"/>
          <w:szCs w:val="24"/>
        </w:rPr>
        <w:t>Интерес учащихся в разносторонней интеллектуальной деятельности.</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color w:val="000000"/>
          <w:sz w:val="24"/>
          <w:szCs w:val="24"/>
        </w:rPr>
        <w:t>Повышение мотивации к участию в викторинах, познавательных играх, предметных неделях, олимпиадах, внешкольных интеллектуально-творческих проектах.</w:t>
      </w:r>
    </w:p>
    <w:p w:rsidR="006B3A14" w:rsidRDefault="006B3A14" w:rsidP="006B3A14">
      <w:pPr>
        <w:pStyle w:val="a3"/>
        <w:ind w:firstLine="426"/>
        <w:jc w:val="center"/>
        <w:rPr>
          <w:rFonts w:ascii="Times New Roman" w:hAnsi="Times New Roman" w:cs="Times New Roman"/>
          <w:b/>
          <w:bCs/>
          <w:iCs/>
          <w:sz w:val="28"/>
          <w:szCs w:val="28"/>
        </w:rPr>
      </w:pPr>
    </w:p>
    <w:p w:rsidR="00F84C08" w:rsidRDefault="00F84C08" w:rsidP="006B3A14">
      <w:pPr>
        <w:pStyle w:val="a3"/>
        <w:ind w:firstLine="426"/>
        <w:jc w:val="center"/>
        <w:rPr>
          <w:rFonts w:ascii="Times New Roman" w:hAnsi="Times New Roman" w:cs="Times New Roman"/>
          <w:b/>
          <w:bCs/>
          <w:iCs/>
          <w:sz w:val="28"/>
          <w:szCs w:val="28"/>
        </w:rPr>
      </w:pPr>
    </w:p>
    <w:p w:rsidR="00F84C08" w:rsidRPr="00023781" w:rsidRDefault="00F84C08" w:rsidP="006B3A14">
      <w:pPr>
        <w:pStyle w:val="a3"/>
        <w:ind w:firstLine="426"/>
        <w:jc w:val="center"/>
        <w:rPr>
          <w:rFonts w:ascii="Times New Roman" w:hAnsi="Times New Roman" w:cs="Times New Roman"/>
          <w:b/>
          <w:sz w:val="28"/>
          <w:szCs w:val="28"/>
        </w:rPr>
      </w:pPr>
      <w:r w:rsidRPr="00023781">
        <w:rPr>
          <w:rFonts w:ascii="Times New Roman" w:hAnsi="Times New Roman" w:cs="Times New Roman"/>
          <w:b/>
          <w:sz w:val="28"/>
          <w:szCs w:val="28"/>
        </w:rPr>
        <w:t>Содержание программы курса «Понемногу о многом»</w:t>
      </w:r>
    </w:p>
    <w:p w:rsidR="00F84C08" w:rsidRDefault="00F84C08" w:rsidP="006B3A14">
      <w:pPr>
        <w:pStyle w:val="a3"/>
        <w:ind w:firstLine="426"/>
        <w:jc w:val="center"/>
        <w:rPr>
          <w:rFonts w:ascii="Times New Roman" w:hAnsi="Times New Roman" w:cs="Times New Roman"/>
          <w:b/>
          <w:sz w:val="24"/>
          <w:szCs w:val="24"/>
        </w:rPr>
      </w:pPr>
    </w:p>
    <w:p w:rsidR="00F84C08" w:rsidRDefault="00F84C08" w:rsidP="006B3A14">
      <w:pPr>
        <w:pStyle w:val="a3"/>
        <w:ind w:firstLine="426"/>
        <w:jc w:val="center"/>
        <w:rPr>
          <w:rFonts w:ascii="Times New Roman" w:hAnsi="Times New Roman" w:cs="Times New Roman"/>
          <w:b/>
          <w:sz w:val="24"/>
          <w:szCs w:val="24"/>
        </w:rPr>
      </w:pPr>
    </w:p>
    <w:p w:rsidR="00023781" w:rsidRDefault="00023781" w:rsidP="00023781">
      <w:pPr>
        <w:spacing w:after="0" w:line="360" w:lineRule="auto"/>
        <w:jc w:val="center"/>
        <w:rPr>
          <w:rFonts w:ascii="Times New Roman" w:eastAsia="Times New Roman" w:hAnsi="Times New Roman" w:cs="Times New Roman"/>
          <w:b/>
          <w:bCs/>
          <w:sz w:val="24"/>
          <w:szCs w:val="24"/>
          <w:lang w:eastAsia="ru-RU"/>
        </w:rPr>
      </w:pPr>
      <w:r w:rsidRPr="00023781">
        <w:rPr>
          <w:rFonts w:ascii="Times New Roman" w:eastAsia="Times New Roman" w:hAnsi="Times New Roman" w:cs="Times New Roman"/>
          <w:b/>
          <w:bCs/>
          <w:sz w:val="24"/>
          <w:szCs w:val="24"/>
          <w:lang w:eastAsia="ru-RU"/>
        </w:rPr>
        <w:t xml:space="preserve">Содержание программы </w:t>
      </w:r>
      <w:r>
        <w:rPr>
          <w:rFonts w:ascii="Times New Roman" w:eastAsia="Times New Roman" w:hAnsi="Times New Roman" w:cs="Times New Roman"/>
          <w:b/>
          <w:bCs/>
          <w:sz w:val="24"/>
          <w:szCs w:val="24"/>
          <w:lang w:eastAsia="ru-RU"/>
        </w:rPr>
        <w:t xml:space="preserve">курса </w:t>
      </w:r>
      <w:r w:rsidRPr="00023781">
        <w:rPr>
          <w:rFonts w:ascii="Times New Roman" w:eastAsia="Times New Roman" w:hAnsi="Times New Roman" w:cs="Times New Roman"/>
          <w:b/>
          <w:bCs/>
          <w:sz w:val="24"/>
          <w:szCs w:val="24"/>
          <w:lang w:eastAsia="ru-RU"/>
        </w:rPr>
        <w:t>с указанием форм деятельности</w:t>
      </w:r>
    </w:p>
    <w:p w:rsidR="00023781" w:rsidRPr="00023781" w:rsidRDefault="00023781" w:rsidP="00023781">
      <w:pPr>
        <w:spacing w:after="0" w:line="360" w:lineRule="auto"/>
        <w:jc w:val="center"/>
        <w:rPr>
          <w:rFonts w:ascii="Times New Roman" w:eastAsia="Times New Roman" w:hAnsi="Times New Roman" w:cs="Times New Roman"/>
          <w:b/>
          <w:bCs/>
          <w:sz w:val="24"/>
          <w:szCs w:val="24"/>
          <w:lang w:eastAsia="ru-RU"/>
        </w:rPr>
      </w:pPr>
    </w:p>
    <w:p w:rsidR="00023781" w:rsidRPr="00023781" w:rsidRDefault="00023781" w:rsidP="00023781">
      <w:pPr>
        <w:spacing w:after="0" w:line="360" w:lineRule="auto"/>
        <w:rPr>
          <w:rFonts w:ascii="Times New Roman" w:eastAsia="Times New Roman" w:hAnsi="Times New Roman" w:cs="Times New Roman"/>
          <w:b/>
          <w:bCs/>
          <w:sz w:val="24"/>
          <w:szCs w:val="24"/>
          <w:lang w:eastAsia="ru-RU"/>
        </w:rPr>
      </w:pPr>
      <w:r w:rsidRPr="00023781">
        <w:rPr>
          <w:rFonts w:ascii="Times New Roman" w:eastAsia="Times New Roman" w:hAnsi="Times New Roman" w:cs="Times New Roman"/>
          <w:b/>
          <w:bCs/>
          <w:color w:val="000000"/>
          <w:sz w:val="24"/>
          <w:szCs w:val="24"/>
          <w:lang w:eastAsia="ru-RU"/>
        </w:rPr>
        <w:t xml:space="preserve">Тема  1.     </w:t>
      </w:r>
      <w:r w:rsidRPr="00023781">
        <w:rPr>
          <w:rFonts w:ascii="Times New Roman" w:eastAsia="Times New Roman" w:hAnsi="Times New Roman" w:cs="Times New Roman"/>
          <w:b/>
          <w:bCs/>
          <w:sz w:val="24"/>
          <w:szCs w:val="24"/>
          <w:lang w:eastAsia="ru-RU"/>
        </w:rPr>
        <w:t>Организационное занятие «Понемногу о многом»</w:t>
      </w:r>
    </w:p>
    <w:p w:rsidR="00023781" w:rsidRPr="00023781" w:rsidRDefault="00023781" w:rsidP="00023781">
      <w:pPr>
        <w:spacing w:after="0" w:line="360" w:lineRule="auto"/>
        <w:jc w:val="both"/>
        <w:rPr>
          <w:rFonts w:ascii="Times New Roman" w:eastAsia="Times New Roman" w:hAnsi="Times New Roman" w:cs="Times New Roman"/>
          <w:color w:val="000000"/>
          <w:sz w:val="24"/>
          <w:szCs w:val="24"/>
          <w:lang w:eastAsia="ru-RU"/>
        </w:rPr>
      </w:pPr>
      <w:r w:rsidRPr="00023781">
        <w:rPr>
          <w:rFonts w:ascii="Times New Roman" w:eastAsia="Times New Roman" w:hAnsi="Times New Roman" w:cs="Times New Roman"/>
          <w:b/>
          <w:bCs/>
          <w:color w:val="000000"/>
          <w:sz w:val="24"/>
          <w:szCs w:val="24"/>
          <w:lang w:eastAsia="ru-RU"/>
        </w:rPr>
        <w:t>Содержание  материала</w:t>
      </w:r>
      <w:r w:rsidRPr="00023781">
        <w:rPr>
          <w:rFonts w:ascii="Times New Roman" w:eastAsia="Times New Roman" w:hAnsi="Times New Roman" w:cs="Times New Roman"/>
          <w:color w:val="000000"/>
          <w:sz w:val="24"/>
          <w:szCs w:val="24"/>
          <w:lang w:eastAsia="ru-RU"/>
        </w:rPr>
        <w:t>: Язык – «самая лучшая и самая худшая вещь в мире». Значение языка для общения. Мировые языки. Языки малых групп. Различие языков по фонетике, лексике, грамматике. Язык – хранитель всего с древнейших времен до современности. Русский язык – наша гордость. Великие люди о языке. Игра «Дежурная буква».</w:t>
      </w:r>
    </w:p>
    <w:p w:rsidR="00023781" w:rsidRPr="00023781" w:rsidRDefault="00023781" w:rsidP="00023781">
      <w:pPr>
        <w:spacing w:after="0" w:line="360" w:lineRule="auto"/>
        <w:rPr>
          <w:rFonts w:ascii="Times New Roman" w:eastAsia="Times New Roman" w:hAnsi="Times New Roman" w:cs="Times New Roman"/>
          <w:color w:val="000000"/>
          <w:sz w:val="24"/>
          <w:szCs w:val="24"/>
          <w:lang w:eastAsia="ru-RU"/>
        </w:rPr>
      </w:pPr>
      <w:r w:rsidRPr="00023781">
        <w:rPr>
          <w:rFonts w:ascii="Times New Roman" w:eastAsia="Times New Roman" w:hAnsi="Times New Roman" w:cs="Times New Roman"/>
          <w:b/>
          <w:bCs/>
          <w:color w:val="000000"/>
          <w:sz w:val="24"/>
          <w:szCs w:val="24"/>
          <w:lang w:eastAsia="ru-RU"/>
        </w:rPr>
        <w:t>Форма занятий: </w:t>
      </w:r>
      <w:r w:rsidRPr="00023781">
        <w:rPr>
          <w:rFonts w:ascii="Times New Roman" w:eastAsia="Times New Roman" w:hAnsi="Times New Roman" w:cs="Times New Roman"/>
          <w:color w:val="000000"/>
          <w:sz w:val="24"/>
          <w:szCs w:val="24"/>
          <w:lang w:eastAsia="ru-RU"/>
        </w:rPr>
        <w:t>Беседа с элементами занимательности.</w:t>
      </w:r>
    </w:p>
    <w:p w:rsidR="00023781" w:rsidRPr="00023781" w:rsidRDefault="00023781" w:rsidP="00023781">
      <w:pPr>
        <w:spacing w:after="0" w:line="360" w:lineRule="auto"/>
        <w:jc w:val="both"/>
        <w:rPr>
          <w:rFonts w:ascii="Times New Roman" w:eastAsia="Times New Roman" w:hAnsi="Times New Roman" w:cs="Times New Roman"/>
          <w:sz w:val="24"/>
          <w:szCs w:val="24"/>
          <w:lang w:eastAsia="ru-RU"/>
        </w:rPr>
      </w:pPr>
    </w:p>
    <w:p w:rsidR="00023781" w:rsidRPr="00023781" w:rsidRDefault="00023781" w:rsidP="00023781">
      <w:pPr>
        <w:spacing w:after="0" w:line="360" w:lineRule="auto"/>
        <w:jc w:val="both"/>
        <w:rPr>
          <w:rFonts w:ascii="Times New Roman" w:eastAsia="Times New Roman" w:hAnsi="Times New Roman" w:cs="Times New Roman"/>
          <w:sz w:val="24"/>
          <w:szCs w:val="24"/>
          <w:lang w:eastAsia="ru-RU"/>
        </w:rPr>
      </w:pPr>
      <w:r w:rsidRPr="00023781">
        <w:rPr>
          <w:rFonts w:ascii="Times New Roman" w:eastAsia="Times New Roman" w:hAnsi="Times New Roman" w:cs="Times New Roman"/>
          <w:b/>
          <w:bCs/>
          <w:color w:val="000000"/>
          <w:sz w:val="24"/>
          <w:szCs w:val="24"/>
          <w:lang w:eastAsia="ru-RU"/>
        </w:rPr>
        <w:lastRenderedPageBreak/>
        <w:t xml:space="preserve">Тема  2.     </w:t>
      </w:r>
      <w:r w:rsidRPr="00023781">
        <w:rPr>
          <w:rFonts w:ascii="Times New Roman" w:eastAsia="Times New Roman" w:hAnsi="Times New Roman" w:cs="Times New Roman"/>
          <w:b/>
          <w:bCs/>
          <w:sz w:val="24"/>
          <w:szCs w:val="24"/>
          <w:lang w:eastAsia="ru-RU"/>
        </w:rPr>
        <w:t xml:space="preserve">Великий и могучий. </w:t>
      </w:r>
      <w:r w:rsidRPr="00023781">
        <w:rPr>
          <w:rFonts w:ascii="Times New Roman" w:eastAsia="Times New Roman" w:hAnsi="Times New Roman" w:cs="Times New Roman"/>
          <w:sz w:val="24"/>
          <w:szCs w:val="24"/>
          <w:lang w:eastAsia="ru-RU"/>
        </w:rPr>
        <w:t>Где в мире изучается русский язык. Почему мы так говорим? (происхождение некоторых фразеологизмов). Древнее начертание букв. Алмазный язык (язык фольклора). «Дождевые слова» К. Паустовского. Полминутки шутки (ребусы, занимательные вопросы, шарады).</w:t>
      </w:r>
    </w:p>
    <w:p w:rsidR="00023781" w:rsidRPr="00023781" w:rsidRDefault="00023781" w:rsidP="00023781">
      <w:pPr>
        <w:spacing w:after="0" w:line="360" w:lineRule="auto"/>
        <w:jc w:val="both"/>
        <w:rPr>
          <w:rFonts w:ascii="Times New Roman" w:eastAsia="Times New Roman" w:hAnsi="Times New Roman" w:cs="Times New Roman"/>
          <w:sz w:val="24"/>
          <w:szCs w:val="24"/>
          <w:lang w:eastAsia="ru-RU"/>
        </w:rPr>
      </w:pPr>
    </w:p>
    <w:p w:rsidR="00023781" w:rsidRPr="00023781" w:rsidRDefault="00023781" w:rsidP="00023781">
      <w:pPr>
        <w:spacing w:after="0" w:line="360" w:lineRule="auto"/>
        <w:jc w:val="both"/>
        <w:rPr>
          <w:rFonts w:ascii="Times New Roman" w:eastAsia="Times New Roman" w:hAnsi="Times New Roman" w:cs="Times New Roman"/>
          <w:sz w:val="24"/>
          <w:szCs w:val="24"/>
          <w:lang w:eastAsia="ru-RU"/>
        </w:rPr>
      </w:pPr>
      <w:r w:rsidRPr="00023781">
        <w:rPr>
          <w:rFonts w:ascii="Times New Roman" w:eastAsia="Times New Roman" w:hAnsi="Times New Roman" w:cs="Times New Roman"/>
          <w:b/>
          <w:bCs/>
          <w:color w:val="000000"/>
          <w:sz w:val="24"/>
          <w:szCs w:val="24"/>
          <w:lang w:eastAsia="ru-RU"/>
        </w:rPr>
        <w:t xml:space="preserve">Тема  3.     </w:t>
      </w:r>
      <w:r w:rsidRPr="00023781">
        <w:rPr>
          <w:rFonts w:ascii="Times New Roman" w:eastAsia="Times New Roman" w:hAnsi="Times New Roman" w:cs="Times New Roman"/>
          <w:b/>
          <w:bCs/>
          <w:sz w:val="24"/>
          <w:szCs w:val="24"/>
          <w:lang w:eastAsia="ru-RU"/>
        </w:rPr>
        <w:t xml:space="preserve">Звук и буква. </w:t>
      </w:r>
      <w:r w:rsidRPr="00023781">
        <w:rPr>
          <w:rFonts w:ascii="Times New Roman" w:eastAsia="Times New Roman" w:hAnsi="Times New Roman" w:cs="Times New Roman"/>
          <w:sz w:val="24"/>
          <w:szCs w:val="24"/>
          <w:lang w:eastAsia="ru-RU"/>
        </w:rPr>
        <w:t>Язык - звучащая речь. Различие звука и буквы. Основные фонетические процессы. Омолаживание слов (процессы аллитерации в поэзии). Игра «Звук заблудился», «Кто больше», «Кто скорее». Ударение в русском языке. Нормы ударения. Интонация и ее оттенки. Аудиозаписи стихотворений и басен в исполнении известных актеров.</w:t>
      </w:r>
    </w:p>
    <w:p w:rsidR="00023781" w:rsidRPr="00023781" w:rsidRDefault="00023781" w:rsidP="00023781">
      <w:pPr>
        <w:spacing w:after="0" w:line="360" w:lineRule="auto"/>
        <w:rPr>
          <w:rFonts w:ascii="Times New Roman" w:eastAsia="Times New Roman" w:hAnsi="Times New Roman" w:cs="Times New Roman"/>
          <w:sz w:val="24"/>
          <w:szCs w:val="24"/>
          <w:lang w:eastAsia="ru-RU"/>
        </w:rPr>
      </w:pPr>
    </w:p>
    <w:p w:rsidR="00023781" w:rsidRPr="00023781" w:rsidRDefault="00023781" w:rsidP="00023781">
      <w:pPr>
        <w:spacing w:after="0" w:line="360" w:lineRule="auto"/>
        <w:jc w:val="both"/>
        <w:rPr>
          <w:rFonts w:ascii="Times New Roman" w:eastAsia="Times New Roman" w:hAnsi="Times New Roman" w:cs="Times New Roman"/>
          <w:sz w:val="24"/>
          <w:szCs w:val="24"/>
          <w:lang w:eastAsia="ru-RU"/>
        </w:rPr>
      </w:pPr>
      <w:r w:rsidRPr="00023781">
        <w:rPr>
          <w:rFonts w:ascii="Times New Roman" w:eastAsia="Times New Roman" w:hAnsi="Times New Roman" w:cs="Times New Roman"/>
          <w:b/>
          <w:bCs/>
          <w:color w:val="000000"/>
          <w:sz w:val="24"/>
          <w:szCs w:val="24"/>
          <w:lang w:eastAsia="ru-RU"/>
        </w:rPr>
        <w:t>Тема  4.    </w:t>
      </w:r>
      <w:r w:rsidRPr="00023781">
        <w:rPr>
          <w:rFonts w:ascii="Times New Roman" w:eastAsia="Times New Roman" w:hAnsi="Times New Roman" w:cs="Times New Roman"/>
          <w:b/>
          <w:bCs/>
          <w:sz w:val="24"/>
          <w:szCs w:val="24"/>
          <w:lang w:eastAsia="ru-RU"/>
        </w:rPr>
        <w:t xml:space="preserve">Великие тайны письма.  </w:t>
      </w:r>
      <w:r w:rsidRPr="00023781">
        <w:rPr>
          <w:rFonts w:ascii="Times New Roman" w:eastAsia="Times New Roman" w:hAnsi="Times New Roman" w:cs="Times New Roman"/>
          <w:sz w:val="24"/>
          <w:szCs w:val="24"/>
          <w:lang w:eastAsia="ru-RU"/>
        </w:rPr>
        <w:t>Пиктография. Идеографическое письмо. Иероглифы. Клинопись. Письмо в Древнем Египте. Письменность Древней Руси. Головоломки «На каком языке написано?», «Расшифруйте».</w:t>
      </w:r>
    </w:p>
    <w:p w:rsidR="00023781" w:rsidRPr="00023781" w:rsidRDefault="00023781" w:rsidP="00023781">
      <w:pPr>
        <w:spacing w:after="0" w:line="360" w:lineRule="auto"/>
        <w:jc w:val="both"/>
        <w:rPr>
          <w:rFonts w:ascii="Times New Roman" w:eastAsia="Times New Roman" w:hAnsi="Times New Roman" w:cs="Times New Roman"/>
          <w:sz w:val="24"/>
          <w:szCs w:val="24"/>
          <w:lang w:eastAsia="ru-RU"/>
        </w:rPr>
      </w:pPr>
    </w:p>
    <w:p w:rsidR="00023781" w:rsidRPr="00023781" w:rsidRDefault="00023781" w:rsidP="00023781">
      <w:pPr>
        <w:spacing w:after="0" w:line="360" w:lineRule="auto"/>
        <w:jc w:val="both"/>
        <w:rPr>
          <w:rFonts w:ascii="Times New Roman" w:eastAsia="Times New Roman" w:hAnsi="Times New Roman" w:cs="Times New Roman"/>
          <w:sz w:val="24"/>
          <w:szCs w:val="24"/>
          <w:lang w:eastAsia="ru-RU"/>
        </w:rPr>
      </w:pPr>
      <w:r w:rsidRPr="00023781">
        <w:rPr>
          <w:rFonts w:ascii="Times New Roman" w:eastAsia="Times New Roman" w:hAnsi="Times New Roman" w:cs="Times New Roman"/>
          <w:b/>
          <w:bCs/>
          <w:color w:val="000000"/>
          <w:sz w:val="24"/>
          <w:szCs w:val="24"/>
          <w:lang w:eastAsia="ru-RU"/>
        </w:rPr>
        <w:t>Тема  5</w:t>
      </w:r>
      <w:r w:rsidRPr="00023781">
        <w:rPr>
          <w:rFonts w:ascii="Times New Roman" w:eastAsia="Times New Roman" w:hAnsi="Times New Roman" w:cs="Times New Roman"/>
          <w:color w:val="000000"/>
          <w:sz w:val="24"/>
          <w:szCs w:val="24"/>
          <w:lang w:eastAsia="ru-RU"/>
        </w:rPr>
        <w:t>.    </w:t>
      </w:r>
      <w:r w:rsidRPr="00023781">
        <w:rPr>
          <w:rFonts w:ascii="Times New Roman" w:eastAsia="Times New Roman" w:hAnsi="Times New Roman" w:cs="Times New Roman"/>
          <w:b/>
          <w:bCs/>
          <w:sz w:val="24"/>
          <w:szCs w:val="24"/>
          <w:lang w:eastAsia="ru-RU"/>
        </w:rPr>
        <w:t xml:space="preserve">Откуда взялись названия букв? </w:t>
      </w:r>
      <w:r w:rsidRPr="00023781">
        <w:rPr>
          <w:rFonts w:ascii="Times New Roman" w:eastAsia="Times New Roman" w:hAnsi="Times New Roman" w:cs="Times New Roman"/>
          <w:sz w:val="24"/>
          <w:szCs w:val="24"/>
          <w:lang w:eastAsia="ru-RU"/>
        </w:rPr>
        <w:t>Первый алфавит (гиксы – народ Аравии). Рисунки древних букв. Путешествие букв. Изменение начертаний греческих букв. Старославянская азбука Кирилла и Мефодия. Создание на основе византийского алфавита азбуки. Кириллица. Обозначение цифр кириллицей. Изменения в кириллице, внесенные в алфавит (утрачивание звучания Ъ и Ь, традиционное написание). Индивидуальные сообщения «Веселая буква», «Обиженная буква», «Волшебная буква» по книге Н.Ф. Александровича «Занимательная грамматика».</w:t>
      </w:r>
    </w:p>
    <w:p w:rsidR="00023781" w:rsidRPr="00023781" w:rsidRDefault="00023781" w:rsidP="00023781">
      <w:pPr>
        <w:spacing w:after="0" w:line="360" w:lineRule="auto"/>
        <w:jc w:val="both"/>
        <w:rPr>
          <w:rFonts w:ascii="Times New Roman" w:eastAsia="Times New Roman" w:hAnsi="Times New Roman" w:cs="Times New Roman"/>
          <w:b/>
          <w:bCs/>
          <w:color w:val="000000"/>
          <w:sz w:val="24"/>
          <w:szCs w:val="24"/>
          <w:lang w:eastAsia="ru-RU"/>
        </w:rPr>
      </w:pPr>
    </w:p>
    <w:p w:rsidR="00023781" w:rsidRPr="00023781" w:rsidRDefault="00023781" w:rsidP="00023781">
      <w:pPr>
        <w:spacing w:after="0" w:line="360" w:lineRule="auto"/>
        <w:jc w:val="both"/>
        <w:rPr>
          <w:rFonts w:ascii="Times New Roman" w:eastAsia="Times New Roman" w:hAnsi="Times New Roman" w:cs="Times New Roman"/>
          <w:color w:val="000000"/>
          <w:sz w:val="24"/>
          <w:szCs w:val="24"/>
          <w:lang w:eastAsia="ru-RU"/>
        </w:rPr>
      </w:pPr>
      <w:r w:rsidRPr="00023781">
        <w:rPr>
          <w:rFonts w:ascii="Times New Roman" w:eastAsia="Times New Roman" w:hAnsi="Times New Roman" w:cs="Times New Roman"/>
          <w:b/>
          <w:bCs/>
          <w:color w:val="000000"/>
          <w:sz w:val="24"/>
          <w:szCs w:val="24"/>
          <w:lang w:eastAsia="ru-RU"/>
        </w:rPr>
        <w:t>Тема  6</w:t>
      </w:r>
      <w:r w:rsidRPr="00023781">
        <w:rPr>
          <w:rFonts w:ascii="Times New Roman" w:eastAsia="Times New Roman" w:hAnsi="Times New Roman" w:cs="Times New Roman"/>
          <w:color w:val="000000"/>
          <w:sz w:val="24"/>
          <w:szCs w:val="24"/>
          <w:lang w:eastAsia="ru-RU"/>
        </w:rPr>
        <w:t xml:space="preserve">.   </w:t>
      </w:r>
      <w:r w:rsidRPr="00023781">
        <w:rPr>
          <w:rFonts w:ascii="Times New Roman" w:eastAsia="Times New Roman" w:hAnsi="Times New Roman" w:cs="Times New Roman"/>
          <w:b/>
          <w:bCs/>
          <w:color w:val="000000"/>
          <w:sz w:val="24"/>
          <w:szCs w:val="24"/>
          <w:lang w:eastAsia="ru-RU"/>
        </w:rPr>
        <w:t xml:space="preserve">Жизнь слов. </w:t>
      </w:r>
      <w:r w:rsidRPr="00023781">
        <w:rPr>
          <w:rFonts w:ascii="Times New Roman" w:eastAsia="Times New Roman" w:hAnsi="Times New Roman" w:cs="Times New Roman"/>
          <w:color w:val="000000"/>
          <w:sz w:val="24"/>
          <w:szCs w:val="24"/>
          <w:lang w:eastAsia="ru-RU"/>
        </w:rPr>
        <w:t>Как родятся, живут и умирают слова. Составляем список слов, появившихся в языке после 1917 года. Разница между неологизмами и словами-старичками, но с новым значением (дружина, звено). Книга Л. Успенского «Слово о словах». Обстоятельства «гибели» слов (дворянин, городничий, кафтан и др.).  Происхождение знакомых слов (зонтик, чулок, лента, шпора, кнопка и др.). Полногласие и неполногласие.</w:t>
      </w:r>
    </w:p>
    <w:p w:rsidR="00023781" w:rsidRPr="00023781" w:rsidRDefault="00023781" w:rsidP="00023781">
      <w:pPr>
        <w:spacing w:after="0" w:line="360" w:lineRule="auto"/>
        <w:rPr>
          <w:rFonts w:ascii="Times New Roman" w:eastAsia="Times New Roman" w:hAnsi="Times New Roman" w:cs="Times New Roman"/>
          <w:color w:val="000000"/>
          <w:sz w:val="24"/>
          <w:szCs w:val="24"/>
          <w:lang w:eastAsia="ru-RU"/>
        </w:rPr>
      </w:pPr>
      <w:r w:rsidRPr="00023781">
        <w:rPr>
          <w:rFonts w:ascii="Times New Roman" w:eastAsia="Times New Roman" w:hAnsi="Times New Roman" w:cs="Times New Roman"/>
          <w:color w:val="000000"/>
          <w:sz w:val="24"/>
          <w:szCs w:val="24"/>
          <w:lang w:eastAsia="ru-RU"/>
        </w:rPr>
        <w:t>Помощь происхождения написанию («терра» - земля).</w:t>
      </w:r>
    </w:p>
    <w:p w:rsidR="00023781" w:rsidRPr="00023781" w:rsidRDefault="00023781" w:rsidP="00023781">
      <w:pPr>
        <w:spacing w:after="0" w:line="360" w:lineRule="auto"/>
        <w:rPr>
          <w:rFonts w:ascii="Times New Roman" w:eastAsia="Times New Roman" w:hAnsi="Times New Roman" w:cs="Times New Roman"/>
          <w:color w:val="000000"/>
          <w:sz w:val="24"/>
          <w:szCs w:val="24"/>
          <w:lang w:eastAsia="ru-RU"/>
        </w:rPr>
      </w:pPr>
    </w:p>
    <w:p w:rsidR="00023781" w:rsidRPr="00023781" w:rsidRDefault="00023781" w:rsidP="00023781">
      <w:pPr>
        <w:spacing w:after="0" w:line="360" w:lineRule="auto"/>
        <w:jc w:val="both"/>
        <w:rPr>
          <w:rFonts w:ascii="Times New Roman" w:eastAsia="Times New Roman" w:hAnsi="Times New Roman" w:cs="Times New Roman"/>
          <w:b/>
          <w:bCs/>
          <w:color w:val="000000"/>
          <w:sz w:val="24"/>
          <w:szCs w:val="24"/>
          <w:lang w:eastAsia="ru-RU"/>
        </w:rPr>
      </w:pPr>
      <w:r w:rsidRPr="00023781">
        <w:rPr>
          <w:rFonts w:ascii="Times New Roman" w:eastAsia="Times New Roman" w:hAnsi="Times New Roman" w:cs="Times New Roman"/>
          <w:b/>
          <w:bCs/>
          <w:color w:val="000000"/>
          <w:sz w:val="24"/>
          <w:szCs w:val="24"/>
          <w:lang w:eastAsia="ru-RU"/>
        </w:rPr>
        <w:t>Тема  7</w:t>
      </w:r>
      <w:r w:rsidRPr="00023781">
        <w:rPr>
          <w:rFonts w:ascii="Times New Roman" w:eastAsia="Times New Roman" w:hAnsi="Times New Roman" w:cs="Times New Roman"/>
          <w:color w:val="000000"/>
          <w:sz w:val="24"/>
          <w:szCs w:val="24"/>
          <w:lang w:eastAsia="ru-RU"/>
        </w:rPr>
        <w:t>.    </w:t>
      </w:r>
      <w:r w:rsidRPr="00023781">
        <w:rPr>
          <w:rFonts w:ascii="Times New Roman" w:eastAsia="Times New Roman" w:hAnsi="Times New Roman" w:cs="Times New Roman"/>
          <w:b/>
          <w:bCs/>
          <w:sz w:val="24"/>
          <w:szCs w:val="24"/>
          <w:lang w:eastAsia="ru-RU"/>
        </w:rPr>
        <w:t>Почему мы так называемся?</w:t>
      </w:r>
    </w:p>
    <w:p w:rsidR="00023781" w:rsidRPr="00023781" w:rsidRDefault="00023781" w:rsidP="00023781">
      <w:pPr>
        <w:spacing w:after="0" w:line="360" w:lineRule="auto"/>
        <w:jc w:val="both"/>
        <w:rPr>
          <w:rFonts w:ascii="Times New Roman" w:eastAsia="Times New Roman" w:hAnsi="Times New Roman" w:cs="Times New Roman"/>
          <w:color w:val="000000"/>
          <w:sz w:val="24"/>
          <w:szCs w:val="24"/>
          <w:lang w:eastAsia="ru-RU"/>
        </w:rPr>
      </w:pPr>
      <w:r w:rsidRPr="00023781">
        <w:rPr>
          <w:rFonts w:ascii="Times New Roman" w:eastAsia="Times New Roman" w:hAnsi="Times New Roman" w:cs="Times New Roman"/>
          <w:color w:val="000000"/>
          <w:sz w:val="24"/>
          <w:szCs w:val="24"/>
          <w:lang w:eastAsia="ru-RU"/>
        </w:rPr>
        <w:lastRenderedPageBreak/>
        <w:t xml:space="preserve">Язык – явление живое. Неологизмы и историзмы. Названия месяцев. Названия дней недели. Названия монет. Происхождение имен и фамилий. Названия улиц. Названия городов. Названия сел области. Индивидуальные сообщения. Названия частей света. Названия государств. Названия рек, озер, гор. Исследовательские сообщения. Игра «Почему мы так называемся?» </w:t>
      </w:r>
    </w:p>
    <w:p w:rsidR="00023781" w:rsidRPr="00023781" w:rsidRDefault="00023781" w:rsidP="00023781">
      <w:pPr>
        <w:spacing w:after="0" w:line="360" w:lineRule="auto"/>
        <w:jc w:val="both"/>
        <w:rPr>
          <w:rFonts w:ascii="Times New Roman" w:eastAsia="Times New Roman" w:hAnsi="Times New Roman" w:cs="Times New Roman"/>
          <w:color w:val="000000"/>
          <w:sz w:val="24"/>
          <w:szCs w:val="24"/>
          <w:lang w:eastAsia="ru-RU"/>
        </w:rPr>
      </w:pPr>
    </w:p>
    <w:p w:rsidR="00023781" w:rsidRPr="00023781" w:rsidRDefault="00023781" w:rsidP="00023781">
      <w:pPr>
        <w:spacing w:after="0" w:line="360" w:lineRule="auto"/>
        <w:jc w:val="both"/>
        <w:rPr>
          <w:rFonts w:ascii="Times New Roman" w:eastAsia="Times New Roman" w:hAnsi="Times New Roman" w:cs="Times New Roman"/>
          <w:color w:val="000000"/>
          <w:sz w:val="24"/>
          <w:szCs w:val="24"/>
          <w:lang w:eastAsia="ru-RU"/>
        </w:rPr>
      </w:pPr>
      <w:r w:rsidRPr="00023781">
        <w:rPr>
          <w:rFonts w:ascii="Times New Roman" w:eastAsia="Times New Roman" w:hAnsi="Times New Roman" w:cs="Times New Roman"/>
          <w:b/>
          <w:bCs/>
          <w:color w:val="000000"/>
          <w:sz w:val="24"/>
          <w:szCs w:val="24"/>
          <w:lang w:eastAsia="ru-RU"/>
        </w:rPr>
        <w:t>Тема  8</w:t>
      </w:r>
      <w:r w:rsidRPr="00023781">
        <w:rPr>
          <w:rFonts w:ascii="Times New Roman" w:eastAsia="Times New Roman" w:hAnsi="Times New Roman" w:cs="Times New Roman"/>
          <w:color w:val="000000"/>
          <w:sz w:val="24"/>
          <w:szCs w:val="24"/>
          <w:lang w:eastAsia="ru-RU"/>
        </w:rPr>
        <w:t xml:space="preserve">. </w:t>
      </w:r>
      <w:r w:rsidRPr="00023781">
        <w:rPr>
          <w:rFonts w:ascii="Times New Roman" w:eastAsia="Times New Roman" w:hAnsi="Times New Roman" w:cs="Times New Roman"/>
          <w:b/>
          <w:bCs/>
          <w:color w:val="000000"/>
          <w:sz w:val="24"/>
          <w:szCs w:val="24"/>
          <w:lang w:eastAsia="ru-RU"/>
        </w:rPr>
        <w:t xml:space="preserve">Слова – родственники. </w:t>
      </w:r>
      <w:r w:rsidRPr="00023781">
        <w:rPr>
          <w:rFonts w:ascii="Times New Roman" w:eastAsia="Times New Roman" w:hAnsi="Times New Roman" w:cs="Times New Roman"/>
          <w:color w:val="000000"/>
          <w:sz w:val="24"/>
          <w:szCs w:val="24"/>
          <w:lang w:eastAsia="ru-RU"/>
        </w:rPr>
        <w:t xml:space="preserve">Слова с общими корнями. Способы образования гнезда слов. Значения суффиксов и приставок. Практическая работа «Образование слов от одного корня с помощью различных суффиксов», «Образование слов различными способами от корней </w:t>
      </w:r>
      <w:r w:rsidRPr="00023781">
        <w:rPr>
          <w:rFonts w:ascii="Times New Roman" w:eastAsia="Times New Roman" w:hAnsi="Times New Roman" w:cs="Times New Roman"/>
          <w:b/>
          <w:bCs/>
          <w:i/>
          <w:iCs/>
          <w:color w:val="000000"/>
          <w:sz w:val="24"/>
          <w:szCs w:val="24"/>
          <w:lang w:eastAsia="ru-RU"/>
        </w:rPr>
        <w:t xml:space="preserve">молод, ловк, лож. </w:t>
      </w:r>
      <w:r w:rsidRPr="00023781">
        <w:rPr>
          <w:rFonts w:ascii="Times New Roman" w:eastAsia="Times New Roman" w:hAnsi="Times New Roman" w:cs="Times New Roman"/>
          <w:color w:val="000000"/>
          <w:sz w:val="24"/>
          <w:szCs w:val="24"/>
          <w:lang w:eastAsia="ru-RU"/>
        </w:rPr>
        <w:t>Сложносокращенные слова. Аббревиатура</w:t>
      </w:r>
      <w:r w:rsidRPr="00023781">
        <w:rPr>
          <w:rFonts w:ascii="Times New Roman" w:eastAsia="Times New Roman" w:hAnsi="Times New Roman" w:cs="Times New Roman"/>
          <w:b/>
          <w:bCs/>
          <w:i/>
          <w:iCs/>
          <w:color w:val="000000"/>
          <w:sz w:val="24"/>
          <w:szCs w:val="24"/>
          <w:lang w:eastAsia="ru-RU"/>
        </w:rPr>
        <w:t xml:space="preserve">. </w:t>
      </w:r>
      <w:r w:rsidRPr="00023781">
        <w:rPr>
          <w:rFonts w:ascii="Times New Roman" w:eastAsia="Times New Roman" w:hAnsi="Times New Roman" w:cs="Times New Roman"/>
          <w:color w:val="000000"/>
          <w:sz w:val="24"/>
          <w:szCs w:val="24"/>
          <w:lang w:eastAsia="ru-RU"/>
        </w:rPr>
        <w:t>Новые слова и форма слова. Игра «Родственники» (присоединение различных слов к группе родственных).</w:t>
      </w:r>
    </w:p>
    <w:p w:rsidR="00023781" w:rsidRPr="00023781" w:rsidRDefault="00023781" w:rsidP="00023781">
      <w:pPr>
        <w:spacing w:after="0" w:line="360" w:lineRule="auto"/>
        <w:jc w:val="both"/>
        <w:rPr>
          <w:rFonts w:ascii="Times New Roman" w:eastAsia="Times New Roman" w:hAnsi="Times New Roman" w:cs="Times New Roman"/>
          <w:color w:val="000000"/>
          <w:sz w:val="24"/>
          <w:szCs w:val="24"/>
          <w:lang w:eastAsia="ru-RU"/>
        </w:rPr>
      </w:pPr>
    </w:p>
    <w:p w:rsidR="00023781" w:rsidRPr="00023781" w:rsidRDefault="00023781" w:rsidP="00023781">
      <w:pPr>
        <w:spacing w:after="0" w:line="360" w:lineRule="auto"/>
        <w:jc w:val="both"/>
        <w:rPr>
          <w:rFonts w:ascii="Times New Roman" w:eastAsia="Times New Roman" w:hAnsi="Times New Roman" w:cs="Times New Roman"/>
          <w:color w:val="000000"/>
          <w:sz w:val="24"/>
          <w:szCs w:val="24"/>
          <w:lang w:eastAsia="ru-RU"/>
        </w:rPr>
      </w:pPr>
    </w:p>
    <w:p w:rsidR="00023781" w:rsidRPr="00023781" w:rsidRDefault="00023781" w:rsidP="00023781">
      <w:pPr>
        <w:spacing w:after="0" w:line="360" w:lineRule="auto"/>
        <w:jc w:val="both"/>
        <w:rPr>
          <w:rFonts w:ascii="Times New Roman" w:eastAsia="Times New Roman" w:hAnsi="Times New Roman" w:cs="Times New Roman"/>
          <w:color w:val="000000"/>
          <w:sz w:val="24"/>
          <w:szCs w:val="24"/>
          <w:lang w:eastAsia="ru-RU"/>
        </w:rPr>
      </w:pPr>
    </w:p>
    <w:p w:rsidR="00023781" w:rsidRPr="00023781" w:rsidRDefault="00023781" w:rsidP="00023781">
      <w:pPr>
        <w:spacing w:after="0" w:line="360" w:lineRule="auto"/>
        <w:jc w:val="both"/>
        <w:rPr>
          <w:rFonts w:ascii="Times New Roman" w:eastAsia="Times New Roman" w:hAnsi="Times New Roman" w:cs="Times New Roman"/>
          <w:b/>
          <w:bCs/>
          <w:sz w:val="24"/>
          <w:szCs w:val="24"/>
          <w:lang w:eastAsia="ru-RU"/>
        </w:rPr>
      </w:pPr>
      <w:r w:rsidRPr="00023781">
        <w:rPr>
          <w:rFonts w:ascii="Times New Roman" w:eastAsia="Times New Roman" w:hAnsi="Times New Roman" w:cs="Times New Roman"/>
          <w:b/>
          <w:bCs/>
          <w:color w:val="000000"/>
          <w:sz w:val="24"/>
          <w:szCs w:val="24"/>
          <w:lang w:eastAsia="ru-RU"/>
        </w:rPr>
        <w:t xml:space="preserve">Тема 9. </w:t>
      </w:r>
      <w:r w:rsidRPr="00023781">
        <w:rPr>
          <w:rFonts w:ascii="Times New Roman" w:eastAsia="Times New Roman" w:hAnsi="Times New Roman" w:cs="Times New Roman"/>
          <w:color w:val="000000"/>
          <w:sz w:val="24"/>
          <w:szCs w:val="24"/>
          <w:lang w:eastAsia="ru-RU"/>
        </w:rPr>
        <w:t> </w:t>
      </w:r>
      <w:r w:rsidRPr="00023781">
        <w:rPr>
          <w:rFonts w:ascii="Times New Roman" w:eastAsia="Times New Roman" w:hAnsi="Times New Roman" w:cs="Times New Roman"/>
          <w:b/>
          <w:bCs/>
          <w:sz w:val="24"/>
          <w:szCs w:val="24"/>
          <w:lang w:eastAsia="ru-RU"/>
        </w:rPr>
        <w:t xml:space="preserve">Словари – наши добрые спутники. </w:t>
      </w:r>
    </w:p>
    <w:p w:rsidR="00023781" w:rsidRPr="00023781" w:rsidRDefault="00023781" w:rsidP="00023781">
      <w:pPr>
        <w:spacing w:after="0" w:line="360" w:lineRule="auto"/>
        <w:jc w:val="both"/>
        <w:rPr>
          <w:rFonts w:ascii="Times New Roman" w:eastAsia="Times New Roman" w:hAnsi="Times New Roman" w:cs="Times New Roman"/>
          <w:sz w:val="24"/>
          <w:szCs w:val="24"/>
          <w:lang w:eastAsia="ru-RU"/>
        </w:rPr>
      </w:pPr>
      <w:r w:rsidRPr="00023781">
        <w:rPr>
          <w:rFonts w:ascii="Times New Roman" w:eastAsia="Times New Roman" w:hAnsi="Times New Roman" w:cs="Times New Roman"/>
          <w:sz w:val="24"/>
          <w:szCs w:val="24"/>
          <w:lang w:eastAsia="ru-RU"/>
        </w:rPr>
        <w:t>Виды словарей. Толковые словари. «Собирал человек слова…» (о толковом словаре В. Даля).  Язык и история народа (фразеологические словари). Близкие слова (о кратком словаре синонимов русского языка). Как образовано слово? (словообразовательные словари). «Свердловец или свердловчанин» (О словаре названий жителей). Новое в языке. (словари неологизмов). «Как говорил Пушкин?» (словари языка того или иного писателя).  «Всё наоборот» (обратные словари).</w:t>
      </w:r>
    </w:p>
    <w:p w:rsidR="00023781" w:rsidRPr="00023781" w:rsidRDefault="00023781" w:rsidP="00023781">
      <w:pPr>
        <w:spacing w:after="0" w:line="360" w:lineRule="auto"/>
        <w:jc w:val="both"/>
        <w:rPr>
          <w:rFonts w:ascii="Times New Roman" w:eastAsia="Times New Roman" w:hAnsi="Times New Roman" w:cs="Times New Roman"/>
          <w:sz w:val="24"/>
          <w:szCs w:val="24"/>
          <w:lang w:eastAsia="ru-RU"/>
        </w:rPr>
      </w:pPr>
    </w:p>
    <w:p w:rsidR="00023781" w:rsidRPr="00023781" w:rsidRDefault="00023781" w:rsidP="00023781">
      <w:pPr>
        <w:spacing w:after="0" w:line="360" w:lineRule="auto"/>
        <w:jc w:val="both"/>
        <w:rPr>
          <w:rFonts w:ascii="Times New Roman" w:eastAsia="Times New Roman" w:hAnsi="Times New Roman" w:cs="Times New Roman"/>
          <w:b/>
          <w:bCs/>
          <w:sz w:val="24"/>
          <w:szCs w:val="24"/>
          <w:lang w:eastAsia="ru-RU"/>
        </w:rPr>
      </w:pPr>
      <w:r w:rsidRPr="00023781">
        <w:rPr>
          <w:rFonts w:ascii="Times New Roman" w:eastAsia="Times New Roman" w:hAnsi="Times New Roman" w:cs="Times New Roman"/>
          <w:b/>
          <w:bCs/>
          <w:color w:val="000000"/>
          <w:sz w:val="24"/>
          <w:szCs w:val="24"/>
          <w:lang w:eastAsia="ru-RU"/>
        </w:rPr>
        <w:t>Тема</w:t>
      </w:r>
      <w:r w:rsidRPr="00023781">
        <w:rPr>
          <w:rFonts w:ascii="Times New Roman" w:eastAsia="Times New Roman" w:hAnsi="Times New Roman" w:cs="Times New Roman"/>
          <w:b/>
          <w:bCs/>
          <w:sz w:val="24"/>
          <w:szCs w:val="24"/>
          <w:lang w:eastAsia="ru-RU"/>
        </w:rPr>
        <w:t>10. «Тезки наоборот». О словах разных, одинаковых, но разных.</w:t>
      </w:r>
    </w:p>
    <w:p w:rsidR="00023781" w:rsidRPr="00023781" w:rsidRDefault="00023781" w:rsidP="00023781">
      <w:pPr>
        <w:spacing w:after="0" w:line="360" w:lineRule="auto"/>
        <w:jc w:val="both"/>
        <w:rPr>
          <w:rFonts w:ascii="Times New Roman" w:eastAsia="Times New Roman" w:hAnsi="Times New Roman" w:cs="Times New Roman"/>
          <w:sz w:val="24"/>
          <w:szCs w:val="24"/>
          <w:lang w:eastAsia="ru-RU"/>
        </w:rPr>
      </w:pPr>
      <w:r w:rsidRPr="00023781">
        <w:rPr>
          <w:rFonts w:ascii="Times New Roman" w:eastAsia="Times New Roman" w:hAnsi="Times New Roman" w:cs="Times New Roman"/>
          <w:sz w:val="24"/>
          <w:szCs w:val="24"/>
          <w:lang w:eastAsia="ru-RU"/>
        </w:rPr>
        <w:t>Понятие антонимов. Анти - «против», нома – «имя». Названия известных произведений, где есть антонимы. Антонимы в пословицах и поговорках. Игра «Найдите спрятанные слова».  Подготовка занимательных вопросов и кроссвордов с использованием антонимов. Омонимия. Слова – близнецы. Инсценирование стихотворения Я. Козловского «Сев в такси…». Работа со словарями.</w:t>
      </w:r>
    </w:p>
    <w:p w:rsidR="00023781" w:rsidRPr="00023781" w:rsidRDefault="00023781" w:rsidP="00023781">
      <w:pPr>
        <w:spacing w:after="0" w:line="360" w:lineRule="auto"/>
        <w:jc w:val="both"/>
        <w:rPr>
          <w:rFonts w:ascii="Times New Roman" w:eastAsia="Times New Roman" w:hAnsi="Times New Roman" w:cs="Times New Roman"/>
          <w:sz w:val="24"/>
          <w:szCs w:val="24"/>
          <w:lang w:eastAsia="ru-RU"/>
        </w:rPr>
      </w:pPr>
    </w:p>
    <w:p w:rsidR="00023781" w:rsidRPr="00023781" w:rsidRDefault="00023781" w:rsidP="00023781">
      <w:pPr>
        <w:spacing w:after="0" w:line="360" w:lineRule="auto"/>
        <w:jc w:val="both"/>
        <w:rPr>
          <w:rFonts w:ascii="Times New Roman" w:eastAsia="Times New Roman" w:hAnsi="Times New Roman" w:cs="Times New Roman"/>
          <w:sz w:val="24"/>
          <w:szCs w:val="24"/>
          <w:lang w:eastAsia="ru-RU"/>
        </w:rPr>
      </w:pPr>
      <w:r w:rsidRPr="00023781">
        <w:rPr>
          <w:rFonts w:ascii="Times New Roman" w:eastAsia="Times New Roman" w:hAnsi="Times New Roman" w:cs="Times New Roman"/>
          <w:b/>
          <w:bCs/>
          <w:color w:val="000000"/>
          <w:sz w:val="24"/>
          <w:szCs w:val="24"/>
          <w:lang w:eastAsia="ru-RU"/>
        </w:rPr>
        <w:t>Тема</w:t>
      </w:r>
      <w:r w:rsidRPr="00023781">
        <w:rPr>
          <w:rFonts w:ascii="Times New Roman" w:eastAsia="Times New Roman" w:hAnsi="Times New Roman" w:cs="Times New Roman"/>
          <w:b/>
          <w:bCs/>
          <w:sz w:val="24"/>
          <w:szCs w:val="24"/>
          <w:lang w:eastAsia="ru-RU"/>
        </w:rPr>
        <w:t>11. «Прочь с дороги!»</w:t>
      </w:r>
      <w:r w:rsidR="005C5F99">
        <w:rPr>
          <w:rFonts w:ascii="Times New Roman" w:eastAsia="Times New Roman" w:hAnsi="Times New Roman" w:cs="Times New Roman"/>
          <w:b/>
          <w:bCs/>
          <w:sz w:val="24"/>
          <w:szCs w:val="24"/>
          <w:lang w:eastAsia="ru-RU"/>
        </w:rPr>
        <w:t xml:space="preserve"> </w:t>
      </w:r>
      <w:r w:rsidRPr="00023781">
        <w:rPr>
          <w:rFonts w:ascii="Times New Roman" w:eastAsia="Times New Roman" w:hAnsi="Times New Roman" w:cs="Times New Roman"/>
          <w:sz w:val="24"/>
          <w:szCs w:val="24"/>
          <w:lang w:eastAsia="ru-RU"/>
        </w:rPr>
        <w:t>Театрализованное представление с героями: мать, Маша, Имя Прилагательное, Половина, Надеть, Одеть, Кушать и т.д.). Правильное употребление слов в речи, профилактика речевых ошибок. Чтение отрывка «Как его зовут? » (В. Масс и М. Червинский). Употребление вежливых слов в речи.</w:t>
      </w:r>
    </w:p>
    <w:p w:rsidR="00023781" w:rsidRPr="00023781" w:rsidRDefault="00023781" w:rsidP="00023781">
      <w:pPr>
        <w:spacing w:after="0" w:line="360" w:lineRule="auto"/>
        <w:jc w:val="both"/>
        <w:rPr>
          <w:rFonts w:ascii="Times New Roman" w:eastAsia="Times New Roman" w:hAnsi="Times New Roman" w:cs="Times New Roman"/>
          <w:sz w:val="24"/>
          <w:szCs w:val="24"/>
          <w:lang w:eastAsia="ru-RU"/>
        </w:rPr>
      </w:pPr>
    </w:p>
    <w:p w:rsidR="00023781" w:rsidRPr="00023781" w:rsidRDefault="00023781" w:rsidP="00023781">
      <w:pPr>
        <w:spacing w:after="0" w:line="360" w:lineRule="auto"/>
        <w:jc w:val="both"/>
        <w:rPr>
          <w:rFonts w:ascii="Times New Roman" w:eastAsia="Times New Roman" w:hAnsi="Times New Roman" w:cs="Times New Roman"/>
          <w:sz w:val="24"/>
          <w:szCs w:val="24"/>
          <w:lang w:eastAsia="ru-RU"/>
        </w:rPr>
      </w:pPr>
      <w:r w:rsidRPr="00023781">
        <w:rPr>
          <w:rFonts w:ascii="Times New Roman" w:eastAsia="Times New Roman" w:hAnsi="Times New Roman" w:cs="Times New Roman"/>
          <w:b/>
          <w:bCs/>
          <w:color w:val="000000"/>
          <w:sz w:val="24"/>
          <w:szCs w:val="24"/>
          <w:lang w:eastAsia="ru-RU"/>
        </w:rPr>
        <w:t>Тема</w:t>
      </w:r>
      <w:r w:rsidRPr="00023781">
        <w:rPr>
          <w:rFonts w:ascii="Times New Roman" w:eastAsia="Times New Roman" w:hAnsi="Times New Roman" w:cs="Times New Roman"/>
          <w:b/>
          <w:bCs/>
          <w:sz w:val="24"/>
          <w:szCs w:val="24"/>
          <w:lang w:eastAsia="ru-RU"/>
        </w:rPr>
        <w:t xml:space="preserve">12.Фразеологические обороты. </w:t>
      </w:r>
      <w:r w:rsidRPr="00023781">
        <w:rPr>
          <w:rFonts w:ascii="Times New Roman" w:eastAsia="Times New Roman" w:hAnsi="Times New Roman" w:cs="Times New Roman"/>
          <w:sz w:val="24"/>
          <w:szCs w:val="24"/>
          <w:lang w:eastAsia="ru-RU"/>
        </w:rPr>
        <w:t>Понятие фразеологического оборота. Состав слов в оборотах. Нечленимость оборота. Игра «Закончи начало фразы…». Идиома. Потеря прямого смысла. Метафорические сочетания. Происхождение фразеологизмов. Роль фразеологизмов в речи. Практическая работа по замене фразеологизмов синонимами, слов фразеологизмами, нахождение антонимов к фразеологизмам.</w:t>
      </w:r>
    </w:p>
    <w:p w:rsidR="00023781" w:rsidRPr="00023781" w:rsidRDefault="00023781" w:rsidP="00023781">
      <w:pPr>
        <w:spacing w:after="0" w:line="360" w:lineRule="auto"/>
        <w:jc w:val="both"/>
        <w:rPr>
          <w:rFonts w:ascii="Times New Roman" w:eastAsia="Times New Roman" w:hAnsi="Times New Roman" w:cs="Times New Roman"/>
          <w:sz w:val="24"/>
          <w:szCs w:val="24"/>
          <w:lang w:eastAsia="ru-RU"/>
        </w:rPr>
      </w:pPr>
    </w:p>
    <w:p w:rsidR="00023781" w:rsidRPr="00023781" w:rsidRDefault="00023781" w:rsidP="00023781">
      <w:pPr>
        <w:spacing w:after="0" w:line="360" w:lineRule="auto"/>
        <w:jc w:val="both"/>
        <w:rPr>
          <w:rFonts w:ascii="Times New Roman" w:eastAsia="Times New Roman" w:hAnsi="Times New Roman" w:cs="Times New Roman"/>
          <w:sz w:val="24"/>
          <w:szCs w:val="24"/>
          <w:lang w:eastAsia="ru-RU"/>
        </w:rPr>
      </w:pPr>
    </w:p>
    <w:p w:rsidR="00023781" w:rsidRPr="00023781" w:rsidRDefault="00023781" w:rsidP="00023781">
      <w:pPr>
        <w:spacing w:after="0" w:line="360" w:lineRule="auto"/>
        <w:jc w:val="both"/>
        <w:rPr>
          <w:rFonts w:ascii="Times New Roman" w:eastAsia="Times New Roman" w:hAnsi="Times New Roman" w:cs="Times New Roman"/>
          <w:sz w:val="24"/>
          <w:szCs w:val="24"/>
          <w:lang w:eastAsia="ru-RU"/>
        </w:rPr>
      </w:pPr>
      <w:r w:rsidRPr="00023781">
        <w:rPr>
          <w:rFonts w:ascii="Times New Roman" w:eastAsia="Times New Roman" w:hAnsi="Times New Roman" w:cs="Times New Roman"/>
          <w:b/>
          <w:bCs/>
          <w:color w:val="000000"/>
          <w:sz w:val="24"/>
          <w:szCs w:val="24"/>
          <w:lang w:eastAsia="ru-RU"/>
        </w:rPr>
        <w:t>Тема</w:t>
      </w:r>
      <w:r w:rsidRPr="00023781">
        <w:rPr>
          <w:rFonts w:ascii="Times New Roman" w:eastAsia="Times New Roman" w:hAnsi="Times New Roman" w:cs="Times New Roman"/>
          <w:b/>
          <w:bCs/>
          <w:sz w:val="24"/>
          <w:szCs w:val="24"/>
          <w:lang w:eastAsia="ru-RU"/>
        </w:rPr>
        <w:t xml:space="preserve">13. Расскажи о фразеологизме. </w:t>
      </w:r>
      <w:r w:rsidRPr="00023781">
        <w:rPr>
          <w:rFonts w:ascii="Times New Roman" w:eastAsia="Times New Roman" w:hAnsi="Times New Roman" w:cs="Times New Roman"/>
          <w:sz w:val="24"/>
          <w:szCs w:val="24"/>
          <w:lang w:eastAsia="ru-RU"/>
        </w:rPr>
        <w:t>Самостоятельный подбор материала и сообщение учащихся о происхождении, значении и употреблении фразеологизма (как с гуся вода, держи карман шире, из-под земли достань, подготовить почву, проглотить пилюлю, играть роль, петь с чужого голоса, на точке замерзания, великое переселение, гордиев узел, прокрустово ложе.</w:t>
      </w:r>
    </w:p>
    <w:p w:rsidR="00023781" w:rsidRPr="00023781" w:rsidRDefault="00023781" w:rsidP="00023781">
      <w:pPr>
        <w:spacing w:after="0" w:line="360" w:lineRule="auto"/>
        <w:jc w:val="both"/>
        <w:rPr>
          <w:rFonts w:ascii="Times New Roman" w:eastAsia="Times New Roman" w:hAnsi="Times New Roman" w:cs="Times New Roman"/>
          <w:sz w:val="24"/>
          <w:szCs w:val="24"/>
          <w:lang w:eastAsia="ru-RU"/>
        </w:rPr>
      </w:pPr>
      <w:r w:rsidRPr="00023781">
        <w:rPr>
          <w:rFonts w:ascii="Times New Roman" w:eastAsia="Times New Roman" w:hAnsi="Times New Roman" w:cs="Times New Roman"/>
          <w:sz w:val="24"/>
          <w:szCs w:val="24"/>
          <w:lang w:eastAsia="ru-RU"/>
        </w:rPr>
        <w:t>Игра «Замени нас».</w:t>
      </w:r>
    </w:p>
    <w:p w:rsidR="00023781" w:rsidRPr="00023781" w:rsidRDefault="00023781" w:rsidP="00023781">
      <w:pPr>
        <w:spacing w:after="0" w:line="360" w:lineRule="auto"/>
        <w:jc w:val="both"/>
        <w:rPr>
          <w:rFonts w:ascii="Times New Roman" w:eastAsia="Times New Roman" w:hAnsi="Times New Roman" w:cs="Times New Roman"/>
          <w:sz w:val="24"/>
          <w:szCs w:val="24"/>
          <w:lang w:eastAsia="ru-RU"/>
        </w:rPr>
      </w:pPr>
    </w:p>
    <w:p w:rsidR="00023781" w:rsidRPr="00023781" w:rsidRDefault="00023781" w:rsidP="00023781">
      <w:pPr>
        <w:spacing w:after="0" w:line="360" w:lineRule="auto"/>
        <w:jc w:val="both"/>
        <w:rPr>
          <w:rFonts w:ascii="Times New Roman" w:eastAsia="Times New Roman" w:hAnsi="Times New Roman" w:cs="Times New Roman"/>
          <w:sz w:val="24"/>
          <w:szCs w:val="24"/>
          <w:lang w:eastAsia="ru-RU"/>
        </w:rPr>
      </w:pPr>
      <w:r w:rsidRPr="00023781">
        <w:rPr>
          <w:rFonts w:ascii="Times New Roman" w:eastAsia="Times New Roman" w:hAnsi="Times New Roman" w:cs="Times New Roman"/>
          <w:b/>
          <w:bCs/>
          <w:color w:val="000000"/>
          <w:sz w:val="24"/>
          <w:szCs w:val="24"/>
          <w:lang w:eastAsia="ru-RU"/>
        </w:rPr>
        <w:t>Тема</w:t>
      </w:r>
      <w:r w:rsidRPr="00023781">
        <w:rPr>
          <w:rFonts w:ascii="Times New Roman" w:eastAsia="Times New Roman" w:hAnsi="Times New Roman" w:cs="Times New Roman"/>
          <w:b/>
          <w:bCs/>
          <w:sz w:val="24"/>
          <w:szCs w:val="24"/>
          <w:lang w:eastAsia="ru-RU"/>
        </w:rPr>
        <w:t xml:space="preserve">14. «Голос возвысил и бросил крылатое слово». </w:t>
      </w:r>
      <w:r w:rsidRPr="00023781">
        <w:rPr>
          <w:rFonts w:ascii="Times New Roman" w:eastAsia="Times New Roman" w:hAnsi="Times New Roman" w:cs="Times New Roman"/>
          <w:sz w:val="24"/>
          <w:szCs w:val="24"/>
          <w:lang w:eastAsia="ru-RU"/>
        </w:rPr>
        <w:t>Немного истории. «Крылатые слова» - меткие, образные выражения.  Исследование басен И.А. Крылова. Прослушивание и чтение басен «Щука», «Ларчик», «Кот и Повар», «Волк на псарне», «Гуси», «Чиж и голубь», «Пустынник и медведь», «Лжец», «Волк и журавль»,  и т.д. (групповая работа). Создание общего плаката «Крылатые выражения басен Крылова» с иллюстрациями учащихся.</w:t>
      </w:r>
    </w:p>
    <w:p w:rsidR="00023781" w:rsidRPr="00023781" w:rsidRDefault="00023781" w:rsidP="00023781">
      <w:pPr>
        <w:spacing w:after="0" w:line="360" w:lineRule="auto"/>
        <w:jc w:val="both"/>
        <w:rPr>
          <w:rFonts w:ascii="Times New Roman" w:eastAsia="Times New Roman" w:hAnsi="Times New Roman" w:cs="Times New Roman"/>
          <w:sz w:val="24"/>
          <w:szCs w:val="24"/>
          <w:lang w:eastAsia="ru-RU"/>
        </w:rPr>
      </w:pPr>
    </w:p>
    <w:p w:rsidR="00023781" w:rsidRPr="00023781" w:rsidRDefault="00023781" w:rsidP="00023781">
      <w:pPr>
        <w:spacing w:after="0" w:line="360" w:lineRule="auto"/>
        <w:jc w:val="both"/>
        <w:rPr>
          <w:rFonts w:ascii="Times New Roman" w:eastAsia="Times New Roman" w:hAnsi="Times New Roman" w:cs="Times New Roman"/>
          <w:b/>
          <w:bCs/>
          <w:sz w:val="24"/>
          <w:szCs w:val="24"/>
          <w:lang w:eastAsia="ru-RU"/>
        </w:rPr>
      </w:pPr>
      <w:r w:rsidRPr="00023781">
        <w:rPr>
          <w:rFonts w:ascii="Times New Roman" w:eastAsia="Times New Roman" w:hAnsi="Times New Roman" w:cs="Times New Roman"/>
          <w:b/>
          <w:bCs/>
          <w:color w:val="000000"/>
          <w:sz w:val="24"/>
          <w:szCs w:val="24"/>
          <w:lang w:eastAsia="ru-RU"/>
        </w:rPr>
        <w:t>Тема</w:t>
      </w:r>
      <w:r w:rsidRPr="00023781">
        <w:rPr>
          <w:rFonts w:ascii="Times New Roman" w:eastAsia="Times New Roman" w:hAnsi="Times New Roman" w:cs="Times New Roman"/>
          <w:b/>
          <w:bCs/>
          <w:sz w:val="24"/>
          <w:szCs w:val="24"/>
          <w:lang w:eastAsia="ru-RU"/>
        </w:rPr>
        <w:t>15. Биография слов. Викторина по фразеологии:</w:t>
      </w:r>
    </w:p>
    <w:p w:rsidR="00023781" w:rsidRPr="00023781" w:rsidRDefault="00023781" w:rsidP="00023781">
      <w:pPr>
        <w:numPr>
          <w:ilvl w:val="0"/>
          <w:numId w:val="34"/>
        </w:numPr>
        <w:spacing w:after="0" w:line="360" w:lineRule="auto"/>
        <w:jc w:val="both"/>
        <w:rPr>
          <w:rFonts w:ascii="Times New Roman" w:eastAsia="Times New Roman" w:hAnsi="Times New Roman" w:cs="Times New Roman"/>
          <w:sz w:val="24"/>
          <w:szCs w:val="24"/>
          <w:lang w:eastAsia="ru-RU"/>
        </w:rPr>
      </w:pPr>
      <w:r w:rsidRPr="00023781">
        <w:rPr>
          <w:rFonts w:ascii="Times New Roman" w:eastAsia="Times New Roman" w:hAnsi="Times New Roman" w:cs="Times New Roman"/>
          <w:sz w:val="24"/>
          <w:szCs w:val="24"/>
          <w:lang w:eastAsia="ru-RU"/>
        </w:rPr>
        <w:t xml:space="preserve">Откуда пришли выражения? </w:t>
      </w:r>
    </w:p>
    <w:p w:rsidR="00023781" w:rsidRPr="00023781" w:rsidRDefault="00023781" w:rsidP="00023781">
      <w:pPr>
        <w:numPr>
          <w:ilvl w:val="0"/>
          <w:numId w:val="34"/>
        </w:numPr>
        <w:spacing w:after="0" w:line="360" w:lineRule="auto"/>
        <w:jc w:val="both"/>
        <w:rPr>
          <w:rFonts w:ascii="Times New Roman" w:eastAsia="Times New Roman" w:hAnsi="Times New Roman" w:cs="Times New Roman"/>
          <w:sz w:val="24"/>
          <w:szCs w:val="24"/>
          <w:lang w:eastAsia="ru-RU"/>
        </w:rPr>
      </w:pPr>
      <w:r w:rsidRPr="00023781">
        <w:rPr>
          <w:rFonts w:ascii="Times New Roman" w:eastAsia="Times New Roman" w:hAnsi="Times New Roman" w:cs="Times New Roman"/>
          <w:sz w:val="24"/>
          <w:szCs w:val="24"/>
          <w:lang w:eastAsia="ru-RU"/>
        </w:rPr>
        <w:t>Пять фразеологизмов из сказок.</w:t>
      </w:r>
    </w:p>
    <w:p w:rsidR="00023781" w:rsidRPr="00023781" w:rsidRDefault="00023781" w:rsidP="00023781">
      <w:pPr>
        <w:numPr>
          <w:ilvl w:val="0"/>
          <w:numId w:val="34"/>
        </w:numPr>
        <w:spacing w:after="0" w:line="360" w:lineRule="auto"/>
        <w:jc w:val="both"/>
        <w:rPr>
          <w:rFonts w:ascii="Times New Roman" w:eastAsia="Times New Roman" w:hAnsi="Times New Roman" w:cs="Times New Roman"/>
          <w:sz w:val="24"/>
          <w:szCs w:val="24"/>
          <w:lang w:eastAsia="ru-RU"/>
        </w:rPr>
      </w:pPr>
      <w:r w:rsidRPr="00023781">
        <w:rPr>
          <w:rFonts w:ascii="Times New Roman" w:eastAsia="Times New Roman" w:hAnsi="Times New Roman" w:cs="Times New Roman"/>
          <w:sz w:val="24"/>
          <w:szCs w:val="24"/>
          <w:lang w:eastAsia="ru-RU"/>
        </w:rPr>
        <w:t>Названия литературных произведений, ставших крылатыми.</w:t>
      </w:r>
    </w:p>
    <w:p w:rsidR="00023781" w:rsidRPr="00023781" w:rsidRDefault="00023781" w:rsidP="00023781">
      <w:pPr>
        <w:numPr>
          <w:ilvl w:val="0"/>
          <w:numId w:val="34"/>
        </w:numPr>
        <w:spacing w:after="0" w:line="360" w:lineRule="auto"/>
        <w:jc w:val="both"/>
        <w:rPr>
          <w:rFonts w:ascii="Times New Roman" w:eastAsia="Times New Roman" w:hAnsi="Times New Roman" w:cs="Times New Roman"/>
          <w:sz w:val="24"/>
          <w:szCs w:val="24"/>
          <w:lang w:eastAsia="ru-RU"/>
        </w:rPr>
      </w:pPr>
      <w:r w:rsidRPr="00023781">
        <w:rPr>
          <w:rFonts w:ascii="Times New Roman" w:eastAsia="Times New Roman" w:hAnsi="Times New Roman" w:cs="Times New Roman"/>
          <w:sz w:val="24"/>
          <w:szCs w:val="24"/>
          <w:lang w:eastAsia="ru-RU"/>
        </w:rPr>
        <w:t>Подобрать синонимы к фразеологизмам.</w:t>
      </w:r>
    </w:p>
    <w:p w:rsidR="00023781" w:rsidRPr="00023781" w:rsidRDefault="00023781" w:rsidP="00023781">
      <w:pPr>
        <w:numPr>
          <w:ilvl w:val="0"/>
          <w:numId w:val="34"/>
        </w:numPr>
        <w:spacing w:after="0" w:line="360" w:lineRule="auto"/>
        <w:jc w:val="both"/>
        <w:rPr>
          <w:rFonts w:ascii="Times New Roman" w:eastAsia="Times New Roman" w:hAnsi="Times New Roman" w:cs="Times New Roman"/>
          <w:sz w:val="24"/>
          <w:szCs w:val="24"/>
          <w:lang w:eastAsia="ru-RU"/>
        </w:rPr>
      </w:pPr>
      <w:r w:rsidRPr="00023781">
        <w:rPr>
          <w:rFonts w:ascii="Times New Roman" w:eastAsia="Times New Roman" w:hAnsi="Times New Roman" w:cs="Times New Roman"/>
          <w:sz w:val="24"/>
          <w:szCs w:val="24"/>
          <w:lang w:eastAsia="ru-RU"/>
        </w:rPr>
        <w:t>Привести фразеологизмы наших дней.</w:t>
      </w:r>
    </w:p>
    <w:p w:rsidR="00023781" w:rsidRPr="00023781" w:rsidRDefault="00023781" w:rsidP="00023781">
      <w:pPr>
        <w:numPr>
          <w:ilvl w:val="0"/>
          <w:numId w:val="34"/>
        </w:numPr>
        <w:spacing w:after="0" w:line="360" w:lineRule="auto"/>
        <w:jc w:val="both"/>
        <w:rPr>
          <w:rFonts w:ascii="Times New Roman" w:eastAsia="Times New Roman" w:hAnsi="Times New Roman" w:cs="Times New Roman"/>
          <w:sz w:val="24"/>
          <w:szCs w:val="24"/>
          <w:lang w:eastAsia="ru-RU"/>
        </w:rPr>
      </w:pPr>
      <w:r w:rsidRPr="00023781">
        <w:rPr>
          <w:rFonts w:ascii="Times New Roman" w:eastAsia="Times New Roman" w:hAnsi="Times New Roman" w:cs="Times New Roman"/>
          <w:sz w:val="24"/>
          <w:szCs w:val="24"/>
          <w:lang w:eastAsia="ru-RU"/>
        </w:rPr>
        <w:t>Написать короткий рассказ про фразеологизм.</w:t>
      </w:r>
    </w:p>
    <w:p w:rsidR="00023781" w:rsidRPr="00023781" w:rsidRDefault="00023781" w:rsidP="00023781">
      <w:pPr>
        <w:numPr>
          <w:ilvl w:val="0"/>
          <w:numId w:val="34"/>
        </w:numPr>
        <w:spacing w:after="0" w:line="360" w:lineRule="auto"/>
        <w:jc w:val="both"/>
        <w:rPr>
          <w:rFonts w:ascii="Times New Roman" w:eastAsia="Times New Roman" w:hAnsi="Times New Roman" w:cs="Times New Roman"/>
          <w:b/>
          <w:bCs/>
          <w:sz w:val="24"/>
          <w:szCs w:val="24"/>
          <w:lang w:eastAsia="ru-RU"/>
        </w:rPr>
      </w:pPr>
      <w:r w:rsidRPr="00023781">
        <w:rPr>
          <w:rFonts w:ascii="Times New Roman" w:eastAsia="Times New Roman" w:hAnsi="Times New Roman" w:cs="Times New Roman"/>
          <w:b/>
          <w:bCs/>
          <w:sz w:val="24"/>
          <w:szCs w:val="24"/>
          <w:lang w:eastAsia="ru-RU"/>
        </w:rPr>
        <w:t>Вопросы занимательной грамматики.</w:t>
      </w:r>
    </w:p>
    <w:p w:rsidR="00023781" w:rsidRPr="00023781" w:rsidRDefault="00023781" w:rsidP="00023781">
      <w:pPr>
        <w:numPr>
          <w:ilvl w:val="0"/>
          <w:numId w:val="34"/>
        </w:numPr>
        <w:spacing w:after="0" w:line="360" w:lineRule="auto"/>
        <w:jc w:val="both"/>
        <w:rPr>
          <w:rFonts w:ascii="Times New Roman" w:eastAsia="Times New Roman" w:hAnsi="Times New Roman" w:cs="Times New Roman"/>
          <w:b/>
          <w:bCs/>
          <w:sz w:val="24"/>
          <w:szCs w:val="24"/>
          <w:lang w:eastAsia="ru-RU"/>
        </w:rPr>
      </w:pPr>
      <w:r w:rsidRPr="00023781">
        <w:rPr>
          <w:rFonts w:ascii="Times New Roman" w:eastAsia="Times New Roman" w:hAnsi="Times New Roman" w:cs="Times New Roman"/>
          <w:b/>
          <w:bCs/>
          <w:sz w:val="24"/>
          <w:szCs w:val="24"/>
          <w:lang w:eastAsia="ru-RU"/>
        </w:rPr>
        <w:t>Шарады.</w:t>
      </w:r>
    </w:p>
    <w:p w:rsidR="00023781" w:rsidRPr="00023781" w:rsidRDefault="00023781" w:rsidP="00023781">
      <w:pPr>
        <w:spacing w:after="0" w:line="360" w:lineRule="auto"/>
        <w:ind w:left="284"/>
        <w:jc w:val="both"/>
        <w:rPr>
          <w:rFonts w:ascii="Times New Roman" w:eastAsia="Times New Roman" w:hAnsi="Times New Roman" w:cs="Times New Roman"/>
          <w:b/>
          <w:bCs/>
          <w:sz w:val="24"/>
          <w:szCs w:val="24"/>
          <w:lang w:eastAsia="ru-RU"/>
        </w:rPr>
      </w:pPr>
    </w:p>
    <w:p w:rsidR="00023781" w:rsidRPr="00023781" w:rsidRDefault="00023781" w:rsidP="00023781">
      <w:pPr>
        <w:spacing w:after="0" w:line="360" w:lineRule="auto"/>
        <w:jc w:val="both"/>
        <w:rPr>
          <w:rFonts w:ascii="Times New Roman" w:eastAsia="Times New Roman" w:hAnsi="Times New Roman" w:cs="Times New Roman"/>
          <w:sz w:val="24"/>
          <w:szCs w:val="24"/>
          <w:lang w:eastAsia="ru-RU"/>
        </w:rPr>
      </w:pPr>
      <w:r w:rsidRPr="00023781">
        <w:rPr>
          <w:rFonts w:ascii="Times New Roman" w:eastAsia="Times New Roman" w:hAnsi="Times New Roman" w:cs="Times New Roman"/>
          <w:b/>
          <w:bCs/>
          <w:color w:val="000000"/>
          <w:sz w:val="24"/>
          <w:szCs w:val="24"/>
          <w:lang w:eastAsia="ru-RU"/>
        </w:rPr>
        <w:t>Тема</w:t>
      </w:r>
      <w:r w:rsidRPr="00023781">
        <w:rPr>
          <w:rFonts w:ascii="Times New Roman" w:eastAsia="Times New Roman" w:hAnsi="Times New Roman" w:cs="Times New Roman"/>
          <w:b/>
          <w:bCs/>
          <w:sz w:val="24"/>
          <w:szCs w:val="24"/>
          <w:lang w:eastAsia="ru-RU"/>
        </w:rPr>
        <w:t xml:space="preserve">16. Язык имеет свои краски. </w:t>
      </w:r>
      <w:r w:rsidRPr="00023781">
        <w:rPr>
          <w:rFonts w:ascii="Times New Roman" w:eastAsia="Times New Roman" w:hAnsi="Times New Roman" w:cs="Times New Roman"/>
          <w:sz w:val="24"/>
          <w:szCs w:val="24"/>
          <w:lang w:eastAsia="ru-RU"/>
        </w:rPr>
        <w:t>Анализ отрывков из художественных произведений. А.П. Чехов. «Степь» (картина грозы). Аллитерация. Тютчев «Люблю грозу…». Н.В. Гоголь «Чуден Днепр…». Звукопись. Музыкальность и благозвучие языка. Роль в мелодичности сонорных звуков. Сочетания звуков. Роль ритма в благозвучии речи. Исследование текста. А. Барто. Стихотворения.. В. Казин «Рубанок». А.С. Пушкин «Полтава». Примеры звукописи.  Роль скороговорок в выработке дикции и гибкости голоса.</w:t>
      </w:r>
    </w:p>
    <w:p w:rsidR="00023781" w:rsidRPr="00023781" w:rsidRDefault="00023781" w:rsidP="00023781">
      <w:pPr>
        <w:spacing w:after="0" w:line="360" w:lineRule="auto"/>
        <w:rPr>
          <w:rFonts w:ascii="Times New Roman" w:eastAsia="Times New Roman" w:hAnsi="Times New Roman" w:cs="Times New Roman"/>
          <w:bCs/>
          <w:color w:val="000000"/>
          <w:sz w:val="24"/>
          <w:szCs w:val="24"/>
          <w:lang w:eastAsia="ru-RU"/>
        </w:rPr>
      </w:pPr>
      <w:r w:rsidRPr="00023781">
        <w:rPr>
          <w:rFonts w:ascii="Times New Roman" w:eastAsia="Times New Roman" w:hAnsi="Times New Roman" w:cs="Times New Roman"/>
          <w:b/>
          <w:bCs/>
          <w:color w:val="000000"/>
          <w:sz w:val="24"/>
          <w:szCs w:val="24"/>
          <w:lang w:eastAsia="ru-RU"/>
        </w:rPr>
        <w:t xml:space="preserve">Тема17. Вечер инценировок  по любимым произведениям. </w:t>
      </w:r>
      <w:r w:rsidRPr="00023781">
        <w:rPr>
          <w:rFonts w:ascii="Times New Roman" w:eastAsia="Times New Roman" w:hAnsi="Times New Roman" w:cs="Times New Roman"/>
          <w:bCs/>
          <w:color w:val="000000"/>
          <w:sz w:val="24"/>
          <w:szCs w:val="24"/>
          <w:lang w:eastAsia="ru-RU"/>
        </w:rPr>
        <w:t>Инценировка-викторина (с приглашением родителей.создать атмосферу взаимопонимания и взаимного интереса детей и родителей через совместное культурно-организованное время провождение.</w:t>
      </w:r>
    </w:p>
    <w:p w:rsidR="00023781" w:rsidRPr="00023781" w:rsidRDefault="00023781" w:rsidP="00023781">
      <w:pPr>
        <w:spacing w:after="0" w:line="360" w:lineRule="auto"/>
        <w:rPr>
          <w:rFonts w:ascii="Times New Roman" w:eastAsia="Times New Roman" w:hAnsi="Times New Roman" w:cs="Times New Roman"/>
          <w:bCs/>
          <w:color w:val="000000"/>
          <w:sz w:val="24"/>
          <w:szCs w:val="24"/>
          <w:lang w:eastAsia="ru-RU"/>
        </w:rPr>
      </w:pPr>
      <w:r w:rsidRPr="00023781">
        <w:rPr>
          <w:rFonts w:ascii="Times New Roman" w:eastAsia="Times New Roman" w:hAnsi="Times New Roman" w:cs="Times New Roman"/>
          <w:bCs/>
          <w:color w:val="000000"/>
          <w:sz w:val="24"/>
          <w:szCs w:val="24"/>
          <w:lang w:eastAsia="ru-RU"/>
        </w:rPr>
        <w:t>Задачи:</w:t>
      </w:r>
    </w:p>
    <w:p w:rsidR="00023781" w:rsidRPr="00023781" w:rsidRDefault="00023781" w:rsidP="00023781">
      <w:pPr>
        <w:spacing w:after="0" w:line="360" w:lineRule="auto"/>
        <w:rPr>
          <w:rFonts w:ascii="Times New Roman" w:eastAsia="Times New Roman" w:hAnsi="Times New Roman" w:cs="Times New Roman"/>
          <w:bCs/>
          <w:color w:val="000000"/>
          <w:sz w:val="24"/>
          <w:szCs w:val="24"/>
          <w:lang w:eastAsia="ru-RU"/>
        </w:rPr>
      </w:pPr>
      <w:r w:rsidRPr="00023781">
        <w:rPr>
          <w:rFonts w:ascii="Times New Roman" w:eastAsia="Times New Roman" w:hAnsi="Times New Roman" w:cs="Times New Roman"/>
          <w:bCs/>
          <w:color w:val="000000"/>
          <w:sz w:val="24"/>
          <w:szCs w:val="24"/>
          <w:lang w:eastAsia="ru-RU"/>
        </w:rPr>
        <w:t>обеспечить принцип доступности интересов ребенка для родителей;</w:t>
      </w:r>
    </w:p>
    <w:p w:rsidR="00023781" w:rsidRPr="00023781" w:rsidRDefault="00023781" w:rsidP="00023781">
      <w:pPr>
        <w:spacing w:after="0" w:line="360" w:lineRule="auto"/>
        <w:rPr>
          <w:rFonts w:ascii="Times New Roman" w:eastAsia="Times New Roman" w:hAnsi="Times New Roman" w:cs="Times New Roman"/>
          <w:bCs/>
          <w:color w:val="000000"/>
          <w:sz w:val="24"/>
          <w:szCs w:val="24"/>
          <w:lang w:eastAsia="ru-RU"/>
        </w:rPr>
      </w:pPr>
      <w:r w:rsidRPr="00023781">
        <w:rPr>
          <w:rFonts w:ascii="Times New Roman" w:eastAsia="Times New Roman" w:hAnsi="Times New Roman" w:cs="Times New Roman"/>
          <w:bCs/>
          <w:color w:val="000000"/>
          <w:sz w:val="24"/>
          <w:szCs w:val="24"/>
          <w:lang w:eastAsia="ru-RU"/>
        </w:rPr>
        <w:t>развивать у детей навыки коллективного общения с представителями разных поколений;</w:t>
      </w:r>
    </w:p>
    <w:p w:rsidR="00023781" w:rsidRPr="00023781" w:rsidRDefault="00023781" w:rsidP="00023781">
      <w:pPr>
        <w:spacing w:after="0" w:line="360" w:lineRule="auto"/>
        <w:rPr>
          <w:rFonts w:ascii="Times New Roman" w:eastAsia="Times New Roman" w:hAnsi="Times New Roman" w:cs="Times New Roman"/>
          <w:b/>
          <w:bCs/>
          <w:color w:val="000000"/>
          <w:sz w:val="24"/>
          <w:szCs w:val="24"/>
          <w:lang w:eastAsia="ru-RU"/>
        </w:rPr>
      </w:pPr>
      <w:r w:rsidRPr="00023781">
        <w:rPr>
          <w:rFonts w:ascii="Times New Roman" w:eastAsia="Times New Roman" w:hAnsi="Times New Roman" w:cs="Times New Roman"/>
          <w:bCs/>
          <w:color w:val="000000"/>
          <w:sz w:val="24"/>
          <w:szCs w:val="24"/>
          <w:lang w:eastAsia="ru-RU"/>
        </w:rPr>
        <w:t>совместно с родителями повышать культурный уровень ребенка</w:t>
      </w:r>
    </w:p>
    <w:p w:rsidR="00023781" w:rsidRPr="00023781" w:rsidRDefault="00023781" w:rsidP="00023781">
      <w:pPr>
        <w:spacing w:after="0" w:line="360" w:lineRule="auto"/>
        <w:rPr>
          <w:rFonts w:ascii="Times New Roman" w:eastAsia="Times New Roman" w:hAnsi="Times New Roman" w:cs="Times New Roman"/>
          <w:b/>
          <w:bCs/>
          <w:sz w:val="24"/>
          <w:szCs w:val="24"/>
          <w:lang w:eastAsia="ru-RU"/>
        </w:rPr>
      </w:pPr>
      <w:r w:rsidRPr="00023781">
        <w:rPr>
          <w:rFonts w:ascii="Times New Roman" w:eastAsia="Times New Roman" w:hAnsi="Times New Roman" w:cs="Times New Roman"/>
          <w:b/>
          <w:bCs/>
          <w:color w:val="000000"/>
          <w:sz w:val="24"/>
          <w:szCs w:val="24"/>
          <w:lang w:eastAsia="ru-RU"/>
        </w:rPr>
        <w:t>Тема</w:t>
      </w:r>
      <w:r w:rsidRPr="00023781">
        <w:rPr>
          <w:rFonts w:ascii="Times New Roman" w:eastAsia="Times New Roman" w:hAnsi="Times New Roman" w:cs="Times New Roman"/>
          <w:b/>
          <w:bCs/>
          <w:sz w:val="24"/>
          <w:szCs w:val="24"/>
          <w:lang w:eastAsia="ru-RU"/>
        </w:rPr>
        <w:t>18. Вечер грамматических игр:</w:t>
      </w:r>
    </w:p>
    <w:p w:rsidR="00023781" w:rsidRPr="00023781" w:rsidRDefault="00023781" w:rsidP="00023781">
      <w:pPr>
        <w:numPr>
          <w:ilvl w:val="0"/>
          <w:numId w:val="35"/>
        </w:numPr>
        <w:spacing w:after="0" w:line="360" w:lineRule="auto"/>
        <w:rPr>
          <w:rFonts w:ascii="Times New Roman" w:eastAsia="Times New Roman" w:hAnsi="Times New Roman" w:cs="Times New Roman"/>
          <w:sz w:val="24"/>
          <w:szCs w:val="24"/>
          <w:lang w:eastAsia="ru-RU"/>
        </w:rPr>
      </w:pPr>
      <w:r w:rsidRPr="00023781">
        <w:rPr>
          <w:rFonts w:ascii="Times New Roman" w:eastAsia="Times New Roman" w:hAnsi="Times New Roman" w:cs="Times New Roman"/>
          <w:sz w:val="24"/>
          <w:szCs w:val="24"/>
          <w:lang w:eastAsia="ru-RU"/>
        </w:rPr>
        <w:t>Запишите как можно больше слов из букв слова ЭЛЕКТРИЧЕСТВО.</w:t>
      </w:r>
    </w:p>
    <w:p w:rsidR="00023781" w:rsidRPr="00023781" w:rsidRDefault="00023781" w:rsidP="00023781">
      <w:pPr>
        <w:numPr>
          <w:ilvl w:val="0"/>
          <w:numId w:val="35"/>
        </w:numPr>
        <w:spacing w:after="0" w:line="360" w:lineRule="auto"/>
        <w:rPr>
          <w:rFonts w:ascii="Times New Roman" w:eastAsia="Times New Roman" w:hAnsi="Times New Roman" w:cs="Times New Roman"/>
          <w:sz w:val="24"/>
          <w:szCs w:val="24"/>
          <w:lang w:eastAsia="ru-RU"/>
        </w:rPr>
      </w:pPr>
      <w:r w:rsidRPr="00023781">
        <w:rPr>
          <w:rFonts w:ascii="Times New Roman" w:eastAsia="Times New Roman" w:hAnsi="Times New Roman" w:cs="Times New Roman"/>
          <w:sz w:val="24"/>
          <w:szCs w:val="24"/>
          <w:lang w:eastAsia="ru-RU"/>
        </w:rPr>
        <w:t>Соберите слова из разбежавшихся в разные стороны букв: рбаанаб (бабаран),  ририятоет (территория), ыакамрон (макароны), сивкагтинил (лингвистика), турретаила (литература)</w:t>
      </w:r>
    </w:p>
    <w:p w:rsidR="00023781" w:rsidRPr="00023781" w:rsidRDefault="00023781" w:rsidP="00023781">
      <w:pPr>
        <w:numPr>
          <w:ilvl w:val="0"/>
          <w:numId w:val="35"/>
        </w:numPr>
        <w:spacing w:after="0" w:line="360" w:lineRule="auto"/>
        <w:rPr>
          <w:rFonts w:ascii="Times New Roman" w:eastAsia="Times New Roman" w:hAnsi="Times New Roman" w:cs="Times New Roman"/>
          <w:sz w:val="24"/>
          <w:szCs w:val="24"/>
          <w:lang w:eastAsia="ru-RU"/>
        </w:rPr>
      </w:pPr>
      <w:r w:rsidRPr="00023781">
        <w:rPr>
          <w:rFonts w:ascii="Times New Roman" w:eastAsia="Times New Roman" w:hAnsi="Times New Roman" w:cs="Times New Roman"/>
          <w:sz w:val="24"/>
          <w:szCs w:val="24"/>
          <w:lang w:eastAsia="ru-RU"/>
        </w:rPr>
        <w:t>Расшифруйте и запишите слова-ответы в веселых примера:</w:t>
      </w:r>
    </w:p>
    <w:p w:rsidR="00023781" w:rsidRPr="00023781" w:rsidRDefault="00023781" w:rsidP="00023781">
      <w:pPr>
        <w:spacing w:after="0" w:line="360" w:lineRule="auto"/>
        <w:ind w:left="284"/>
        <w:rPr>
          <w:rFonts w:ascii="Times New Roman" w:eastAsia="Times New Roman" w:hAnsi="Times New Roman" w:cs="Times New Roman"/>
          <w:sz w:val="24"/>
          <w:szCs w:val="24"/>
          <w:lang w:eastAsia="ru-RU"/>
        </w:rPr>
      </w:pPr>
      <w:r w:rsidRPr="00023781">
        <w:rPr>
          <w:rFonts w:ascii="Times New Roman" w:eastAsia="Times New Roman" w:hAnsi="Times New Roman" w:cs="Times New Roman"/>
          <w:sz w:val="24"/>
          <w:szCs w:val="24"/>
          <w:lang w:eastAsia="ru-RU"/>
        </w:rPr>
        <w:t>К первому слогу ПО+электрический заряд=целенаправленное движение чего-либо в определенную сторону (ПО+ТОК= ПОТОК).</w:t>
      </w:r>
    </w:p>
    <w:p w:rsidR="00023781" w:rsidRPr="00023781" w:rsidRDefault="00023781" w:rsidP="00023781">
      <w:pPr>
        <w:spacing w:after="0" w:line="360" w:lineRule="auto"/>
        <w:ind w:left="284"/>
        <w:rPr>
          <w:rFonts w:ascii="Times New Roman" w:eastAsia="Times New Roman" w:hAnsi="Times New Roman" w:cs="Times New Roman"/>
          <w:sz w:val="24"/>
          <w:szCs w:val="24"/>
          <w:lang w:eastAsia="ru-RU"/>
        </w:rPr>
      </w:pPr>
      <w:r w:rsidRPr="00023781">
        <w:rPr>
          <w:rFonts w:ascii="Times New Roman" w:eastAsia="Times New Roman" w:hAnsi="Times New Roman" w:cs="Times New Roman"/>
          <w:sz w:val="24"/>
          <w:szCs w:val="24"/>
          <w:lang w:eastAsia="ru-RU"/>
        </w:rPr>
        <w:t>РЫ+ железный сосуд большого объема = любитель рыбной ловли.</w:t>
      </w:r>
    </w:p>
    <w:p w:rsidR="00023781" w:rsidRPr="00023781" w:rsidRDefault="00023781" w:rsidP="00023781">
      <w:pPr>
        <w:spacing w:after="0" w:line="360" w:lineRule="auto"/>
        <w:ind w:left="284"/>
        <w:rPr>
          <w:rFonts w:ascii="Times New Roman" w:eastAsia="Times New Roman" w:hAnsi="Times New Roman" w:cs="Times New Roman"/>
          <w:sz w:val="24"/>
          <w:szCs w:val="24"/>
          <w:lang w:eastAsia="ru-RU"/>
        </w:rPr>
      </w:pPr>
      <w:r w:rsidRPr="00023781">
        <w:rPr>
          <w:rFonts w:ascii="Times New Roman" w:eastAsia="Times New Roman" w:hAnsi="Times New Roman" w:cs="Times New Roman"/>
          <w:sz w:val="24"/>
          <w:szCs w:val="24"/>
          <w:lang w:eastAsia="ru-RU"/>
        </w:rPr>
        <w:t>НО + напиток из свежих фруктов= предмет одежды.</w:t>
      </w:r>
    </w:p>
    <w:p w:rsidR="00023781" w:rsidRPr="00023781" w:rsidRDefault="00023781" w:rsidP="00023781">
      <w:pPr>
        <w:numPr>
          <w:ilvl w:val="0"/>
          <w:numId w:val="36"/>
        </w:numPr>
        <w:spacing w:after="0" w:line="360" w:lineRule="auto"/>
        <w:rPr>
          <w:rFonts w:ascii="Times New Roman" w:eastAsia="Times New Roman" w:hAnsi="Times New Roman" w:cs="Times New Roman"/>
          <w:sz w:val="24"/>
          <w:szCs w:val="24"/>
          <w:lang w:eastAsia="ru-RU"/>
        </w:rPr>
      </w:pPr>
      <w:r w:rsidRPr="00023781">
        <w:rPr>
          <w:rFonts w:ascii="Times New Roman" w:eastAsia="Times New Roman" w:hAnsi="Times New Roman" w:cs="Times New Roman"/>
          <w:sz w:val="24"/>
          <w:szCs w:val="24"/>
          <w:lang w:eastAsia="ru-RU"/>
        </w:rPr>
        <w:t>Орфоэпическая минутка (проговаривание скороговорок в различном темпе).</w:t>
      </w:r>
    </w:p>
    <w:p w:rsidR="00023781" w:rsidRPr="00023781" w:rsidRDefault="00023781" w:rsidP="00023781">
      <w:pPr>
        <w:numPr>
          <w:ilvl w:val="0"/>
          <w:numId w:val="36"/>
        </w:numPr>
        <w:spacing w:after="0" w:line="360" w:lineRule="auto"/>
        <w:rPr>
          <w:rFonts w:ascii="Times New Roman" w:eastAsia="Times New Roman" w:hAnsi="Times New Roman" w:cs="Times New Roman"/>
          <w:sz w:val="24"/>
          <w:szCs w:val="24"/>
          <w:lang w:eastAsia="ru-RU"/>
        </w:rPr>
      </w:pPr>
      <w:r w:rsidRPr="00023781">
        <w:rPr>
          <w:rFonts w:ascii="Times New Roman" w:eastAsia="Times New Roman" w:hAnsi="Times New Roman" w:cs="Times New Roman"/>
          <w:sz w:val="24"/>
          <w:szCs w:val="24"/>
          <w:lang w:eastAsia="ru-RU"/>
        </w:rPr>
        <w:t>Назовите как можно больше слов-названий всех имеющихся разновидностей обуви.</w:t>
      </w:r>
    </w:p>
    <w:p w:rsidR="00023781" w:rsidRPr="00023781" w:rsidRDefault="00023781" w:rsidP="00023781">
      <w:pPr>
        <w:numPr>
          <w:ilvl w:val="0"/>
          <w:numId w:val="36"/>
        </w:numPr>
        <w:spacing w:after="0" w:line="360" w:lineRule="auto"/>
        <w:rPr>
          <w:rFonts w:ascii="Times New Roman" w:eastAsia="Times New Roman" w:hAnsi="Times New Roman" w:cs="Times New Roman"/>
          <w:sz w:val="24"/>
          <w:szCs w:val="24"/>
          <w:lang w:eastAsia="ru-RU"/>
        </w:rPr>
      </w:pPr>
      <w:r w:rsidRPr="00023781">
        <w:rPr>
          <w:rFonts w:ascii="Times New Roman" w:eastAsia="Times New Roman" w:hAnsi="Times New Roman" w:cs="Times New Roman"/>
          <w:sz w:val="24"/>
          <w:szCs w:val="24"/>
          <w:lang w:eastAsia="ru-RU"/>
        </w:rPr>
        <w:t>Напишите сочинение – сказку «Почему гласные Ы,Ю,Я не хотят жить по соседству с согласными шипящими?»</w:t>
      </w:r>
    </w:p>
    <w:p w:rsidR="00023781" w:rsidRPr="00023781" w:rsidRDefault="00023781" w:rsidP="00023781">
      <w:pPr>
        <w:spacing w:after="0" w:line="360" w:lineRule="auto"/>
        <w:jc w:val="both"/>
        <w:rPr>
          <w:rFonts w:ascii="Times New Roman" w:eastAsia="Times New Roman" w:hAnsi="Times New Roman" w:cs="Times New Roman"/>
          <w:b/>
          <w:bCs/>
          <w:sz w:val="24"/>
          <w:szCs w:val="24"/>
          <w:lang w:eastAsia="ru-RU"/>
        </w:rPr>
      </w:pPr>
    </w:p>
    <w:p w:rsidR="00023781" w:rsidRPr="00023781" w:rsidRDefault="00023781" w:rsidP="00023781">
      <w:pPr>
        <w:spacing w:after="0" w:line="360" w:lineRule="auto"/>
        <w:jc w:val="both"/>
        <w:rPr>
          <w:rFonts w:ascii="Times New Roman" w:eastAsia="Times New Roman" w:hAnsi="Times New Roman" w:cs="Times New Roman"/>
          <w:sz w:val="24"/>
          <w:szCs w:val="24"/>
          <w:lang w:eastAsia="ru-RU"/>
        </w:rPr>
      </w:pPr>
      <w:r w:rsidRPr="00023781">
        <w:rPr>
          <w:rFonts w:ascii="Times New Roman" w:eastAsia="Times New Roman" w:hAnsi="Times New Roman" w:cs="Times New Roman"/>
          <w:b/>
          <w:bCs/>
          <w:color w:val="000000"/>
          <w:sz w:val="24"/>
          <w:szCs w:val="24"/>
          <w:lang w:eastAsia="ru-RU"/>
        </w:rPr>
        <w:lastRenderedPageBreak/>
        <w:t>Тема</w:t>
      </w:r>
      <w:r w:rsidRPr="00023781">
        <w:rPr>
          <w:rFonts w:ascii="Times New Roman" w:eastAsia="Times New Roman" w:hAnsi="Times New Roman" w:cs="Times New Roman"/>
          <w:b/>
          <w:bCs/>
          <w:sz w:val="24"/>
          <w:szCs w:val="24"/>
          <w:lang w:eastAsia="ru-RU"/>
        </w:rPr>
        <w:t xml:space="preserve">19. Экскурсия в библиотеку «В мире наших помощников». </w:t>
      </w:r>
      <w:r w:rsidRPr="00023781">
        <w:rPr>
          <w:rFonts w:ascii="Times New Roman" w:eastAsia="Times New Roman" w:hAnsi="Times New Roman" w:cs="Times New Roman"/>
          <w:sz w:val="24"/>
          <w:szCs w:val="24"/>
          <w:lang w:eastAsia="ru-RU"/>
        </w:rPr>
        <w:t>Знакомство с энциклопедическими изданиями, помогающими в изучении языка. О писателях-юбилярах.</w:t>
      </w:r>
    </w:p>
    <w:p w:rsidR="00023781" w:rsidRPr="00023781" w:rsidRDefault="00023781" w:rsidP="00023781">
      <w:pPr>
        <w:spacing w:after="0" w:line="360" w:lineRule="auto"/>
        <w:jc w:val="both"/>
        <w:rPr>
          <w:rFonts w:ascii="Times New Roman" w:eastAsia="Times New Roman" w:hAnsi="Times New Roman" w:cs="Times New Roman"/>
          <w:b/>
          <w:bCs/>
          <w:color w:val="000000"/>
          <w:sz w:val="24"/>
          <w:szCs w:val="24"/>
          <w:lang w:eastAsia="ru-RU"/>
        </w:rPr>
      </w:pPr>
    </w:p>
    <w:p w:rsidR="00023781" w:rsidRPr="00023781" w:rsidRDefault="00023781" w:rsidP="00023781">
      <w:pPr>
        <w:spacing w:after="0" w:line="360" w:lineRule="auto"/>
        <w:jc w:val="both"/>
        <w:rPr>
          <w:rFonts w:ascii="Times New Roman" w:eastAsia="Times New Roman" w:hAnsi="Times New Roman" w:cs="Times New Roman"/>
          <w:sz w:val="24"/>
          <w:szCs w:val="24"/>
          <w:lang w:eastAsia="ru-RU"/>
        </w:rPr>
      </w:pPr>
      <w:r w:rsidRPr="00023781">
        <w:rPr>
          <w:rFonts w:ascii="Times New Roman" w:eastAsia="Times New Roman" w:hAnsi="Times New Roman" w:cs="Times New Roman"/>
          <w:b/>
          <w:bCs/>
          <w:color w:val="000000"/>
          <w:sz w:val="24"/>
          <w:szCs w:val="24"/>
          <w:lang w:eastAsia="ru-RU"/>
        </w:rPr>
        <w:t>Тема</w:t>
      </w:r>
      <w:r w:rsidRPr="00023781">
        <w:rPr>
          <w:rFonts w:ascii="Times New Roman" w:eastAsia="Times New Roman" w:hAnsi="Times New Roman" w:cs="Times New Roman"/>
          <w:b/>
          <w:bCs/>
          <w:sz w:val="24"/>
          <w:szCs w:val="24"/>
          <w:lang w:eastAsia="ru-RU"/>
        </w:rPr>
        <w:t xml:space="preserve">20.Выпуск стенной газеты «Тайны языка» </w:t>
      </w:r>
      <w:r w:rsidRPr="00023781">
        <w:rPr>
          <w:rFonts w:ascii="Times New Roman" w:eastAsia="Times New Roman" w:hAnsi="Times New Roman" w:cs="Times New Roman"/>
          <w:sz w:val="24"/>
          <w:szCs w:val="24"/>
          <w:lang w:eastAsia="ru-RU"/>
        </w:rPr>
        <w:t>с рубриками «Говорим правильно», «Вопросы и ответы», «Наше творчество», «Русский язык за рубежом», «В творческой мастерской писателя», «Занимательно о языке» и т.д.</w:t>
      </w:r>
    </w:p>
    <w:p w:rsidR="00023781" w:rsidRPr="00023781" w:rsidRDefault="00023781" w:rsidP="00023781">
      <w:pPr>
        <w:spacing w:after="0" w:line="360" w:lineRule="auto"/>
        <w:jc w:val="both"/>
        <w:rPr>
          <w:rFonts w:ascii="Times New Roman" w:eastAsia="Times New Roman" w:hAnsi="Times New Roman" w:cs="Times New Roman"/>
          <w:b/>
          <w:sz w:val="24"/>
          <w:szCs w:val="24"/>
          <w:lang w:eastAsia="ru-RU"/>
        </w:rPr>
      </w:pPr>
      <w:r w:rsidRPr="00023781">
        <w:rPr>
          <w:rFonts w:ascii="Times New Roman" w:eastAsia="Times New Roman" w:hAnsi="Times New Roman" w:cs="Times New Roman"/>
          <w:b/>
          <w:sz w:val="24"/>
          <w:szCs w:val="24"/>
          <w:lang w:eastAsia="ru-RU"/>
        </w:rPr>
        <w:t>Тема 21.Экскурсия на природу.</w:t>
      </w:r>
    </w:p>
    <w:p w:rsidR="00023781" w:rsidRPr="00023781" w:rsidRDefault="00023781" w:rsidP="00023781">
      <w:pPr>
        <w:spacing w:after="0" w:line="360" w:lineRule="auto"/>
        <w:jc w:val="both"/>
        <w:rPr>
          <w:rFonts w:ascii="Times New Roman" w:eastAsia="Times New Roman" w:hAnsi="Times New Roman" w:cs="Times New Roman"/>
          <w:sz w:val="24"/>
          <w:szCs w:val="24"/>
          <w:lang w:eastAsia="ru-RU"/>
        </w:rPr>
      </w:pPr>
    </w:p>
    <w:p w:rsidR="00023781" w:rsidRPr="00023781" w:rsidRDefault="00023781" w:rsidP="00023781">
      <w:pPr>
        <w:spacing w:after="0" w:line="360" w:lineRule="auto"/>
        <w:jc w:val="both"/>
        <w:rPr>
          <w:rFonts w:ascii="Times New Roman" w:eastAsia="Times New Roman" w:hAnsi="Times New Roman" w:cs="Times New Roman"/>
          <w:sz w:val="24"/>
          <w:szCs w:val="24"/>
          <w:lang w:eastAsia="ru-RU"/>
        </w:rPr>
      </w:pPr>
    </w:p>
    <w:p w:rsidR="009D7670" w:rsidRPr="006B3A14" w:rsidRDefault="009D7670" w:rsidP="00023781">
      <w:pPr>
        <w:pStyle w:val="a3"/>
        <w:jc w:val="center"/>
        <w:rPr>
          <w:rFonts w:ascii="Times New Roman" w:hAnsi="Times New Roman" w:cs="Times New Roman"/>
          <w:b/>
          <w:bCs/>
          <w:iCs/>
          <w:sz w:val="28"/>
          <w:szCs w:val="28"/>
        </w:rPr>
      </w:pPr>
      <w:r w:rsidRPr="006B3A14">
        <w:rPr>
          <w:rFonts w:ascii="Times New Roman" w:hAnsi="Times New Roman" w:cs="Times New Roman"/>
          <w:b/>
          <w:bCs/>
          <w:iCs/>
          <w:sz w:val="28"/>
          <w:szCs w:val="28"/>
        </w:rPr>
        <w:t>Общекультурное направление</w:t>
      </w:r>
    </w:p>
    <w:p w:rsidR="006B3A14" w:rsidRDefault="006B3A14" w:rsidP="006B3A14">
      <w:pPr>
        <w:pStyle w:val="a3"/>
        <w:ind w:firstLine="426"/>
        <w:jc w:val="center"/>
        <w:rPr>
          <w:rFonts w:ascii="Times New Roman" w:hAnsi="Times New Roman" w:cs="Times New Roman"/>
          <w:b/>
          <w:bCs/>
          <w:i/>
          <w:iCs/>
          <w:sz w:val="24"/>
          <w:szCs w:val="24"/>
        </w:rPr>
      </w:pPr>
    </w:p>
    <w:p w:rsidR="006B3A14" w:rsidRPr="00FC44A3" w:rsidRDefault="006B3A14" w:rsidP="006B3A14">
      <w:pPr>
        <w:pStyle w:val="a3"/>
        <w:ind w:firstLine="426"/>
        <w:jc w:val="center"/>
        <w:rPr>
          <w:rFonts w:ascii="Times New Roman" w:hAnsi="Times New Roman" w:cs="Times New Roman"/>
          <w:b/>
          <w:bCs/>
          <w:i/>
          <w:iCs/>
          <w:sz w:val="24"/>
          <w:szCs w:val="24"/>
        </w:rPr>
      </w:pP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Воспитание способности к духовному развитию, нравственному</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самосовершенствованию, формированию ценностных ориентаций, развитие общей культуры, знакомство с общечеловеческими ценностями мировой культуры, духовными ценностями отечественной культуры, нравственно-этическими ценностями многонационального народа России и народов других стран – цель общекультурного направления.</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 xml:space="preserve">Основными </w:t>
      </w:r>
      <w:r w:rsidRPr="00FC44A3">
        <w:rPr>
          <w:rFonts w:ascii="Times New Roman" w:hAnsi="Times New Roman" w:cs="Times New Roman"/>
          <w:b/>
          <w:bCs/>
          <w:i/>
          <w:iCs/>
          <w:sz w:val="24"/>
          <w:szCs w:val="24"/>
        </w:rPr>
        <w:t>задачами</w:t>
      </w:r>
      <w:r w:rsidRPr="00FC44A3">
        <w:rPr>
          <w:rFonts w:ascii="Times New Roman" w:hAnsi="Times New Roman" w:cs="Times New Roman"/>
          <w:sz w:val="24"/>
          <w:szCs w:val="24"/>
        </w:rPr>
        <w:t>являются:</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1. Формирование ценностных ориентаций общечеловеческого содержания;</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2. Становление активной жизненной позиции;</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3. Воспитание основ правовой, эстетической, физической и экологической культуры.</w:t>
      </w:r>
    </w:p>
    <w:p w:rsidR="009D7670" w:rsidRPr="00FC44A3" w:rsidRDefault="009D7670" w:rsidP="003F7411">
      <w:pPr>
        <w:pStyle w:val="a3"/>
        <w:ind w:firstLine="426"/>
        <w:rPr>
          <w:rFonts w:ascii="Times New Roman" w:hAnsi="Times New Roman" w:cs="Times New Roman"/>
          <w:b/>
          <w:bCs/>
          <w:i/>
          <w:iCs/>
          <w:sz w:val="24"/>
          <w:szCs w:val="24"/>
        </w:rPr>
      </w:pPr>
      <w:r w:rsidRPr="00FC44A3">
        <w:rPr>
          <w:rFonts w:ascii="Times New Roman" w:hAnsi="Times New Roman" w:cs="Times New Roman"/>
          <w:b/>
          <w:bCs/>
          <w:i/>
          <w:iCs/>
          <w:sz w:val="24"/>
          <w:szCs w:val="24"/>
        </w:rPr>
        <w:t>Формы реализации программы</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организация экскурсий, выставок детских рисунков, поделок и творческих работ обучающихся;</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проведение тематических классных часов по эстетике внешнего вида ученика, культуре поведения и речи;</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участие в конкурсах, концертах, выставках детского творчества эстетического цикла на уровне школы, района.</w:t>
      </w:r>
    </w:p>
    <w:p w:rsidR="009D7670" w:rsidRPr="00FC44A3" w:rsidRDefault="00FC45D0" w:rsidP="003F7411">
      <w:pPr>
        <w:pStyle w:val="a3"/>
        <w:ind w:firstLine="426"/>
        <w:rPr>
          <w:rFonts w:ascii="Times New Roman" w:hAnsi="Times New Roman" w:cs="Times New Roman"/>
          <w:sz w:val="24"/>
          <w:szCs w:val="24"/>
        </w:rPr>
      </w:pPr>
      <w:r>
        <w:rPr>
          <w:rFonts w:ascii="Times New Roman" w:hAnsi="Times New Roman" w:cs="Times New Roman"/>
          <w:sz w:val="24"/>
          <w:szCs w:val="24"/>
        </w:rPr>
        <w:t>Работа кружков  «В мире прек</w:t>
      </w:r>
      <w:r w:rsidR="0076677C">
        <w:rPr>
          <w:rFonts w:ascii="Times New Roman" w:hAnsi="Times New Roman" w:cs="Times New Roman"/>
          <w:sz w:val="24"/>
          <w:szCs w:val="24"/>
        </w:rPr>
        <w:t>расного» , «</w:t>
      </w:r>
      <w:r w:rsidR="0076677C">
        <w:rPr>
          <w:rFonts w:ascii="Times New Roman" w:hAnsi="Times New Roman" w:cs="Times New Roman"/>
          <w:sz w:val="24"/>
          <w:szCs w:val="24"/>
          <w:lang w:val="tt-RU"/>
        </w:rPr>
        <w:t>Квиллинг</w:t>
      </w:r>
      <w:r>
        <w:rPr>
          <w:rFonts w:ascii="Times New Roman" w:hAnsi="Times New Roman" w:cs="Times New Roman"/>
          <w:sz w:val="24"/>
          <w:szCs w:val="24"/>
        </w:rPr>
        <w:t>»</w:t>
      </w:r>
    </w:p>
    <w:p w:rsidR="009D7670" w:rsidRPr="00FC44A3" w:rsidRDefault="009D7670" w:rsidP="003F7411">
      <w:pPr>
        <w:pStyle w:val="a3"/>
        <w:ind w:firstLine="426"/>
        <w:rPr>
          <w:rFonts w:ascii="Times New Roman" w:hAnsi="Times New Roman" w:cs="Times New Roman"/>
          <w:color w:val="000000"/>
          <w:sz w:val="24"/>
          <w:szCs w:val="24"/>
        </w:rPr>
      </w:pPr>
      <w:r w:rsidRPr="00FC44A3">
        <w:rPr>
          <w:rFonts w:ascii="Times New Roman" w:hAnsi="Times New Roman" w:cs="Times New Roman"/>
          <w:sz w:val="24"/>
          <w:szCs w:val="24"/>
        </w:rPr>
        <w:t>Ожидаемые результаты</w:t>
      </w:r>
      <w:r w:rsidR="00FC45D0">
        <w:rPr>
          <w:rFonts w:ascii="Times New Roman" w:hAnsi="Times New Roman" w:cs="Times New Roman"/>
          <w:sz w:val="24"/>
          <w:szCs w:val="24"/>
        </w:rPr>
        <w:t>:</w:t>
      </w:r>
    </w:p>
    <w:p w:rsidR="009D7670" w:rsidRPr="00FC44A3" w:rsidRDefault="009D7670" w:rsidP="003F7411">
      <w:pPr>
        <w:pStyle w:val="a3"/>
        <w:ind w:firstLine="426"/>
        <w:rPr>
          <w:rFonts w:ascii="Times New Roman" w:hAnsi="Times New Roman" w:cs="Times New Roman"/>
          <w:color w:val="000000"/>
          <w:sz w:val="24"/>
          <w:szCs w:val="24"/>
        </w:rPr>
      </w:pPr>
      <w:r w:rsidRPr="00FC44A3">
        <w:rPr>
          <w:rFonts w:ascii="Times New Roman" w:hAnsi="Times New Roman" w:cs="Times New Roman"/>
          <w:color w:val="000000"/>
          <w:sz w:val="24"/>
          <w:szCs w:val="24"/>
        </w:rPr>
        <w:t>Повышение уровня общей культуры школьников.</w:t>
      </w:r>
    </w:p>
    <w:p w:rsidR="009D7670" w:rsidRDefault="009D7670" w:rsidP="003F7411">
      <w:pPr>
        <w:pStyle w:val="a3"/>
        <w:ind w:firstLine="426"/>
        <w:rPr>
          <w:rFonts w:ascii="Times New Roman" w:hAnsi="Times New Roman" w:cs="Times New Roman"/>
          <w:color w:val="000000"/>
          <w:sz w:val="24"/>
          <w:szCs w:val="24"/>
        </w:rPr>
      </w:pPr>
      <w:r w:rsidRPr="00FC44A3">
        <w:rPr>
          <w:rFonts w:ascii="Times New Roman" w:hAnsi="Times New Roman" w:cs="Times New Roman"/>
          <w:color w:val="000000"/>
          <w:sz w:val="24"/>
          <w:szCs w:val="24"/>
        </w:rPr>
        <w:t>Развитие потребности соблюдать «золотые правила» этикета, повышать уровень своей культуры, расширять свои знания о культурных ценностях народов мира.</w:t>
      </w:r>
    </w:p>
    <w:p w:rsidR="00FC45D0" w:rsidRPr="00FC44A3" w:rsidRDefault="00FC45D0" w:rsidP="003F7411">
      <w:pPr>
        <w:pStyle w:val="a3"/>
        <w:ind w:firstLine="426"/>
        <w:rPr>
          <w:rFonts w:ascii="Times New Roman" w:hAnsi="Times New Roman" w:cs="Times New Roman"/>
          <w:color w:val="000000"/>
          <w:sz w:val="24"/>
          <w:szCs w:val="24"/>
        </w:rPr>
      </w:pPr>
    </w:p>
    <w:p w:rsidR="00F84C08" w:rsidRDefault="00F84C08" w:rsidP="00FC45D0">
      <w:pPr>
        <w:pStyle w:val="a3"/>
        <w:ind w:firstLine="426"/>
        <w:jc w:val="center"/>
        <w:rPr>
          <w:rFonts w:ascii="Times New Roman" w:hAnsi="Times New Roman" w:cs="Times New Roman"/>
          <w:b/>
          <w:bCs/>
          <w:iCs/>
          <w:sz w:val="28"/>
          <w:szCs w:val="28"/>
        </w:rPr>
      </w:pPr>
    </w:p>
    <w:p w:rsidR="00F84C08" w:rsidRDefault="00F84C08" w:rsidP="00FC45D0">
      <w:pPr>
        <w:pStyle w:val="a3"/>
        <w:ind w:firstLine="426"/>
        <w:jc w:val="center"/>
        <w:rPr>
          <w:rFonts w:ascii="Times New Roman" w:hAnsi="Times New Roman" w:cs="Times New Roman"/>
          <w:b/>
          <w:bCs/>
          <w:iCs/>
          <w:sz w:val="28"/>
          <w:szCs w:val="28"/>
        </w:rPr>
      </w:pPr>
    </w:p>
    <w:p w:rsidR="009D7670" w:rsidRPr="00FC45D0" w:rsidRDefault="009D7670" w:rsidP="00FC45D0">
      <w:pPr>
        <w:pStyle w:val="a3"/>
        <w:ind w:firstLine="426"/>
        <w:jc w:val="center"/>
        <w:rPr>
          <w:rFonts w:ascii="Times New Roman" w:hAnsi="Times New Roman" w:cs="Times New Roman"/>
          <w:b/>
          <w:bCs/>
          <w:iCs/>
          <w:sz w:val="28"/>
          <w:szCs w:val="28"/>
        </w:rPr>
      </w:pPr>
      <w:r w:rsidRPr="00FC45D0">
        <w:rPr>
          <w:rFonts w:ascii="Times New Roman" w:hAnsi="Times New Roman" w:cs="Times New Roman"/>
          <w:b/>
          <w:bCs/>
          <w:iCs/>
          <w:sz w:val="28"/>
          <w:szCs w:val="28"/>
        </w:rPr>
        <w:lastRenderedPageBreak/>
        <w:t>Социальное направление</w:t>
      </w:r>
    </w:p>
    <w:p w:rsidR="00FC45D0" w:rsidRPr="00FC44A3" w:rsidRDefault="00FC45D0" w:rsidP="003F7411">
      <w:pPr>
        <w:pStyle w:val="a3"/>
        <w:ind w:firstLine="426"/>
        <w:rPr>
          <w:rFonts w:ascii="Times New Roman" w:hAnsi="Times New Roman" w:cs="Times New Roman"/>
          <w:b/>
          <w:bCs/>
          <w:i/>
          <w:iCs/>
          <w:sz w:val="24"/>
          <w:szCs w:val="24"/>
        </w:rPr>
      </w:pP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Данное направление призвано обеспечить достижения планируемых результатов освоения основной образовательной программы основного общего образования.</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 xml:space="preserve">Основными </w:t>
      </w:r>
      <w:r w:rsidRPr="00FC44A3">
        <w:rPr>
          <w:rFonts w:ascii="Times New Roman" w:hAnsi="Times New Roman" w:cs="Times New Roman"/>
          <w:b/>
          <w:bCs/>
          <w:sz w:val="24"/>
          <w:szCs w:val="24"/>
        </w:rPr>
        <w:t>задачами</w:t>
      </w:r>
      <w:r w:rsidRPr="00FC44A3">
        <w:rPr>
          <w:rFonts w:ascii="Times New Roman" w:hAnsi="Times New Roman" w:cs="Times New Roman"/>
          <w:sz w:val="24"/>
          <w:szCs w:val="24"/>
        </w:rPr>
        <w:t xml:space="preserve"> являются:</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Формирование навыков научно-интеллектуального труда;</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Формирование навыков проектирования;</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Формирование первоначального опыта практической преобразовательной деятельности;</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Овладение навыками универсальных учебных действий обучающихся на ступени основного общего образования.</w:t>
      </w:r>
    </w:p>
    <w:p w:rsidR="009D7670" w:rsidRDefault="009D7670" w:rsidP="003F7411">
      <w:pPr>
        <w:pStyle w:val="a3"/>
        <w:ind w:firstLine="426"/>
        <w:rPr>
          <w:rFonts w:ascii="Times New Roman" w:hAnsi="Times New Roman" w:cs="Times New Roman"/>
          <w:b/>
          <w:bCs/>
          <w:i/>
          <w:iCs/>
          <w:sz w:val="24"/>
          <w:szCs w:val="24"/>
        </w:rPr>
      </w:pPr>
      <w:r w:rsidRPr="00FC44A3">
        <w:rPr>
          <w:rFonts w:ascii="Times New Roman" w:hAnsi="Times New Roman" w:cs="Times New Roman"/>
          <w:b/>
          <w:bCs/>
          <w:i/>
          <w:iCs/>
          <w:sz w:val="24"/>
          <w:szCs w:val="24"/>
        </w:rPr>
        <w:t>Формы реализации программы</w:t>
      </w:r>
    </w:p>
    <w:p w:rsidR="00FC45D0" w:rsidRPr="00FC45D0" w:rsidRDefault="00FC45D0" w:rsidP="003F7411">
      <w:pPr>
        <w:pStyle w:val="a3"/>
        <w:ind w:firstLine="426"/>
        <w:rPr>
          <w:rFonts w:ascii="Times New Roman" w:hAnsi="Times New Roman" w:cs="Times New Roman"/>
          <w:bCs/>
          <w:iCs/>
          <w:sz w:val="24"/>
          <w:szCs w:val="24"/>
        </w:rPr>
      </w:pPr>
      <w:r w:rsidRPr="00FC45D0">
        <w:rPr>
          <w:rFonts w:ascii="Times New Roman" w:hAnsi="Times New Roman" w:cs="Times New Roman"/>
          <w:bCs/>
          <w:iCs/>
          <w:sz w:val="24"/>
          <w:szCs w:val="24"/>
        </w:rPr>
        <w:t>Работа кружков «Дорожная азбука» и «Экология души»</w:t>
      </w:r>
      <w:r>
        <w:rPr>
          <w:rFonts w:ascii="Times New Roman" w:hAnsi="Times New Roman" w:cs="Times New Roman"/>
          <w:bCs/>
          <w:iCs/>
          <w:sz w:val="24"/>
          <w:szCs w:val="24"/>
        </w:rPr>
        <w:t>;</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Проведение субботников;</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Беседы;</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Разведение комнатных растений;</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Акция «Помоги природе»;</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Акция «Доброе дело»;</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Встречи с ветеранами  труда, «Уроки мужества»;</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Выставки рисунков;</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Встречи с участниками «горячих точек»;</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Тематические классные часы;</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sz w:val="24"/>
          <w:szCs w:val="24"/>
        </w:rPr>
        <w:t>Оказание помощи ветеранам труда;</w:t>
      </w:r>
    </w:p>
    <w:p w:rsidR="009D7670" w:rsidRPr="00FC44A3" w:rsidRDefault="009D7670" w:rsidP="00442F38">
      <w:pPr>
        <w:pStyle w:val="a3"/>
        <w:ind w:firstLine="426"/>
        <w:rPr>
          <w:rFonts w:ascii="Times New Roman" w:hAnsi="Times New Roman" w:cs="Times New Roman"/>
          <w:sz w:val="24"/>
          <w:szCs w:val="24"/>
        </w:rPr>
      </w:pPr>
      <w:r w:rsidRPr="00FC44A3">
        <w:rPr>
          <w:rFonts w:ascii="Times New Roman" w:hAnsi="Times New Roman" w:cs="Times New Roman"/>
          <w:sz w:val="24"/>
          <w:szCs w:val="24"/>
        </w:rPr>
        <w:t>Конкурсы рисунков;</w:t>
      </w:r>
    </w:p>
    <w:p w:rsidR="009D7670" w:rsidRPr="00FC44A3" w:rsidRDefault="009D7670" w:rsidP="003F7411">
      <w:pPr>
        <w:pStyle w:val="a3"/>
        <w:ind w:firstLine="426"/>
        <w:rPr>
          <w:rFonts w:ascii="Times New Roman" w:hAnsi="Times New Roman" w:cs="Times New Roman"/>
          <w:color w:val="000000"/>
          <w:sz w:val="24"/>
          <w:szCs w:val="24"/>
        </w:rPr>
      </w:pPr>
      <w:r w:rsidRPr="00FC44A3">
        <w:rPr>
          <w:rFonts w:ascii="Times New Roman" w:hAnsi="Times New Roman" w:cs="Times New Roman"/>
          <w:sz w:val="24"/>
          <w:szCs w:val="24"/>
        </w:rPr>
        <w:t>Ожидаемые результаты</w:t>
      </w:r>
    </w:p>
    <w:p w:rsidR="009D7670" w:rsidRPr="00FC44A3" w:rsidRDefault="009D7670" w:rsidP="003F7411">
      <w:pPr>
        <w:pStyle w:val="a3"/>
        <w:ind w:firstLine="426"/>
        <w:rPr>
          <w:rFonts w:ascii="Times New Roman" w:hAnsi="Times New Roman" w:cs="Times New Roman"/>
          <w:color w:val="000000"/>
          <w:sz w:val="24"/>
          <w:szCs w:val="24"/>
        </w:rPr>
      </w:pPr>
      <w:r w:rsidRPr="00FC44A3">
        <w:rPr>
          <w:rFonts w:ascii="Times New Roman" w:hAnsi="Times New Roman" w:cs="Times New Roman"/>
          <w:color w:val="000000"/>
          <w:sz w:val="24"/>
          <w:szCs w:val="24"/>
        </w:rPr>
        <w:t>Активное участие школьников в  жизни класса, школы, села, страны.</w:t>
      </w:r>
    </w:p>
    <w:p w:rsidR="009D7670" w:rsidRPr="00FC44A3" w:rsidRDefault="009D7670" w:rsidP="003F7411">
      <w:pPr>
        <w:pStyle w:val="a3"/>
        <w:ind w:firstLine="426"/>
        <w:rPr>
          <w:rFonts w:ascii="Times New Roman" w:hAnsi="Times New Roman" w:cs="Times New Roman"/>
          <w:color w:val="000000"/>
          <w:sz w:val="24"/>
          <w:szCs w:val="24"/>
        </w:rPr>
      </w:pPr>
      <w:r w:rsidRPr="00FC44A3">
        <w:rPr>
          <w:rFonts w:ascii="Times New Roman" w:hAnsi="Times New Roman" w:cs="Times New Roman"/>
          <w:color w:val="000000"/>
          <w:sz w:val="24"/>
          <w:szCs w:val="24"/>
        </w:rPr>
        <w:t>Развитие навыков сотрудничества с педагогами, родителями, сверстниками, старшими и младшими детьми в решении общих проблем.</w:t>
      </w:r>
    </w:p>
    <w:p w:rsidR="009D7670" w:rsidRPr="00FC44A3" w:rsidRDefault="009D7670" w:rsidP="003F7411">
      <w:pPr>
        <w:pStyle w:val="a3"/>
        <w:ind w:firstLine="426"/>
        <w:rPr>
          <w:rFonts w:ascii="Times New Roman" w:hAnsi="Times New Roman" w:cs="Times New Roman"/>
          <w:color w:val="000000"/>
          <w:sz w:val="24"/>
          <w:szCs w:val="24"/>
        </w:rPr>
      </w:pPr>
      <w:r w:rsidRPr="00FC44A3">
        <w:rPr>
          <w:rFonts w:ascii="Times New Roman" w:hAnsi="Times New Roman" w:cs="Times New Roman"/>
          <w:color w:val="000000"/>
          <w:sz w:val="24"/>
          <w:szCs w:val="24"/>
        </w:rPr>
        <w:t>Формирование и развитие чувства толерантности к одноклассникам.</w:t>
      </w:r>
    </w:p>
    <w:p w:rsidR="009D7670" w:rsidRPr="00FC44A3" w:rsidRDefault="009D7670" w:rsidP="003F7411">
      <w:pPr>
        <w:pStyle w:val="a3"/>
        <w:ind w:firstLine="426"/>
        <w:rPr>
          <w:rFonts w:ascii="Times New Roman" w:hAnsi="Times New Roman" w:cs="Times New Roman"/>
          <w:sz w:val="24"/>
          <w:szCs w:val="24"/>
        </w:rPr>
      </w:pPr>
      <w:r w:rsidRPr="00FC44A3">
        <w:rPr>
          <w:rFonts w:ascii="Times New Roman" w:hAnsi="Times New Roman" w:cs="Times New Roman"/>
          <w:color w:val="000000"/>
          <w:sz w:val="24"/>
          <w:szCs w:val="24"/>
        </w:rPr>
        <w:t>Повышение уровня социальной комфортности в коллективе.</w:t>
      </w:r>
    </w:p>
    <w:p w:rsidR="009D7670" w:rsidRDefault="009D7670" w:rsidP="00B6567C">
      <w:pPr>
        <w:pStyle w:val="a3"/>
        <w:ind w:firstLine="426"/>
        <w:rPr>
          <w:rFonts w:ascii="Times New Roman" w:hAnsi="Times New Roman" w:cs="Times New Roman"/>
          <w:sz w:val="24"/>
          <w:szCs w:val="24"/>
        </w:rPr>
      </w:pPr>
    </w:p>
    <w:p w:rsidR="00F36B6A" w:rsidRDefault="00F36B6A" w:rsidP="00B6567C">
      <w:pPr>
        <w:pStyle w:val="a3"/>
        <w:ind w:firstLine="426"/>
        <w:rPr>
          <w:rFonts w:ascii="Times New Roman" w:hAnsi="Times New Roman" w:cs="Times New Roman"/>
          <w:sz w:val="24"/>
          <w:szCs w:val="24"/>
        </w:rPr>
      </w:pPr>
    </w:p>
    <w:p w:rsidR="00F36B6A" w:rsidRDefault="00F36B6A" w:rsidP="00F36B6A">
      <w:pPr>
        <w:pStyle w:val="a3"/>
        <w:ind w:firstLine="426"/>
        <w:jc w:val="center"/>
        <w:rPr>
          <w:rFonts w:ascii="Times New Roman" w:hAnsi="Times New Roman" w:cs="Times New Roman"/>
          <w:b/>
          <w:sz w:val="24"/>
          <w:szCs w:val="24"/>
        </w:rPr>
      </w:pPr>
      <w:r w:rsidRPr="00F84C08">
        <w:rPr>
          <w:rFonts w:ascii="Times New Roman" w:hAnsi="Times New Roman" w:cs="Times New Roman"/>
          <w:b/>
          <w:sz w:val="24"/>
          <w:szCs w:val="24"/>
        </w:rPr>
        <w:t>Содержание программы курса</w:t>
      </w:r>
      <w:r>
        <w:rPr>
          <w:rFonts w:ascii="Times New Roman" w:hAnsi="Times New Roman" w:cs="Times New Roman"/>
          <w:b/>
          <w:sz w:val="24"/>
          <w:szCs w:val="24"/>
        </w:rPr>
        <w:t xml:space="preserve"> «Дорожная азбука»</w:t>
      </w:r>
    </w:p>
    <w:p w:rsidR="00F36B6A" w:rsidRDefault="00F36B6A" w:rsidP="00F36B6A">
      <w:pPr>
        <w:pStyle w:val="a3"/>
        <w:ind w:firstLine="426"/>
        <w:jc w:val="center"/>
        <w:rPr>
          <w:rFonts w:ascii="Times New Roman" w:hAnsi="Times New Roman" w:cs="Times New Roman"/>
          <w:b/>
          <w:sz w:val="24"/>
          <w:szCs w:val="24"/>
        </w:rPr>
      </w:pPr>
    </w:p>
    <w:p w:rsidR="00F36B6A" w:rsidRPr="00F36B6A" w:rsidRDefault="00F36B6A" w:rsidP="00F36B6A">
      <w:pPr>
        <w:spacing w:line="240" w:lineRule="auto"/>
        <w:rPr>
          <w:rFonts w:ascii="Times New Roman" w:hAnsi="Times New Roman" w:cs="Times New Roman"/>
          <w:b/>
          <w:sz w:val="24"/>
          <w:szCs w:val="24"/>
        </w:rPr>
      </w:pPr>
      <w:r w:rsidRPr="00F36B6A">
        <w:rPr>
          <w:rFonts w:ascii="Times New Roman" w:hAnsi="Times New Roman" w:cs="Times New Roman"/>
          <w:b/>
          <w:sz w:val="24"/>
          <w:szCs w:val="24"/>
        </w:rPr>
        <w:t>1.Первый блок « Опасные ситуации, возникающие в повседневной жизни, правила п</w:t>
      </w:r>
      <w:r>
        <w:rPr>
          <w:rFonts w:ascii="Times New Roman" w:hAnsi="Times New Roman" w:cs="Times New Roman"/>
          <w:b/>
          <w:sz w:val="24"/>
          <w:szCs w:val="24"/>
        </w:rPr>
        <w:t xml:space="preserve">оведения обучающихся» </w:t>
      </w:r>
    </w:p>
    <w:p w:rsidR="00F36B6A" w:rsidRPr="00F36B6A" w:rsidRDefault="00F36B6A" w:rsidP="00F36B6A">
      <w:pPr>
        <w:spacing w:line="240" w:lineRule="auto"/>
        <w:rPr>
          <w:rFonts w:ascii="Times New Roman" w:hAnsi="Times New Roman" w:cs="Times New Roman"/>
          <w:sz w:val="24"/>
          <w:szCs w:val="24"/>
        </w:rPr>
      </w:pPr>
      <w:r w:rsidRPr="00F36B6A">
        <w:rPr>
          <w:rFonts w:ascii="Times New Roman" w:hAnsi="Times New Roman" w:cs="Times New Roman"/>
          <w:sz w:val="24"/>
          <w:szCs w:val="24"/>
        </w:rPr>
        <w:t>Введения понятий: безопасность в доме, личная безопасность дома, личная безопасность на улице, опасность в различных ситуациях, безопасность на дорогах, пожарная безопасность, безопасность на льду, безопасность на воде, безопасность при общении с животными, безопасность на природе.</w:t>
      </w:r>
    </w:p>
    <w:p w:rsidR="00F36B6A" w:rsidRPr="00F36B6A" w:rsidRDefault="00F36B6A" w:rsidP="00F36B6A">
      <w:pPr>
        <w:spacing w:line="240" w:lineRule="auto"/>
        <w:rPr>
          <w:rFonts w:ascii="Times New Roman" w:hAnsi="Times New Roman" w:cs="Times New Roman"/>
          <w:sz w:val="24"/>
          <w:szCs w:val="24"/>
        </w:rPr>
      </w:pPr>
      <w:r w:rsidRPr="00F36B6A">
        <w:rPr>
          <w:rFonts w:ascii="Times New Roman" w:hAnsi="Times New Roman" w:cs="Times New Roman"/>
          <w:sz w:val="24"/>
          <w:szCs w:val="24"/>
        </w:rPr>
        <w:lastRenderedPageBreak/>
        <w:t>Достигается на данном этапе в форме физкультурно- оздоровительного мероприятия, ИКТ технологий, в урочной форме по проблемно – поисковой технологии (проблемного обучения).  Для достижения образовательных результатов, обучающиеся в игровой форме учатся находить пути решения по данной сложившейся ситуации на занятиях. Участвуют в диалогах, поправляют ответы собеседника, учатся находить общее более правильное решение данной проблемы.</w:t>
      </w:r>
    </w:p>
    <w:p w:rsidR="00F36B6A" w:rsidRPr="00F36B6A" w:rsidRDefault="00F36B6A" w:rsidP="00F36B6A">
      <w:pPr>
        <w:spacing w:line="240" w:lineRule="auto"/>
        <w:rPr>
          <w:rFonts w:ascii="Times New Roman" w:hAnsi="Times New Roman" w:cs="Times New Roman"/>
          <w:b/>
          <w:sz w:val="24"/>
          <w:szCs w:val="24"/>
        </w:rPr>
      </w:pPr>
      <w:r w:rsidRPr="00F36B6A">
        <w:rPr>
          <w:rFonts w:ascii="Times New Roman" w:hAnsi="Times New Roman" w:cs="Times New Roman"/>
          <w:b/>
          <w:sz w:val="24"/>
          <w:szCs w:val="24"/>
        </w:rPr>
        <w:t>2. Второй блок «Д</w:t>
      </w:r>
      <w:r>
        <w:rPr>
          <w:rFonts w:ascii="Times New Roman" w:hAnsi="Times New Roman" w:cs="Times New Roman"/>
          <w:b/>
          <w:sz w:val="24"/>
          <w:szCs w:val="24"/>
        </w:rPr>
        <w:t xml:space="preserve">орожная безопасность» </w:t>
      </w:r>
    </w:p>
    <w:p w:rsidR="00F36B6A" w:rsidRPr="00F36B6A" w:rsidRDefault="00F36B6A" w:rsidP="00F36B6A">
      <w:pPr>
        <w:spacing w:line="240" w:lineRule="auto"/>
        <w:rPr>
          <w:rFonts w:ascii="Times New Roman" w:hAnsi="Times New Roman" w:cs="Times New Roman"/>
          <w:sz w:val="24"/>
          <w:szCs w:val="24"/>
        </w:rPr>
      </w:pPr>
      <w:r w:rsidRPr="00F36B6A">
        <w:rPr>
          <w:rFonts w:ascii="Times New Roman" w:hAnsi="Times New Roman" w:cs="Times New Roman"/>
          <w:sz w:val="24"/>
          <w:szCs w:val="24"/>
        </w:rPr>
        <w:t>Введение понятий, что такое проезжая часть дороги; пешеходный переход; что означают дорожные знаки; экскурсия «Я – пешеход».</w:t>
      </w:r>
    </w:p>
    <w:p w:rsidR="00F36B6A" w:rsidRPr="00F36B6A" w:rsidRDefault="00F36B6A" w:rsidP="00F36B6A">
      <w:pPr>
        <w:spacing w:line="240" w:lineRule="auto"/>
        <w:rPr>
          <w:rFonts w:ascii="Times New Roman" w:hAnsi="Times New Roman" w:cs="Times New Roman"/>
          <w:sz w:val="24"/>
          <w:szCs w:val="24"/>
        </w:rPr>
      </w:pPr>
      <w:r w:rsidRPr="00F36B6A">
        <w:rPr>
          <w:rFonts w:ascii="Times New Roman" w:hAnsi="Times New Roman" w:cs="Times New Roman"/>
          <w:sz w:val="24"/>
          <w:szCs w:val="24"/>
        </w:rPr>
        <w:t>Регулирование и обеспечение безопасности дорожного движения. Водитель. Правила безопасного вождения велосипеда и мопеда; почему дети попадают в дорожные аварии; история появления автомобиля и правил дорожного движения; что такое Госавтоинспекция и кто такой инспектор ДПС; новое о светофоре; правила безопасного перехода улиц и дорог; новое об улицах, дорогах, и дорожных знаках; правила перехода перекрёстка; мы – пассажиры; экскурсия: « Я – пешеход и пассажир».</w:t>
      </w:r>
    </w:p>
    <w:p w:rsidR="00F36B6A" w:rsidRPr="00F36B6A" w:rsidRDefault="00F36B6A" w:rsidP="00F36B6A">
      <w:pPr>
        <w:spacing w:line="240" w:lineRule="auto"/>
        <w:rPr>
          <w:rFonts w:ascii="Times New Roman" w:hAnsi="Times New Roman" w:cs="Times New Roman"/>
          <w:sz w:val="24"/>
          <w:szCs w:val="24"/>
        </w:rPr>
      </w:pPr>
      <w:r w:rsidRPr="00F36B6A">
        <w:rPr>
          <w:rFonts w:ascii="Times New Roman" w:hAnsi="Times New Roman" w:cs="Times New Roman"/>
          <w:sz w:val="24"/>
          <w:szCs w:val="24"/>
        </w:rPr>
        <w:t xml:space="preserve">Причины дорожных аварий, новое о светофоре и дорожных знаках, </w:t>
      </w:r>
    </w:p>
    <w:p w:rsidR="00F36B6A" w:rsidRPr="00F36B6A" w:rsidRDefault="00F36B6A" w:rsidP="00F36B6A">
      <w:pPr>
        <w:spacing w:line="240" w:lineRule="auto"/>
        <w:rPr>
          <w:rFonts w:ascii="Times New Roman" w:hAnsi="Times New Roman" w:cs="Times New Roman"/>
          <w:sz w:val="24"/>
          <w:szCs w:val="24"/>
        </w:rPr>
      </w:pPr>
      <w:r w:rsidRPr="00F36B6A">
        <w:rPr>
          <w:rFonts w:ascii="Times New Roman" w:hAnsi="Times New Roman" w:cs="Times New Roman"/>
          <w:sz w:val="24"/>
          <w:szCs w:val="24"/>
        </w:rPr>
        <w:t>Что надо знать о перекрёстках и опасных поворотах транспорта; правила перехода проезжей части дороги; остановочный и тормозной путь автомобиля; правила езды на велосипеде; правила поведения в транспорте; экскурсия « Я – пешеход»;</w:t>
      </w:r>
    </w:p>
    <w:p w:rsidR="00F36B6A" w:rsidRPr="00F36B6A" w:rsidRDefault="00F36B6A" w:rsidP="00F36B6A">
      <w:pPr>
        <w:spacing w:line="240" w:lineRule="auto"/>
        <w:rPr>
          <w:rFonts w:ascii="Times New Roman" w:hAnsi="Times New Roman" w:cs="Times New Roman"/>
          <w:sz w:val="24"/>
          <w:szCs w:val="24"/>
        </w:rPr>
      </w:pPr>
      <w:r w:rsidRPr="00F36B6A">
        <w:rPr>
          <w:rFonts w:ascii="Times New Roman" w:hAnsi="Times New Roman" w:cs="Times New Roman"/>
          <w:sz w:val="24"/>
          <w:szCs w:val="24"/>
        </w:rPr>
        <w:t xml:space="preserve">Причины дорожных аварий, новое о светофоре и дорожных знаках, </w:t>
      </w:r>
    </w:p>
    <w:p w:rsidR="00F36B6A" w:rsidRPr="00F36B6A" w:rsidRDefault="00F36B6A" w:rsidP="00F36B6A">
      <w:pPr>
        <w:spacing w:line="240" w:lineRule="auto"/>
        <w:rPr>
          <w:rFonts w:ascii="Times New Roman" w:hAnsi="Times New Roman" w:cs="Times New Roman"/>
          <w:sz w:val="24"/>
          <w:szCs w:val="24"/>
        </w:rPr>
      </w:pPr>
      <w:r w:rsidRPr="00F36B6A">
        <w:rPr>
          <w:rFonts w:ascii="Times New Roman" w:hAnsi="Times New Roman" w:cs="Times New Roman"/>
          <w:sz w:val="24"/>
          <w:szCs w:val="24"/>
        </w:rPr>
        <w:t>Что надо знать о перекрёстках и опасных поворотах транспорта; правила перехода проезжей части дороги; остановочный и тормозной путь автомобиля; правила езды на велосипеде; совместная работа со « Станцией Юных Техников» по подготовке к конкурсу – соревнованию « Безопасное колесо», правила поведения в транспорте; экскурсия: « Я – пешеход».</w:t>
      </w:r>
    </w:p>
    <w:p w:rsidR="00F36B6A" w:rsidRPr="00F36B6A" w:rsidRDefault="00F36B6A" w:rsidP="00F36B6A">
      <w:pPr>
        <w:spacing w:line="240" w:lineRule="auto"/>
        <w:rPr>
          <w:rFonts w:ascii="Times New Roman" w:hAnsi="Times New Roman" w:cs="Times New Roman"/>
          <w:b/>
          <w:sz w:val="24"/>
          <w:szCs w:val="24"/>
        </w:rPr>
      </w:pPr>
      <w:r w:rsidRPr="00F36B6A">
        <w:rPr>
          <w:rFonts w:ascii="Times New Roman" w:hAnsi="Times New Roman" w:cs="Times New Roman"/>
          <w:b/>
          <w:sz w:val="24"/>
          <w:szCs w:val="24"/>
        </w:rPr>
        <w:t>3.Третий блок «Фигурное вождение ве</w:t>
      </w:r>
      <w:r>
        <w:rPr>
          <w:rFonts w:ascii="Times New Roman" w:hAnsi="Times New Roman" w:cs="Times New Roman"/>
          <w:b/>
          <w:sz w:val="24"/>
          <w:szCs w:val="24"/>
        </w:rPr>
        <w:t xml:space="preserve">лосипеда, постановка сценки» </w:t>
      </w:r>
    </w:p>
    <w:p w:rsidR="00F36B6A" w:rsidRPr="00F36B6A" w:rsidRDefault="00F36B6A" w:rsidP="00F36B6A">
      <w:pPr>
        <w:spacing w:line="240" w:lineRule="auto"/>
        <w:rPr>
          <w:rFonts w:ascii="Times New Roman" w:hAnsi="Times New Roman" w:cs="Times New Roman"/>
          <w:sz w:val="24"/>
          <w:szCs w:val="24"/>
        </w:rPr>
      </w:pPr>
      <w:r w:rsidRPr="00F36B6A">
        <w:rPr>
          <w:rFonts w:ascii="Times New Roman" w:hAnsi="Times New Roman" w:cs="Times New Roman"/>
          <w:sz w:val="24"/>
          <w:szCs w:val="24"/>
        </w:rPr>
        <w:t>Практические задания на отработку техники вождения и фигурное вождение велосипеда в следующих упражнениях:</w:t>
      </w:r>
    </w:p>
    <w:p w:rsidR="00F36B6A" w:rsidRPr="00F36B6A" w:rsidRDefault="00F36B6A" w:rsidP="00F36B6A">
      <w:pPr>
        <w:spacing w:line="240" w:lineRule="auto"/>
        <w:rPr>
          <w:rFonts w:ascii="Times New Roman" w:hAnsi="Times New Roman" w:cs="Times New Roman"/>
          <w:sz w:val="24"/>
          <w:szCs w:val="24"/>
        </w:rPr>
      </w:pPr>
      <w:r w:rsidRPr="00F36B6A">
        <w:rPr>
          <w:rFonts w:ascii="Times New Roman" w:hAnsi="Times New Roman" w:cs="Times New Roman"/>
          <w:sz w:val="24"/>
          <w:szCs w:val="24"/>
        </w:rPr>
        <w:t xml:space="preserve">Обработка техники вождения на велосипеде ( работа в группах); </w:t>
      </w:r>
    </w:p>
    <w:p w:rsidR="00F36B6A" w:rsidRPr="00F36B6A" w:rsidRDefault="00F36B6A" w:rsidP="00F36B6A">
      <w:pPr>
        <w:spacing w:line="240" w:lineRule="auto"/>
        <w:rPr>
          <w:rFonts w:ascii="Times New Roman" w:hAnsi="Times New Roman" w:cs="Times New Roman"/>
          <w:sz w:val="24"/>
          <w:szCs w:val="24"/>
        </w:rPr>
      </w:pPr>
      <w:r w:rsidRPr="00F36B6A">
        <w:rPr>
          <w:rFonts w:ascii="Times New Roman" w:hAnsi="Times New Roman" w:cs="Times New Roman"/>
          <w:sz w:val="24"/>
          <w:szCs w:val="24"/>
        </w:rPr>
        <w:t xml:space="preserve">Вождение велосипеда по мостику- качели; вождение велосипеда по кругу; въезд и выезд на велосипеде в круг по правому борту не заезжая за границы дорожки; « Полоса препятствий» -  задание с использованием 5-8 упражнений для велосипедиста; вело эстафеты; вело игры; </w:t>
      </w:r>
    </w:p>
    <w:p w:rsidR="00F36B6A" w:rsidRDefault="00F36B6A" w:rsidP="00F36B6A">
      <w:pPr>
        <w:spacing w:line="240" w:lineRule="auto"/>
        <w:rPr>
          <w:rFonts w:ascii="Times New Roman" w:hAnsi="Times New Roman" w:cs="Times New Roman"/>
          <w:sz w:val="24"/>
          <w:szCs w:val="24"/>
        </w:rPr>
      </w:pPr>
      <w:r w:rsidRPr="00F36B6A">
        <w:rPr>
          <w:rFonts w:ascii="Times New Roman" w:hAnsi="Times New Roman" w:cs="Times New Roman"/>
          <w:sz w:val="24"/>
          <w:szCs w:val="24"/>
        </w:rPr>
        <w:t>Задания на скоростную способность и выносливость за рулём велосипеда ( ускорения на отрезках 50 метров, развитие выносливости на отрезке 3 000 метров – 5 000 метров)</w:t>
      </w:r>
    </w:p>
    <w:p w:rsidR="00F36B6A" w:rsidRDefault="00F36B6A" w:rsidP="00F36B6A">
      <w:pPr>
        <w:spacing w:line="240" w:lineRule="auto"/>
        <w:rPr>
          <w:rFonts w:ascii="Times New Roman" w:hAnsi="Times New Roman" w:cs="Times New Roman"/>
          <w:sz w:val="24"/>
          <w:szCs w:val="24"/>
        </w:rPr>
      </w:pPr>
    </w:p>
    <w:p w:rsidR="00F36B6A" w:rsidRDefault="00F36B6A" w:rsidP="00F36B6A">
      <w:pPr>
        <w:spacing w:line="240" w:lineRule="auto"/>
        <w:rPr>
          <w:rFonts w:ascii="Times New Roman" w:hAnsi="Times New Roman" w:cs="Times New Roman"/>
          <w:sz w:val="24"/>
          <w:szCs w:val="24"/>
        </w:rPr>
      </w:pPr>
    </w:p>
    <w:p w:rsidR="00F36B6A" w:rsidRPr="00F36B6A" w:rsidRDefault="00F36B6A" w:rsidP="00F36B6A">
      <w:pPr>
        <w:jc w:val="center"/>
        <w:rPr>
          <w:rFonts w:ascii="Times New Roman" w:hAnsi="Times New Roman" w:cs="Times New Roman"/>
          <w:b/>
          <w:sz w:val="24"/>
          <w:szCs w:val="24"/>
        </w:rPr>
      </w:pPr>
      <w:r w:rsidRPr="00F84C08">
        <w:rPr>
          <w:rFonts w:ascii="Times New Roman" w:hAnsi="Times New Roman" w:cs="Times New Roman"/>
          <w:b/>
          <w:sz w:val="24"/>
          <w:szCs w:val="24"/>
        </w:rPr>
        <w:lastRenderedPageBreak/>
        <w:t>Содержание программы курса</w:t>
      </w:r>
      <w:r>
        <w:rPr>
          <w:rFonts w:ascii="Times New Roman" w:hAnsi="Times New Roman" w:cs="Times New Roman"/>
          <w:b/>
          <w:sz w:val="24"/>
          <w:szCs w:val="24"/>
        </w:rPr>
        <w:t xml:space="preserve"> «Экология души»</w:t>
      </w:r>
    </w:p>
    <w:p w:rsidR="00F36B6A" w:rsidRPr="00F36B6A" w:rsidRDefault="00F36B6A" w:rsidP="00F36B6A">
      <w:pPr>
        <w:widowControl w:val="0"/>
        <w:suppressAutoHyphens/>
        <w:autoSpaceDN w:val="0"/>
        <w:spacing w:after="113" w:line="240" w:lineRule="auto"/>
        <w:jc w:val="both"/>
        <w:textAlignment w:val="baseline"/>
        <w:rPr>
          <w:rFonts w:ascii="Times New Roman" w:eastAsia="WenQuanYi Zen Hei Sharp" w:hAnsi="Times New Roman" w:cs="Times New Roman"/>
          <w:b/>
          <w:bCs/>
          <w:kern w:val="3"/>
          <w:sz w:val="24"/>
          <w:szCs w:val="24"/>
          <w:lang w:eastAsia="zh-CN" w:bidi="hi-IN"/>
        </w:rPr>
      </w:pPr>
      <w:r w:rsidRPr="00F36B6A">
        <w:rPr>
          <w:rFonts w:ascii="Times New Roman" w:eastAsia="WenQuanYi Zen Hei Sharp" w:hAnsi="Times New Roman" w:cs="Times New Roman"/>
          <w:b/>
          <w:bCs/>
          <w:kern w:val="3"/>
          <w:sz w:val="24"/>
          <w:szCs w:val="24"/>
          <w:lang w:eastAsia="zh-CN" w:bidi="hi-IN"/>
        </w:rPr>
        <w:t>Тема 1: Моя малая Родина</w:t>
      </w:r>
    </w:p>
    <w:p w:rsidR="00F36B6A" w:rsidRPr="00F36B6A" w:rsidRDefault="00F36B6A" w:rsidP="00F36B6A">
      <w:pPr>
        <w:widowControl w:val="0"/>
        <w:suppressAutoHyphens/>
        <w:autoSpaceDN w:val="0"/>
        <w:spacing w:after="113" w:line="240" w:lineRule="auto"/>
        <w:ind w:firstLine="709"/>
        <w:jc w:val="both"/>
        <w:textAlignment w:val="baseline"/>
        <w:rPr>
          <w:rFonts w:ascii="Times New Roman" w:eastAsia="WenQuanYi Zen Hei Sharp" w:hAnsi="Times New Roman" w:cs="Times New Roman"/>
          <w:bCs/>
          <w:kern w:val="3"/>
          <w:sz w:val="24"/>
          <w:szCs w:val="24"/>
          <w:lang w:eastAsia="zh-CN" w:bidi="hi-IN"/>
        </w:rPr>
      </w:pPr>
      <w:r w:rsidRPr="00F36B6A">
        <w:rPr>
          <w:rFonts w:ascii="Times New Roman" w:eastAsia="WenQuanYi Zen Hei Sharp" w:hAnsi="Times New Roman" w:cs="Times New Roman"/>
          <w:bCs/>
          <w:kern w:val="3"/>
          <w:sz w:val="24"/>
          <w:szCs w:val="24"/>
          <w:lang w:eastAsia="zh-CN" w:bidi="hi-IN"/>
        </w:rPr>
        <w:t>Маршрут (виртуально)по местам исторической и боевой славы . Возложение цветов к мемориальным доскам и памятникам героям.  Встреча с ветеранами ВОВ.</w:t>
      </w:r>
    </w:p>
    <w:p w:rsidR="00F36B6A" w:rsidRPr="00F36B6A" w:rsidRDefault="00F36B6A" w:rsidP="00F36B6A">
      <w:pPr>
        <w:widowControl w:val="0"/>
        <w:suppressAutoHyphens/>
        <w:autoSpaceDN w:val="0"/>
        <w:spacing w:after="113" w:line="240" w:lineRule="auto"/>
        <w:jc w:val="both"/>
        <w:textAlignment w:val="baseline"/>
        <w:rPr>
          <w:rFonts w:ascii="Times New Roman" w:eastAsia="WenQuanYi Zen Hei Sharp" w:hAnsi="Times New Roman" w:cs="Times New Roman"/>
          <w:b/>
          <w:bCs/>
          <w:kern w:val="3"/>
          <w:sz w:val="24"/>
          <w:szCs w:val="24"/>
          <w:lang w:eastAsia="zh-CN" w:bidi="hi-IN"/>
        </w:rPr>
      </w:pPr>
      <w:r w:rsidRPr="00F36B6A">
        <w:rPr>
          <w:rFonts w:ascii="Times New Roman" w:eastAsia="WenQuanYi Zen Hei Sharp" w:hAnsi="Times New Roman" w:cs="Times New Roman"/>
          <w:b/>
          <w:bCs/>
          <w:kern w:val="3"/>
          <w:sz w:val="24"/>
          <w:szCs w:val="24"/>
          <w:lang w:eastAsia="zh-CN" w:bidi="hi-IN"/>
        </w:rPr>
        <w:t>Тема 2: Мы – семиклассники</w:t>
      </w:r>
    </w:p>
    <w:p w:rsidR="00F36B6A" w:rsidRPr="00F36B6A" w:rsidRDefault="00F36B6A" w:rsidP="00F36B6A">
      <w:pPr>
        <w:widowControl w:val="0"/>
        <w:suppressAutoHyphens/>
        <w:autoSpaceDN w:val="0"/>
        <w:spacing w:after="113" w:line="240" w:lineRule="auto"/>
        <w:ind w:firstLine="709"/>
        <w:jc w:val="both"/>
        <w:textAlignment w:val="baseline"/>
        <w:rPr>
          <w:rFonts w:ascii="Times New Roman" w:eastAsia="WenQuanYi Zen Hei Sharp" w:hAnsi="Times New Roman" w:cs="Times New Roman"/>
          <w:bCs/>
          <w:kern w:val="3"/>
          <w:sz w:val="24"/>
          <w:szCs w:val="24"/>
          <w:lang w:eastAsia="zh-CN" w:bidi="hi-IN"/>
        </w:rPr>
      </w:pPr>
      <w:r w:rsidRPr="00F36B6A">
        <w:rPr>
          <w:rFonts w:ascii="Times New Roman" w:eastAsia="WenQuanYi Zen Hei Sharp" w:hAnsi="Times New Roman" w:cs="Times New Roman"/>
          <w:bCs/>
          <w:kern w:val="3"/>
          <w:sz w:val="24"/>
          <w:szCs w:val="24"/>
          <w:lang w:eastAsia="zh-CN" w:bidi="hi-IN"/>
        </w:rPr>
        <w:t>Час общения. Каким я представляю свой класс год назад, сегодня, через год.</w:t>
      </w:r>
    </w:p>
    <w:p w:rsidR="00F36B6A" w:rsidRPr="00F36B6A" w:rsidRDefault="00F36B6A" w:rsidP="00F36B6A">
      <w:pPr>
        <w:widowControl w:val="0"/>
        <w:suppressAutoHyphens/>
        <w:autoSpaceDN w:val="0"/>
        <w:spacing w:after="113" w:line="240" w:lineRule="auto"/>
        <w:jc w:val="both"/>
        <w:textAlignment w:val="baseline"/>
        <w:rPr>
          <w:rFonts w:ascii="Times New Roman" w:eastAsia="WenQuanYi Zen Hei Sharp" w:hAnsi="Times New Roman" w:cs="Times New Roman"/>
          <w:b/>
          <w:bCs/>
          <w:kern w:val="3"/>
          <w:sz w:val="24"/>
          <w:szCs w:val="24"/>
          <w:lang w:eastAsia="zh-CN" w:bidi="hi-IN"/>
        </w:rPr>
      </w:pPr>
      <w:r w:rsidRPr="00F36B6A">
        <w:rPr>
          <w:rFonts w:ascii="Times New Roman" w:eastAsia="WenQuanYi Zen Hei Sharp" w:hAnsi="Times New Roman" w:cs="Times New Roman"/>
          <w:b/>
          <w:bCs/>
          <w:kern w:val="3"/>
          <w:sz w:val="24"/>
          <w:szCs w:val="24"/>
          <w:lang w:eastAsia="zh-CN" w:bidi="hi-IN"/>
        </w:rPr>
        <w:t>Тема 3: Улица полна неожиданностей</w:t>
      </w:r>
    </w:p>
    <w:p w:rsidR="00F36B6A" w:rsidRPr="00F36B6A" w:rsidRDefault="00F36B6A" w:rsidP="00F36B6A">
      <w:pPr>
        <w:widowControl w:val="0"/>
        <w:suppressAutoHyphens/>
        <w:autoSpaceDN w:val="0"/>
        <w:spacing w:after="113" w:line="240" w:lineRule="auto"/>
        <w:jc w:val="both"/>
        <w:textAlignment w:val="baseline"/>
        <w:rPr>
          <w:rFonts w:ascii="Times New Roman" w:eastAsia="WenQuanYi Zen Hei Sharp" w:hAnsi="Times New Roman" w:cs="Times New Roman"/>
          <w:kern w:val="3"/>
          <w:sz w:val="24"/>
          <w:szCs w:val="24"/>
          <w:lang w:eastAsia="zh-CN" w:bidi="hi-IN"/>
        </w:rPr>
      </w:pPr>
      <w:r w:rsidRPr="00F36B6A">
        <w:rPr>
          <w:rFonts w:ascii="Times New Roman" w:eastAsia="WenQuanYi Zen Hei Sharp" w:hAnsi="Times New Roman" w:cs="Times New Roman"/>
          <w:b/>
          <w:bCs/>
          <w:kern w:val="3"/>
          <w:sz w:val="24"/>
          <w:szCs w:val="24"/>
          <w:lang w:eastAsia="zh-CN" w:bidi="hi-IN"/>
        </w:rPr>
        <w:tab/>
      </w:r>
      <w:r w:rsidRPr="00F36B6A">
        <w:rPr>
          <w:rFonts w:ascii="Times New Roman" w:eastAsia="WenQuanYi Zen Hei Sharp" w:hAnsi="Times New Roman" w:cs="Times New Roman"/>
          <w:bCs/>
          <w:kern w:val="3"/>
          <w:sz w:val="24"/>
          <w:szCs w:val="24"/>
          <w:lang w:eastAsia="zh-CN" w:bidi="hi-IN"/>
        </w:rPr>
        <w:t>Мы знаем правила дорожного движения. Мы – пешеходы. Мы – велосипедисты. Мы – юные инспектора дорожного движения.</w:t>
      </w:r>
    </w:p>
    <w:p w:rsidR="00F36B6A" w:rsidRPr="00F36B6A" w:rsidRDefault="00F36B6A" w:rsidP="00F36B6A">
      <w:pPr>
        <w:widowControl w:val="0"/>
        <w:suppressAutoHyphens/>
        <w:autoSpaceDN w:val="0"/>
        <w:spacing w:after="113" w:line="240" w:lineRule="auto"/>
        <w:jc w:val="both"/>
        <w:textAlignment w:val="baseline"/>
        <w:rPr>
          <w:rFonts w:ascii="Times New Roman" w:eastAsia="WenQuanYi Zen Hei Sharp" w:hAnsi="Times New Roman" w:cs="Times New Roman"/>
          <w:b/>
          <w:bCs/>
          <w:kern w:val="3"/>
          <w:sz w:val="24"/>
          <w:szCs w:val="24"/>
          <w:lang w:eastAsia="zh-CN" w:bidi="hi-IN"/>
        </w:rPr>
      </w:pPr>
      <w:r w:rsidRPr="00F36B6A">
        <w:rPr>
          <w:rFonts w:ascii="Times New Roman" w:eastAsia="WenQuanYi Zen Hei Sharp" w:hAnsi="Times New Roman" w:cs="Times New Roman"/>
          <w:b/>
          <w:bCs/>
          <w:kern w:val="3"/>
          <w:sz w:val="24"/>
          <w:szCs w:val="24"/>
          <w:lang w:eastAsia="zh-CN" w:bidi="hi-IN"/>
        </w:rPr>
        <w:t>Тема 4: Дорогие мои старики</w:t>
      </w:r>
    </w:p>
    <w:p w:rsidR="00F36B6A" w:rsidRPr="00F36B6A" w:rsidRDefault="00F36B6A" w:rsidP="00F36B6A">
      <w:pPr>
        <w:widowControl w:val="0"/>
        <w:suppressAutoHyphens/>
        <w:autoSpaceDN w:val="0"/>
        <w:spacing w:after="113" w:line="240" w:lineRule="auto"/>
        <w:jc w:val="both"/>
        <w:textAlignment w:val="baseline"/>
        <w:rPr>
          <w:rFonts w:ascii="Times New Roman" w:eastAsia="WenQuanYi Zen Hei Sharp" w:hAnsi="Times New Roman" w:cs="Times New Roman"/>
          <w:bCs/>
          <w:kern w:val="3"/>
          <w:sz w:val="24"/>
          <w:szCs w:val="24"/>
          <w:lang w:eastAsia="zh-CN" w:bidi="hi-IN"/>
        </w:rPr>
      </w:pPr>
      <w:r w:rsidRPr="00F36B6A">
        <w:rPr>
          <w:rFonts w:ascii="Times New Roman" w:eastAsia="WenQuanYi Zen Hei Sharp" w:hAnsi="Times New Roman" w:cs="Times New Roman"/>
          <w:bCs/>
          <w:kern w:val="3"/>
          <w:sz w:val="24"/>
          <w:szCs w:val="24"/>
          <w:lang w:eastAsia="zh-CN" w:bidi="hi-IN"/>
        </w:rPr>
        <w:tab/>
        <w:t>День пожилого человека. Уважаем и почитаем старших. Мой дедушка самый лучший. Моя бабушка самая лучшая. (Выставка семейных фотографий и конкурс рассказов, посвященных дню пожилого человека).</w:t>
      </w:r>
    </w:p>
    <w:p w:rsidR="00F36B6A" w:rsidRPr="00F36B6A" w:rsidRDefault="00F36B6A" w:rsidP="00F36B6A">
      <w:pPr>
        <w:widowControl w:val="0"/>
        <w:suppressAutoHyphens/>
        <w:autoSpaceDN w:val="0"/>
        <w:spacing w:after="113" w:line="240" w:lineRule="auto"/>
        <w:jc w:val="both"/>
        <w:textAlignment w:val="baseline"/>
        <w:rPr>
          <w:rFonts w:ascii="Times New Roman" w:eastAsia="WenQuanYi Zen Hei Sharp" w:hAnsi="Times New Roman" w:cs="Times New Roman"/>
          <w:b/>
          <w:bCs/>
          <w:kern w:val="3"/>
          <w:sz w:val="24"/>
          <w:szCs w:val="24"/>
          <w:lang w:eastAsia="zh-CN" w:bidi="hi-IN"/>
        </w:rPr>
      </w:pPr>
      <w:r w:rsidRPr="00F36B6A">
        <w:rPr>
          <w:rFonts w:ascii="Times New Roman" w:eastAsia="WenQuanYi Zen Hei Sharp" w:hAnsi="Times New Roman" w:cs="Times New Roman"/>
          <w:b/>
          <w:bCs/>
          <w:kern w:val="3"/>
          <w:sz w:val="24"/>
          <w:szCs w:val="24"/>
          <w:lang w:eastAsia="zh-CN" w:bidi="hi-IN"/>
        </w:rPr>
        <w:t>Тема 5: Мои таланты и увлечения</w:t>
      </w:r>
    </w:p>
    <w:p w:rsidR="00F36B6A" w:rsidRPr="00F36B6A" w:rsidRDefault="00F36B6A" w:rsidP="00F36B6A">
      <w:pPr>
        <w:widowControl w:val="0"/>
        <w:suppressAutoHyphens/>
        <w:autoSpaceDN w:val="0"/>
        <w:spacing w:after="113" w:line="240" w:lineRule="auto"/>
        <w:jc w:val="both"/>
        <w:textAlignment w:val="baseline"/>
        <w:rPr>
          <w:rFonts w:ascii="Times New Roman" w:eastAsia="WenQuanYi Zen Hei Sharp" w:hAnsi="Times New Roman" w:cs="Times New Roman"/>
          <w:kern w:val="3"/>
          <w:sz w:val="24"/>
          <w:szCs w:val="24"/>
          <w:lang w:eastAsia="zh-CN" w:bidi="hi-IN"/>
        </w:rPr>
      </w:pPr>
      <w:r w:rsidRPr="00F36B6A">
        <w:rPr>
          <w:rFonts w:ascii="Times New Roman" w:eastAsia="WenQuanYi Zen Hei Sharp" w:hAnsi="Times New Roman" w:cs="Times New Roman"/>
          <w:kern w:val="3"/>
          <w:sz w:val="24"/>
          <w:szCs w:val="24"/>
          <w:lang w:eastAsia="zh-CN" w:bidi="hi-IN"/>
        </w:rPr>
        <w:tab/>
        <w:t>Выставка поделок, коллекций, фотографий домашних питомцев. Представление музыкальных и танцевальных номеров. Мини-сочинение на тему: «Какой я? Кто я?»</w:t>
      </w:r>
    </w:p>
    <w:p w:rsidR="00F36B6A" w:rsidRPr="00F36B6A" w:rsidRDefault="00F36B6A" w:rsidP="00F36B6A">
      <w:pPr>
        <w:widowControl w:val="0"/>
        <w:suppressAutoHyphens/>
        <w:autoSpaceDN w:val="0"/>
        <w:spacing w:after="113" w:line="240" w:lineRule="auto"/>
        <w:jc w:val="both"/>
        <w:textAlignment w:val="baseline"/>
        <w:rPr>
          <w:rFonts w:ascii="Times New Roman" w:eastAsia="WenQuanYi Zen Hei Sharp" w:hAnsi="Times New Roman" w:cs="Times New Roman"/>
          <w:b/>
          <w:bCs/>
          <w:kern w:val="3"/>
          <w:sz w:val="24"/>
          <w:szCs w:val="24"/>
          <w:lang w:eastAsia="zh-CN" w:bidi="hi-IN"/>
        </w:rPr>
      </w:pPr>
      <w:r w:rsidRPr="00F36B6A">
        <w:rPr>
          <w:rFonts w:ascii="Times New Roman" w:eastAsia="WenQuanYi Zen Hei Sharp" w:hAnsi="Times New Roman" w:cs="Times New Roman"/>
          <w:b/>
          <w:bCs/>
          <w:kern w:val="3"/>
          <w:sz w:val="24"/>
          <w:szCs w:val="24"/>
          <w:lang w:eastAsia="zh-CN" w:bidi="hi-IN"/>
        </w:rPr>
        <w:t>Тема 6: Символика в истории России</w:t>
      </w:r>
    </w:p>
    <w:p w:rsidR="00F36B6A" w:rsidRPr="00F36B6A" w:rsidRDefault="00F36B6A" w:rsidP="00F36B6A">
      <w:pPr>
        <w:widowControl w:val="0"/>
        <w:suppressAutoHyphens/>
        <w:autoSpaceDN w:val="0"/>
        <w:spacing w:after="113" w:line="240" w:lineRule="auto"/>
        <w:jc w:val="both"/>
        <w:textAlignment w:val="baseline"/>
        <w:rPr>
          <w:rFonts w:ascii="Times New Roman" w:eastAsia="WenQuanYi Zen Hei Sharp" w:hAnsi="Times New Roman" w:cs="Times New Roman"/>
          <w:kern w:val="3"/>
          <w:sz w:val="24"/>
          <w:szCs w:val="24"/>
          <w:lang w:eastAsia="zh-CN" w:bidi="hi-IN"/>
        </w:rPr>
      </w:pPr>
      <w:r w:rsidRPr="00F36B6A">
        <w:rPr>
          <w:rFonts w:ascii="Times New Roman" w:eastAsia="WenQuanYi Zen Hei Sharp" w:hAnsi="Times New Roman" w:cs="Times New Roman"/>
          <w:kern w:val="3"/>
          <w:sz w:val="24"/>
          <w:szCs w:val="24"/>
          <w:lang w:eastAsia="zh-CN" w:bidi="hi-IN"/>
        </w:rPr>
        <w:tab/>
        <w:t>Что такое Конституция? История герба, флага и гимна Российского государства. Викторина: «Символика России».</w:t>
      </w:r>
    </w:p>
    <w:p w:rsidR="00F36B6A" w:rsidRPr="00F36B6A" w:rsidRDefault="00F36B6A" w:rsidP="00F36B6A">
      <w:pPr>
        <w:widowControl w:val="0"/>
        <w:suppressAutoHyphens/>
        <w:autoSpaceDN w:val="0"/>
        <w:spacing w:after="113" w:line="240" w:lineRule="auto"/>
        <w:jc w:val="both"/>
        <w:textAlignment w:val="baseline"/>
        <w:rPr>
          <w:rFonts w:ascii="Times New Roman" w:eastAsia="WenQuanYi Zen Hei Sharp" w:hAnsi="Times New Roman" w:cs="Times New Roman"/>
          <w:b/>
          <w:bCs/>
          <w:kern w:val="3"/>
          <w:sz w:val="24"/>
          <w:szCs w:val="24"/>
          <w:lang w:eastAsia="zh-CN" w:bidi="hi-IN"/>
        </w:rPr>
      </w:pPr>
      <w:r w:rsidRPr="00F36B6A">
        <w:rPr>
          <w:rFonts w:ascii="Times New Roman" w:eastAsia="WenQuanYi Zen Hei Sharp" w:hAnsi="Times New Roman" w:cs="Times New Roman"/>
          <w:b/>
          <w:bCs/>
          <w:kern w:val="3"/>
          <w:sz w:val="24"/>
          <w:szCs w:val="24"/>
          <w:lang w:eastAsia="zh-CN" w:bidi="hi-IN"/>
        </w:rPr>
        <w:t>Тема 7: Эстафета здоровья.</w:t>
      </w:r>
    </w:p>
    <w:p w:rsidR="00F36B6A" w:rsidRPr="00F36B6A" w:rsidRDefault="00F36B6A" w:rsidP="00F36B6A">
      <w:pPr>
        <w:widowControl w:val="0"/>
        <w:suppressAutoHyphens/>
        <w:autoSpaceDN w:val="0"/>
        <w:spacing w:after="113" w:line="240" w:lineRule="auto"/>
        <w:jc w:val="both"/>
        <w:textAlignment w:val="baseline"/>
        <w:rPr>
          <w:rFonts w:ascii="Times New Roman" w:eastAsia="WenQuanYi Zen Hei Sharp" w:hAnsi="Times New Roman" w:cs="Times New Roman"/>
          <w:kern w:val="3"/>
          <w:sz w:val="24"/>
          <w:szCs w:val="24"/>
          <w:lang w:eastAsia="zh-CN" w:bidi="hi-IN"/>
        </w:rPr>
      </w:pPr>
      <w:r w:rsidRPr="00F36B6A">
        <w:rPr>
          <w:rFonts w:ascii="Times New Roman" w:eastAsia="WenQuanYi Zen Hei Sharp" w:hAnsi="Times New Roman" w:cs="Times New Roman"/>
          <w:kern w:val="3"/>
          <w:sz w:val="24"/>
          <w:szCs w:val="24"/>
          <w:lang w:eastAsia="zh-CN" w:bidi="hi-IN"/>
        </w:rPr>
        <w:tab/>
        <w:t>Нужно ли соблюдать режим дня? Азбука правильного питания. Профилактика простудных заболеваний. Составляем правила здорового образа жизни.</w:t>
      </w:r>
    </w:p>
    <w:p w:rsidR="00F36B6A" w:rsidRPr="00F36B6A" w:rsidRDefault="00F36B6A" w:rsidP="00F36B6A">
      <w:pPr>
        <w:widowControl w:val="0"/>
        <w:suppressAutoHyphens/>
        <w:autoSpaceDN w:val="0"/>
        <w:spacing w:after="113" w:line="240" w:lineRule="auto"/>
        <w:jc w:val="both"/>
        <w:textAlignment w:val="baseline"/>
        <w:rPr>
          <w:rFonts w:ascii="Times New Roman" w:eastAsia="WenQuanYi Zen Hei Sharp" w:hAnsi="Times New Roman" w:cs="Times New Roman"/>
          <w:b/>
          <w:bCs/>
          <w:kern w:val="3"/>
          <w:sz w:val="24"/>
          <w:szCs w:val="24"/>
          <w:lang w:eastAsia="zh-CN" w:bidi="hi-IN"/>
        </w:rPr>
      </w:pPr>
      <w:r w:rsidRPr="00F36B6A">
        <w:rPr>
          <w:rFonts w:ascii="Times New Roman" w:eastAsia="WenQuanYi Zen Hei Sharp" w:hAnsi="Times New Roman" w:cs="Times New Roman"/>
          <w:b/>
          <w:bCs/>
          <w:kern w:val="3"/>
          <w:sz w:val="24"/>
          <w:szCs w:val="24"/>
          <w:lang w:eastAsia="zh-CN" w:bidi="hi-IN"/>
        </w:rPr>
        <w:t>Тема 8: Быстрая реакция</w:t>
      </w:r>
    </w:p>
    <w:p w:rsidR="00F36B6A" w:rsidRPr="00F36B6A" w:rsidRDefault="00F36B6A" w:rsidP="00F36B6A">
      <w:pPr>
        <w:widowControl w:val="0"/>
        <w:suppressAutoHyphens/>
        <w:autoSpaceDN w:val="0"/>
        <w:spacing w:after="113" w:line="240" w:lineRule="auto"/>
        <w:jc w:val="both"/>
        <w:textAlignment w:val="baseline"/>
        <w:rPr>
          <w:rFonts w:ascii="Times New Roman" w:eastAsia="WenQuanYi Zen Hei Sharp" w:hAnsi="Times New Roman" w:cs="Times New Roman"/>
          <w:kern w:val="3"/>
          <w:sz w:val="24"/>
          <w:szCs w:val="24"/>
          <w:lang w:eastAsia="zh-CN" w:bidi="hi-IN"/>
        </w:rPr>
      </w:pPr>
      <w:r w:rsidRPr="00F36B6A">
        <w:rPr>
          <w:rFonts w:ascii="Times New Roman" w:eastAsia="WenQuanYi Zen Hei Sharp" w:hAnsi="Times New Roman" w:cs="Times New Roman"/>
          <w:kern w:val="3"/>
          <w:sz w:val="24"/>
          <w:szCs w:val="24"/>
          <w:lang w:eastAsia="zh-CN" w:bidi="hi-IN"/>
        </w:rPr>
        <w:tab/>
        <w:t>Причины возникновения пожаров. Конкурс: «Опасная ситуация». Памятка: «Чтобы не было пожара».</w:t>
      </w:r>
    </w:p>
    <w:p w:rsidR="00F36B6A" w:rsidRPr="00F36B6A" w:rsidRDefault="00F36B6A" w:rsidP="00F36B6A">
      <w:pPr>
        <w:widowControl w:val="0"/>
        <w:suppressAutoHyphens/>
        <w:autoSpaceDN w:val="0"/>
        <w:spacing w:after="113" w:line="240" w:lineRule="auto"/>
        <w:jc w:val="both"/>
        <w:textAlignment w:val="baseline"/>
        <w:rPr>
          <w:rFonts w:ascii="Times New Roman" w:eastAsia="WenQuanYi Zen Hei Sharp" w:hAnsi="Times New Roman" w:cs="Times New Roman"/>
          <w:b/>
          <w:bCs/>
          <w:kern w:val="3"/>
          <w:sz w:val="24"/>
          <w:szCs w:val="24"/>
          <w:lang w:eastAsia="zh-CN" w:bidi="hi-IN"/>
        </w:rPr>
      </w:pPr>
      <w:r w:rsidRPr="00F36B6A">
        <w:rPr>
          <w:rFonts w:ascii="Times New Roman" w:eastAsia="WenQuanYi Zen Hei Sharp" w:hAnsi="Times New Roman" w:cs="Times New Roman"/>
          <w:b/>
          <w:bCs/>
          <w:kern w:val="3"/>
          <w:sz w:val="24"/>
          <w:szCs w:val="24"/>
          <w:lang w:eastAsia="zh-CN" w:bidi="hi-IN"/>
        </w:rPr>
        <w:t>Тема 9: Единством славится Россия</w:t>
      </w:r>
    </w:p>
    <w:p w:rsidR="00F36B6A" w:rsidRPr="00F36B6A" w:rsidRDefault="00F36B6A" w:rsidP="00F36B6A">
      <w:pPr>
        <w:widowControl w:val="0"/>
        <w:suppressAutoHyphens/>
        <w:autoSpaceDN w:val="0"/>
        <w:spacing w:after="113" w:line="240" w:lineRule="auto"/>
        <w:jc w:val="both"/>
        <w:textAlignment w:val="baseline"/>
        <w:rPr>
          <w:rFonts w:ascii="Times New Roman" w:eastAsia="WenQuanYi Zen Hei Sharp" w:hAnsi="Times New Roman" w:cs="Times New Roman"/>
          <w:kern w:val="3"/>
          <w:sz w:val="24"/>
          <w:szCs w:val="24"/>
          <w:lang w:eastAsia="zh-CN" w:bidi="hi-IN"/>
        </w:rPr>
      </w:pPr>
      <w:r w:rsidRPr="00F36B6A">
        <w:rPr>
          <w:rFonts w:ascii="Times New Roman" w:eastAsia="WenQuanYi Zen Hei Sharp" w:hAnsi="Times New Roman" w:cs="Times New Roman"/>
          <w:kern w:val="3"/>
          <w:sz w:val="24"/>
          <w:szCs w:val="24"/>
          <w:lang w:eastAsia="zh-CN" w:bidi="hi-IN"/>
        </w:rPr>
        <w:tab/>
        <w:t>История праздника. Почему возникла необходимость возродить этот праздник? В чем и с кем мы должны объединяться?</w:t>
      </w:r>
    </w:p>
    <w:p w:rsidR="00F36B6A" w:rsidRPr="00F36B6A" w:rsidRDefault="00F36B6A" w:rsidP="00F36B6A">
      <w:pPr>
        <w:widowControl w:val="0"/>
        <w:suppressAutoHyphens/>
        <w:autoSpaceDN w:val="0"/>
        <w:spacing w:after="113" w:line="240" w:lineRule="auto"/>
        <w:jc w:val="both"/>
        <w:textAlignment w:val="baseline"/>
        <w:rPr>
          <w:rFonts w:ascii="Times New Roman" w:eastAsia="WenQuanYi Zen Hei Sharp" w:hAnsi="Times New Roman" w:cs="Times New Roman"/>
          <w:b/>
          <w:bCs/>
          <w:kern w:val="3"/>
          <w:sz w:val="24"/>
          <w:szCs w:val="24"/>
          <w:lang w:eastAsia="zh-CN" w:bidi="hi-IN"/>
        </w:rPr>
      </w:pPr>
      <w:r w:rsidRPr="00F36B6A">
        <w:rPr>
          <w:rFonts w:ascii="Times New Roman" w:eastAsia="WenQuanYi Zen Hei Sharp" w:hAnsi="Times New Roman" w:cs="Times New Roman"/>
          <w:b/>
          <w:bCs/>
          <w:kern w:val="3"/>
          <w:sz w:val="24"/>
          <w:szCs w:val="24"/>
          <w:lang w:eastAsia="zh-CN" w:bidi="hi-IN"/>
        </w:rPr>
        <w:t>Тема 10: Наши права — счастливое детство</w:t>
      </w:r>
    </w:p>
    <w:p w:rsidR="00F36B6A" w:rsidRPr="00F36B6A" w:rsidRDefault="00F36B6A" w:rsidP="00F36B6A">
      <w:pPr>
        <w:widowControl w:val="0"/>
        <w:suppressAutoHyphens/>
        <w:autoSpaceDN w:val="0"/>
        <w:spacing w:after="113" w:line="240" w:lineRule="auto"/>
        <w:jc w:val="both"/>
        <w:textAlignment w:val="baseline"/>
        <w:rPr>
          <w:rFonts w:ascii="Times New Roman" w:eastAsia="WenQuanYi Zen Hei Sharp" w:hAnsi="Times New Roman" w:cs="Times New Roman"/>
          <w:kern w:val="3"/>
          <w:sz w:val="24"/>
          <w:szCs w:val="24"/>
          <w:lang w:eastAsia="zh-CN" w:bidi="hi-IN"/>
        </w:rPr>
      </w:pPr>
      <w:r w:rsidRPr="00F36B6A">
        <w:rPr>
          <w:rFonts w:ascii="Times New Roman" w:eastAsia="WenQuanYi Zen Hei Sharp" w:hAnsi="Times New Roman" w:cs="Times New Roman"/>
          <w:kern w:val="3"/>
          <w:sz w:val="24"/>
          <w:szCs w:val="24"/>
          <w:lang w:eastAsia="zh-CN" w:bidi="hi-IN"/>
        </w:rPr>
        <w:tab/>
        <w:t>Изучаем Конвенцию о правах ребенка. От кого надо защищать детей?  Нет прав без обязанностей, нет обязанностей без прав. Обсуждение отрывка из рассказа Чехова «Ванька». Викторина: «Права литературных героев».</w:t>
      </w:r>
    </w:p>
    <w:p w:rsidR="00F36B6A" w:rsidRPr="00F36B6A" w:rsidRDefault="00F36B6A" w:rsidP="00F36B6A">
      <w:pPr>
        <w:widowControl w:val="0"/>
        <w:suppressAutoHyphens/>
        <w:autoSpaceDN w:val="0"/>
        <w:spacing w:after="113" w:line="240" w:lineRule="auto"/>
        <w:jc w:val="both"/>
        <w:textAlignment w:val="baseline"/>
        <w:rPr>
          <w:rFonts w:ascii="Times New Roman" w:eastAsia="WenQuanYi Zen Hei Sharp" w:hAnsi="Times New Roman" w:cs="Times New Roman"/>
          <w:b/>
          <w:bCs/>
          <w:kern w:val="3"/>
          <w:sz w:val="24"/>
          <w:szCs w:val="24"/>
          <w:lang w:eastAsia="zh-CN" w:bidi="hi-IN"/>
        </w:rPr>
      </w:pPr>
      <w:r w:rsidRPr="00F36B6A">
        <w:rPr>
          <w:rFonts w:ascii="Times New Roman" w:eastAsia="WenQuanYi Zen Hei Sharp" w:hAnsi="Times New Roman" w:cs="Times New Roman"/>
          <w:b/>
          <w:bCs/>
          <w:kern w:val="3"/>
          <w:sz w:val="24"/>
          <w:szCs w:val="24"/>
          <w:lang w:eastAsia="zh-CN" w:bidi="hi-IN"/>
        </w:rPr>
        <w:t>Тема 11: Пусть всегда будет мама</w:t>
      </w:r>
    </w:p>
    <w:p w:rsidR="00F36B6A" w:rsidRPr="00F36B6A" w:rsidRDefault="00F36B6A" w:rsidP="00F36B6A">
      <w:pPr>
        <w:widowControl w:val="0"/>
        <w:suppressAutoHyphens/>
        <w:autoSpaceDN w:val="0"/>
        <w:spacing w:after="113" w:line="240" w:lineRule="auto"/>
        <w:jc w:val="both"/>
        <w:textAlignment w:val="baseline"/>
        <w:rPr>
          <w:rFonts w:ascii="Times New Roman" w:eastAsia="WenQuanYi Zen Hei Sharp" w:hAnsi="Times New Roman" w:cs="Times New Roman"/>
          <w:kern w:val="3"/>
          <w:sz w:val="24"/>
          <w:szCs w:val="24"/>
          <w:lang w:eastAsia="zh-CN" w:bidi="hi-IN"/>
        </w:rPr>
      </w:pPr>
      <w:r w:rsidRPr="00F36B6A">
        <w:rPr>
          <w:rFonts w:ascii="Times New Roman" w:eastAsia="WenQuanYi Zen Hei Sharp" w:hAnsi="Times New Roman" w:cs="Times New Roman"/>
          <w:kern w:val="3"/>
          <w:sz w:val="24"/>
          <w:szCs w:val="24"/>
          <w:lang w:eastAsia="zh-CN" w:bidi="hi-IN"/>
        </w:rPr>
        <w:lastRenderedPageBreak/>
        <w:tab/>
        <w:t>День Матери в России. Образ Матери в стихах, рассказах, произведениях искусства. «Загляните в мамины глаза»  - правильно ли я поступаю в той или иной ситуации. Мое отношение к маме (пишем маме письмо).</w:t>
      </w:r>
    </w:p>
    <w:p w:rsidR="00F36B6A" w:rsidRPr="00F36B6A" w:rsidRDefault="00F36B6A" w:rsidP="00F36B6A">
      <w:pPr>
        <w:widowControl w:val="0"/>
        <w:suppressAutoHyphens/>
        <w:autoSpaceDN w:val="0"/>
        <w:spacing w:after="113" w:line="240" w:lineRule="auto"/>
        <w:jc w:val="both"/>
        <w:textAlignment w:val="baseline"/>
        <w:rPr>
          <w:rFonts w:ascii="Times New Roman" w:eastAsia="WenQuanYi Zen Hei Sharp" w:hAnsi="Times New Roman" w:cs="Times New Roman"/>
          <w:b/>
          <w:bCs/>
          <w:kern w:val="3"/>
          <w:sz w:val="24"/>
          <w:szCs w:val="24"/>
          <w:lang w:eastAsia="zh-CN" w:bidi="hi-IN"/>
        </w:rPr>
      </w:pPr>
      <w:r w:rsidRPr="00F36B6A">
        <w:rPr>
          <w:rFonts w:ascii="Times New Roman" w:eastAsia="WenQuanYi Zen Hei Sharp" w:hAnsi="Times New Roman" w:cs="Times New Roman"/>
          <w:b/>
          <w:bCs/>
          <w:kern w:val="3"/>
          <w:sz w:val="24"/>
          <w:szCs w:val="24"/>
          <w:lang w:eastAsia="zh-CN" w:bidi="hi-IN"/>
        </w:rPr>
        <w:t>Тема 12: Велика Россия, а отступать некуда</w:t>
      </w:r>
    </w:p>
    <w:p w:rsidR="00F36B6A" w:rsidRPr="00F36B6A" w:rsidRDefault="00F36B6A" w:rsidP="00F36B6A">
      <w:pPr>
        <w:spacing w:line="240" w:lineRule="atLeast"/>
        <w:rPr>
          <w:rFonts w:ascii="Times New Roman" w:eastAsia="WenQuanYi Zen Hei Sharp" w:hAnsi="Times New Roman" w:cs="Times New Roman"/>
          <w:kern w:val="3"/>
          <w:sz w:val="24"/>
          <w:szCs w:val="24"/>
          <w:lang w:eastAsia="zh-CN" w:bidi="hi-IN"/>
        </w:rPr>
      </w:pPr>
      <w:r w:rsidRPr="00F36B6A">
        <w:rPr>
          <w:rFonts w:ascii="Times New Roman" w:eastAsia="Times New Roman" w:hAnsi="Times New Roman" w:cs="Times New Roman"/>
          <w:color w:val="333333"/>
          <w:lang w:eastAsia="ru-RU"/>
        </w:rPr>
        <w:tab/>
      </w:r>
      <w:r w:rsidRPr="00F36B6A">
        <w:rPr>
          <w:rFonts w:ascii="Times New Roman" w:eastAsia="WenQuanYi Zen Hei Sharp" w:hAnsi="Times New Roman" w:cs="Times New Roman"/>
          <w:kern w:val="3"/>
          <w:sz w:val="24"/>
          <w:szCs w:val="24"/>
          <w:lang w:eastAsia="zh-CN" w:bidi="hi-IN"/>
        </w:rPr>
        <w:t>“Запомните: От этого порога</w:t>
      </w:r>
      <w:r w:rsidRPr="00F36B6A">
        <w:rPr>
          <w:rFonts w:ascii="Times New Roman" w:eastAsia="WenQuanYi Zen Hei Sharp" w:hAnsi="Times New Roman" w:cs="Times New Roman"/>
          <w:kern w:val="3"/>
          <w:sz w:val="24"/>
          <w:szCs w:val="24"/>
          <w:lang w:eastAsia="zh-CN" w:bidi="hi-IN"/>
        </w:rPr>
        <w:br/>
        <w:t>В лавине дыма, крови и невзгод,</w:t>
      </w:r>
      <w:r w:rsidRPr="00F36B6A">
        <w:rPr>
          <w:rFonts w:ascii="Times New Roman" w:eastAsia="WenQuanYi Zen Hei Sharp" w:hAnsi="Times New Roman" w:cs="Times New Roman"/>
          <w:kern w:val="3"/>
          <w:sz w:val="24"/>
          <w:szCs w:val="24"/>
          <w:lang w:eastAsia="zh-CN" w:bidi="hi-IN"/>
        </w:rPr>
        <w:br/>
        <w:t>Здесь в сорок первом началась дорога</w:t>
      </w:r>
      <w:r w:rsidRPr="00F36B6A">
        <w:rPr>
          <w:rFonts w:ascii="Times New Roman" w:eastAsia="WenQuanYi Zen Hei Sharp" w:hAnsi="Times New Roman" w:cs="Times New Roman"/>
          <w:kern w:val="3"/>
          <w:sz w:val="24"/>
          <w:szCs w:val="24"/>
          <w:lang w:eastAsia="zh-CN" w:bidi="hi-IN"/>
        </w:rPr>
        <w:br/>
        <w:t>В победоносный Сорок пятый год.”</w:t>
      </w:r>
    </w:p>
    <w:p w:rsidR="00F36B6A" w:rsidRPr="00F36B6A" w:rsidRDefault="00F36B6A" w:rsidP="00F36B6A">
      <w:pPr>
        <w:spacing w:line="240" w:lineRule="atLeast"/>
        <w:rPr>
          <w:rFonts w:ascii="Times New Roman" w:eastAsia="WenQuanYi Zen Hei Sharp" w:hAnsi="Times New Roman" w:cs="Times New Roman"/>
          <w:kern w:val="3"/>
          <w:sz w:val="24"/>
          <w:szCs w:val="24"/>
          <w:lang w:eastAsia="zh-CN" w:bidi="hi-IN"/>
        </w:rPr>
      </w:pPr>
      <w:r w:rsidRPr="00F36B6A">
        <w:rPr>
          <w:rFonts w:ascii="Times New Roman" w:eastAsia="WenQuanYi Zen Hei Sharp" w:hAnsi="Times New Roman" w:cs="Times New Roman"/>
          <w:kern w:val="3"/>
          <w:sz w:val="24"/>
          <w:szCs w:val="24"/>
          <w:lang w:eastAsia="zh-CN" w:bidi="hi-IN"/>
        </w:rPr>
        <w:t>Среди крупнейших событий второй мировой войны битва под Москвой занимает особое место — историческая хроника. Победа русских войск под Москвой  - коренному повороту в ходе Великой Отечественной войны.</w:t>
      </w:r>
    </w:p>
    <w:p w:rsidR="00F36B6A" w:rsidRPr="00F36B6A" w:rsidRDefault="00F36B6A" w:rsidP="00F36B6A">
      <w:pPr>
        <w:spacing w:line="240" w:lineRule="atLeast"/>
        <w:rPr>
          <w:rFonts w:ascii="Times New Roman" w:eastAsia="WenQuanYi Zen Hei Sharp" w:hAnsi="Times New Roman" w:cs="Times New Roman"/>
          <w:b/>
          <w:bCs/>
          <w:kern w:val="3"/>
          <w:sz w:val="24"/>
          <w:szCs w:val="24"/>
          <w:lang w:eastAsia="zh-CN" w:bidi="hi-IN"/>
        </w:rPr>
      </w:pPr>
      <w:r w:rsidRPr="00F36B6A">
        <w:rPr>
          <w:rFonts w:ascii="Times New Roman" w:eastAsia="WenQuanYi Zen Hei Sharp" w:hAnsi="Times New Roman" w:cs="Times New Roman"/>
          <w:b/>
          <w:bCs/>
          <w:kern w:val="3"/>
          <w:sz w:val="24"/>
          <w:szCs w:val="24"/>
          <w:lang w:eastAsia="zh-CN" w:bidi="hi-IN"/>
        </w:rPr>
        <w:t>Тема 13: Информационный классный час: «Что происходит в стране и в мире»</w:t>
      </w:r>
    </w:p>
    <w:p w:rsidR="00F36B6A" w:rsidRPr="00F36B6A" w:rsidRDefault="00F36B6A" w:rsidP="00F36B6A">
      <w:pPr>
        <w:spacing w:line="240" w:lineRule="atLeast"/>
        <w:ind w:firstLine="709"/>
        <w:rPr>
          <w:rFonts w:ascii="Times New Roman" w:eastAsia="WenQuanYi Zen Hei Sharp" w:hAnsi="Times New Roman" w:cs="Times New Roman"/>
          <w:kern w:val="3"/>
          <w:sz w:val="24"/>
          <w:szCs w:val="24"/>
          <w:lang w:eastAsia="zh-CN" w:bidi="hi-IN"/>
        </w:rPr>
      </w:pPr>
      <w:r w:rsidRPr="00F36B6A">
        <w:rPr>
          <w:rFonts w:ascii="Times New Roman" w:eastAsia="WenQuanYi Zen Hei Sharp" w:hAnsi="Times New Roman" w:cs="Times New Roman"/>
          <w:kern w:val="3"/>
          <w:sz w:val="24"/>
          <w:szCs w:val="24"/>
          <w:lang w:eastAsia="zh-CN" w:bidi="hi-IN"/>
        </w:rPr>
        <w:t>Политинформация. Представление обсуждение основных мировых новостей и событий, происходящих в России.</w:t>
      </w:r>
    </w:p>
    <w:p w:rsidR="00F36B6A" w:rsidRPr="00F36B6A" w:rsidRDefault="00F36B6A" w:rsidP="00F36B6A">
      <w:pPr>
        <w:spacing w:line="240" w:lineRule="atLeast"/>
        <w:rPr>
          <w:rFonts w:ascii="Times New Roman" w:eastAsia="WenQuanYi Zen Hei Sharp" w:hAnsi="Times New Roman" w:cs="Times New Roman"/>
          <w:b/>
          <w:bCs/>
          <w:kern w:val="3"/>
          <w:sz w:val="24"/>
          <w:szCs w:val="24"/>
          <w:lang w:eastAsia="zh-CN" w:bidi="hi-IN"/>
        </w:rPr>
      </w:pPr>
      <w:r w:rsidRPr="00F36B6A">
        <w:rPr>
          <w:rFonts w:ascii="Times New Roman" w:eastAsia="WenQuanYi Zen Hei Sharp" w:hAnsi="Times New Roman" w:cs="Times New Roman"/>
          <w:b/>
          <w:bCs/>
          <w:kern w:val="3"/>
          <w:sz w:val="24"/>
          <w:szCs w:val="24"/>
          <w:lang w:eastAsia="zh-CN" w:bidi="hi-IN"/>
        </w:rPr>
        <w:t>Тема 14: Беседа «5 минут искусства» – зимняя тематика в живописи и поэзии.</w:t>
      </w:r>
    </w:p>
    <w:p w:rsidR="00F36B6A" w:rsidRPr="00F36B6A" w:rsidRDefault="00F36B6A" w:rsidP="00F36B6A">
      <w:pPr>
        <w:spacing w:line="240" w:lineRule="atLeast"/>
        <w:rPr>
          <w:rFonts w:ascii="Times New Roman" w:eastAsia="WenQuanYi Zen Hei Sharp" w:hAnsi="Times New Roman" w:cs="Times New Roman"/>
          <w:kern w:val="3"/>
          <w:sz w:val="24"/>
          <w:szCs w:val="24"/>
          <w:lang w:eastAsia="zh-CN" w:bidi="hi-IN"/>
        </w:rPr>
      </w:pPr>
      <w:r w:rsidRPr="00F36B6A">
        <w:rPr>
          <w:rFonts w:ascii="Times New Roman" w:eastAsia="Times New Roman" w:hAnsi="Times New Roman" w:cs="Times New Roman"/>
          <w:bCs/>
          <w:color w:val="333333"/>
          <w:lang w:eastAsia="ru-RU"/>
        </w:rPr>
        <w:tab/>
      </w:r>
      <w:r w:rsidRPr="00F36B6A">
        <w:rPr>
          <w:rFonts w:ascii="Times New Roman" w:eastAsia="WenQuanYi Zen Hei Sharp" w:hAnsi="Times New Roman" w:cs="Times New Roman"/>
          <w:kern w:val="3"/>
          <w:sz w:val="24"/>
          <w:szCs w:val="24"/>
          <w:lang w:eastAsia="zh-CN" w:bidi="hi-IN"/>
        </w:rPr>
        <w:t xml:space="preserve">Выставка рисунков, фотографий на зимнюю тематику. Песни и стихи о зиме, о зимних традициях, праздниках, приметах. </w:t>
      </w:r>
    </w:p>
    <w:p w:rsidR="00F36B6A" w:rsidRPr="00F36B6A" w:rsidRDefault="00F36B6A" w:rsidP="00F36B6A">
      <w:pPr>
        <w:spacing w:line="240" w:lineRule="atLeast"/>
        <w:rPr>
          <w:rFonts w:ascii="Times New Roman" w:eastAsia="Times New Roman" w:hAnsi="Times New Roman" w:cs="Times New Roman"/>
          <w:lang w:eastAsia="ru-RU"/>
        </w:rPr>
      </w:pPr>
      <w:r w:rsidRPr="00F36B6A">
        <w:rPr>
          <w:rFonts w:ascii="Times New Roman" w:eastAsia="Times New Roman" w:hAnsi="Times New Roman" w:cs="Times New Roman"/>
          <w:b/>
          <w:bCs/>
          <w:color w:val="333333"/>
          <w:lang w:eastAsia="ru-RU"/>
        </w:rPr>
        <w:t>Тема 15: Мир встречает Новый год</w:t>
      </w:r>
    </w:p>
    <w:p w:rsidR="00F36B6A" w:rsidRPr="00F36B6A" w:rsidRDefault="00F36B6A" w:rsidP="00F36B6A">
      <w:pPr>
        <w:spacing w:line="240" w:lineRule="atLeast"/>
        <w:rPr>
          <w:rFonts w:ascii="Times New Roman" w:eastAsia="WenQuanYi Zen Hei Sharp" w:hAnsi="Times New Roman" w:cs="Times New Roman"/>
          <w:kern w:val="3"/>
          <w:sz w:val="24"/>
          <w:szCs w:val="24"/>
          <w:lang w:eastAsia="zh-CN" w:bidi="hi-IN"/>
        </w:rPr>
      </w:pPr>
      <w:r w:rsidRPr="00F36B6A">
        <w:rPr>
          <w:rFonts w:ascii="Times New Roman" w:eastAsia="Times New Roman" w:hAnsi="Times New Roman" w:cs="Times New Roman"/>
          <w:color w:val="333333"/>
          <w:lang w:eastAsia="ru-RU"/>
        </w:rPr>
        <w:tab/>
      </w:r>
      <w:r w:rsidRPr="00F36B6A">
        <w:rPr>
          <w:rFonts w:ascii="Times New Roman" w:eastAsia="WenQuanYi Zen Hei Sharp" w:hAnsi="Times New Roman" w:cs="Times New Roman"/>
          <w:kern w:val="3"/>
          <w:sz w:val="24"/>
          <w:szCs w:val="24"/>
          <w:lang w:eastAsia="zh-CN" w:bidi="hi-IN"/>
        </w:rPr>
        <w:t>Традиции и обычаи нового года на Руси. Традиции и обычаи встречи нового года в других странах. Новогодние стихи и песни. Фотовыставка: «Как встречают новый год в моей семье». Загадываем желания под новый год.</w:t>
      </w:r>
    </w:p>
    <w:p w:rsidR="00F36B6A" w:rsidRPr="00F36B6A" w:rsidRDefault="00F36B6A" w:rsidP="00F36B6A">
      <w:pPr>
        <w:spacing w:line="240" w:lineRule="atLeast"/>
        <w:rPr>
          <w:rFonts w:ascii="Times New Roman" w:eastAsia="Times New Roman" w:hAnsi="Times New Roman" w:cs="Times New Roman"/>
          <w:lang w:eastAsia="ru-RU"/>
        </w:rPr>
      </w:pPr>
      <w:r w:rsidRPr="00F36B6A">
        <w:rPr>
          <w:rFonts w:ascii="Times New Roman" w:eastAsia="Times New Roman" w:hAnsi="Times New Roman" w:cs="Times New Roman"/>
          <w:b/>
          <w:bCs/>
          <w:color w:val="333333"/>
          <w:lang w:eastAsia="ru-RU"/>
        </w:rPr>
        <w:t>Тема 16: Учимся быть культурными</w:t>
      </w:r>
    </w:p>
    <w:p w:rsidR="00F36B6A" w:rsidRPr="00F36B6A" w:rsidRDefault="00F36B6A" w:rsidP="00F36B6A">
      <w:pPr>
        <w:spacing w:line="240" w:lineRule="atLeast"/>
        <w:rPr>
          <w:rFonts w:ascii="Times New Roman" w:eastAsia="WenQuanYi Zen Hei Sharp" w:hAnsi="Times New Roman" w:cs="Times New Roman"/>
          <w:kern w:val="3"/>
          <w:sz w:val="24"/>
          <w:szCs w:val="24"/>
          <w:lang w:eastAsia="zh-CN" w:bidi="hi-IN"/>
        </w:rPr>
      </w:pPr>
      <w:r w:rsidRPr="00F36B6A">
        <w:rPr>
          <w:rFonts w:ascii="Times New Roman" w:eastAsia="Times New Roman" w:hAnsi="Times New Roman" w:cs="Times New Roman"/>
          <w:color w:val="333333"/>
          <w:lang w:eastAsia="ru-RU"/>
        </w:rPr>
        <w:tab/>
      </w:r>
      <w:r w:rsidRPr="00F36B6A">
        <w:rPr>
          <w:rFonts w:ascii="Times New Roman" w:eastAsia="WenQuanYi Zen Hei Sharp" w:hAnsi="Times New Roman" w:cs="Times New Roman"/>
          <w:kern w:val="3"/>
          <w:sz w:val="24"/>
          <w:szCs w:val="24"/>
          <w:lang w:eastAsia="zh-CN" w:bidi="hi-IN"/>
        </w:rPr>
        <w:t>Что такое этикет? Правила поведения за столом, в театре, на работе, в гостях. Представление, разбор и оценка ситуаций из жизни.</w:t>
      </w:r>
    </w:p>
    <w:p w:rsidR="00F36B6A" w:rsidRPr="00F36B6A" w:rsidRDefault="00F36B6A" w:rsidP="00F36B6A">
      <w:pPr>
        <w:spacing w:line="240" w:lineRule="atLeast"/>
        <w:rPr>
          <w:rFonts w:ascii="Times New Roman" w:eastAsia="Times New Roman" w:hAnsi="Times New Roman" w:cs="Times New Roman"/>
          <w:lang w:eastAsia="ru-RU"/>
        </w:rPr>
      </w:pPr>
      <w:r w:rsidRPr="00F36B6A">
        <w:rPr>
          <w:rFonts w:ascii="Times New Roman" w:eastAsia="Times New Roman" w:hAnsi="Times New Roman" w:cs="Times New Roman"/>
          <w:b/>
          <w:bCs/>
          <w:color w:val="333333"/>
          <w:lang w:eastAsia="ru-RU"/>
        </w:rPr>
        <w:t>Тема 17: Экология человека в городской среде</w:t>
      </w:r>
    </w:p>
    <w:p w:rsidR="00F36B6A" w:rsidRPr="00F36B6A" w:rsidRDefault="00F36B6A" w:rsidP="00F36B6A">
      <w:pPr>
        <w:spacing w:line="240" w:lineRule="atLeast"/>
        <w:rPr>
          <w:rFonts w:ascii="Times New Roman" w:eastAsia="WenQuanYi Zen Hei Sharp" w:hAnsi="Times New Roman" w:cs="Times New Roman"/>
          <w:kern w:val="3"/>
          <w:sz w:val="24"/>
          <w:szCs w:val="24"/>
          <w:lang w:eastAsia="zh-CN" w:bidi="hi-IN"/>
        </w:rPr>
      </w:pPr>
      <w:r w:rsidRPr="00F36B6A">
        <w:rPr>
          <w:rFonts w:ascii="Times New Roman" w:eastAsia="Times New Roman" w:hAnsi="Times New Roman" w:cs="Times New Roman"/>
          <w:color w:val="333333"/>
          <w:lang w:eastAsia="ru-RU"/>
        </w:rPr>
        <w:tab/>
      </w:r>
      <w:r w:rsidRPr="00F36B6A">
        <w:rPr>
          <w:rFonts w:ascii="Times New Roman" w:eastAsia="WenQuanYi Zen Hei Sharp" w:hAnsi="Times New Roman" w:cs="Times New Roman"/>
          <w:kern w:val="3"/>
          <w:sz w:val="24"/>
          <w:szCs w:val="24"/>
          <w:lang w:eastAsia="zh-CN" w:bidi="hi-IN"/>
        </w:rPr>
        <w:t>Место человека в системе живой природы. Свалка по имени «Земля». Экологические проблемы . Вторая жизнь мусора.</w:t>
      </w:r>
    </w:p>
    <w:p w:rsidR="00F36B6A" w:rsidRPr="00F36B6A" w:rsidRDefault="00F36B6A" w:rsidP="00F36B6A">
      <w:pPr>
        <w:spacing w:line="240" w:lineRule="atLeast"/>
        <w:rPr>
          <w:rFonts w:ascii="Times New Roman" w:eastAsia="WenQuanYi Zen Hei Sharp" w:hAnsi="Times New Roman" w:cs="Times New Roman"/>
          <w:kern w:val="3"/>
          <w:sz w:val="24"/>
          <w:szCs w:val="24"/>
          <w:lang w:eastAsia="zh-CN" w:bidi="hi-IN"/>
        </w:rPr>
      </w:pPr>
    </w:p>
    <w:p w:rsidR="00F36B6A" w:rsidRPr="00F36B6A" w:rsidRDefault="00F36B6A" w:rsidP="00F36B6A">
      <w:pPr>
        <w:spacing w:line="240" w:lineRule="atLeast"/>
        <w:rPr>
          <w:rFonts w:ascii="Times New Roman" w:eastAsia="Times New Roman" w:hAnsi="Times New Roman" w:cs="Times New Roman"/>
          <w:b/>
          <w:bCs/>
          <w:color w:val="333333"/>
          <w:lang w:eastAsia="ru-RU"/>
        </w:rPr>
      </w:pPr>
      <w:r w:rsidRPr="00F36B6A">
        <w:rPr>
          <w:rFonts w:ascii="Times New Roman" w:eastAsia="Times New Roman" w:hAnsi="Times New Roman" w:cs="Times New Roman"/>
          <w:b/>
          <w:bCs/>
          <w:color w:val="333333"/>
          <w:lang w:eastAsia="ru-RU"/>
        </w:rPr>
        <w:t>Тема 18: Доброта — прекраснейшее из человеческих чувств</w:t>
      </w:r>
    </w:p>
    <w:p w:rsidR="00F36B6A" w:rsidRPr="00F36B6A" w:rsidRDefault="00F36B6A" w:rsidP="00F36B6A">
      <w:pPr>
        <w:spacing w:line="240" w:lineRule="atLeast"/>
        <w:rPr>
          <w:rFonts w:ascii="Times New Roman" w:eastAsia="WenQuanYi Zen Hei Sharp" w:hAnsi="Times New Roman" w:cs="Times New Roman"/>
          <w:kern w:val="3"/>
          <w:sz w:val="24"/>
          <w:szCs w:val="24"/>
          <w:lang w:eastAsia="zh-CN" w:bidi="hi-IN"/>
        </w:rPr>
      </w:pPr>
      <w:r w:rsidRPr="00F36B6A">
        <w:rPr>
          <w:rFonts w:ascii="Times New Roman" w:eastAsia="Times New Roman" w:hAnsi="Times New Roman" w:cs="Times New Roman"/>
          <w:bCs/>
          <w:color w:val="333333"/>
          <w:lang w:eastAsia="ru-RU"/>
        </w:rPr>
        <w:tab/>
      </w:r>
      <w:r w:rsidRPr="00F36B6A">
        <w:rPr>
          <w:rFonts w:ascii="Times New Roman" w:eastAsia="WenQuanYi Zen Hei Sharp" w:hAnsi="Times New Roman" w:cs="Times New Roman"/>
          <w:kern w:val="3"/>
          <w:sz w:val="24"/>
          <w:szCs w:val="24"/>
          <w:lang w:eastAsia="zh-CN" w:bidi="hi-IN"/>
        </w:rPr>
        <w:t>Размышления о нравственных важнейших ценностях: «любви», «добре», «уважении», о сложности нравственного выбора, о преодолении насилия. Поступки добрые и злые. Доброе слово и кошке приятно (об отношении к животным).</w:t>
      </w:r>
    </w:p>
    <w:p w:rsidR="00F36B6A" w:rsidRPr="00F36B6A" w:rsidRDefault="00F36B6A" w:rsidP="00F36B6A">
      <w:pPr>
        <w:spacing w:line="240" w:lineRule="atLeast"/>
        <w:rPr>
          <w:rFonts w:ascii="Times New Roman" w:eastAsia="Times New Roman" w:hAnsi="Times New Roman" w:cs="Times New Roman"/>
          <w:lang w:eastAsia="ru-RU"/>
        </w:rPr>
      </w:pPr>
      <w:r w:rsidRPr="00F36B6A">
        <w:rPr>
          <w:rFonts w:ascii="Times New Roman" w:eastAsia="Times New Roman" w:hAnsi="Times New Roman" w:cs="Times New Roman"/>
          <w:b/>
          <w:bCs/>
          <w:color w:val="333333"/>
          <w:lang w:eastAsia="ru-RU"/>
        </w:rPr>
        <w:t>Тема 19: Книга или компьютер?</w:t>
      </w:r>
    </w:p>
    <w:p w:rsidR="00F36B6A" w:rsidRPr="00F36B6A" w:rsidRDefault="00F36B6A" w:rsidP="00F36B6A">
      <w:pPr>
        <w:spacing w:line="240" w:lineRule="atLeast"/>
        <w:rPr>
          <w:rFonts w:ascii="Times New Roman" w:eastAsia="WenQuanYi Zen Hei Sharp" w:hAnsi="Times New Roman" w:cs="Times New Roman"/>
          <w:kern w:val="3"/>
          <w:sz w:val="24"/>
          <w:szCs w:val="24"/>
          <w:lang w:eastAsia="zh-CN" w:bidi="hi-IN"/>
        </w:rPr>
      </w:pPr>
      <w:r w:rsidRPr="00F36B6A">
        <w:rPr>
          <w:rFonts w:ascii="Times New Roman" w:eastAsia="Times New Roman" w:hAnsi="Times New Roman" w:cs="Times New Roman"/>
          <w:color w:val="333333"/>
          <w:lang w:eastAsia="ru-RU"/>
        </w:rPr>
        <w:lastRenderedPageBreak/>
        <w:tab/>
      </w:r>
      <w:r w:rsidRPr="00F36B6A">
        <w:rPr>
          <w:rFonts w:ascii="Times New Roman" w:eastAsia="WenQuanYi Zen Hei Sharp" w:hAnsi="Times New Roman" w:cs="Times New Roman"/>
          <w:kern w:val="3"/>
          <w:sz w:val="24"/>
          <w:szCs w:val="24"/>
          <w:lang w:eastAsia="zh-CN" w:bidi="hi-IN"/>
        </w:rPr>
        <w:t>Социологический опрос среди одноклассников, друзей, родителей: «Какое место в жизни человека занимает книга? Каково значение компьютера в жизни человека?». Интеллектуальная дискуссия на тему: «Читая хорошую книгу, человек становится добрее, отзывчивее, внимательнее».</w:t>
      </w:r>
    </w:p>
    <w:p w:rsidR="00F36B6A" w:rsidRPr="00F36B6A" w:rsidRDefault="00F36B6A" w:rsidP="00F36B6A">
      <w:pPr>
        <w:spacing w:line="240" w:lineRule="atLeast"/>
        <w:rPr>
          <w:rFonts w:ascii="Times New Roman" w:eastAsia="Times New Roman" w:hAnsi="Times New Roman" w:cs="Times New Roman"/>
          <w:b/>
          <w:color w:val="333333"/>
          <w:lang w:eastAsia="ru-RU"/>
        </w:rPr>
      </w:pPr>
      <w:r w:rsidRPr="00F36B6A">
        <w:rPr>
          <w:rFonts w:ascii="Times New Roman" w:eastAsia="Times New Roman" w:hAnsi="Times New Roman" w:cs="Times New Roman"/>
          <w:b/>
          <w:color w:val="333333"/>
          <w:lang w:eastAsia="ru-RU"/>
        </w:rPr>
        <w:t>Тема 20: О дружбе и друзьях</w:t>
      </w:r>
    </w:p>
    <w:p w:rsidR="00F36B6A" w:rsidRPr="00F36B6A" w:rsidRDefault="00F36B6A" w:rsidP="00F36B6A">
      <w:pPr>
        <w:spacing w:line="240" w:lineRule="atLeast"/>
        <w:rPr>
          <w:rFonts w:ascii="Times New Roman" w:eastAsia="WenQuanYi Zen Hei Sharp" w:hAnsi="Times New Roman" w:cs="Times New Roman"/>
          <w:kern w:val="3"/>
          <w:sz w:val="24"/>
          <w:szCs w:val="24"/>
          <w:lang w:eastAsia="zh-CN" w:bidi="hi-IN"/>
        </w:rPr>
      </w:pPr>
      <w:r w:rsidRPr="00F36B6A">
        <w:rPr>
          <w:rFonts w:ascii="Times New Roman" w:eastAsia="Times New Roman" w:hAnsi="Times New Roman" w:cs="Times New Roman"/>
          <w:b/>
          <w:color w:val="333333"/>
          <w:lang w:eastAsia="ru-RU"/>
        </w:rPr>
        <w:tab/>
      </w:r>
      <w:r w:rsidRPr="00F36B6A">
        <w:rPr>
          <w:rFonts w:ascii="Times New Roman" w:eastAsia="WenQuanYi Zen Hei Sharp" w:hAnsi="Times New Roman" w:cs="Times New Roman"/>
          <w:kern w:val="3"/>
          <w:sz w:val="24"/>
          <w:szCs w:val="24"/>
          <w:lang w:eastAsia="zh-CN" w:bidi="hi-IN"/>
        </w:rPr>
        <w:t>Стихи, песни, литературные произведения о дружбе. Дискуссия на тему: в чем ценность дружбы?» Составляем словесный портрет: «Вот такой у меня друг».</w:t>
      </w:r>
    </w:p>
    <w:p w:rsidR="00F36B6A" w:rsidRPr="00F36B6A" w:rsidRDefault="00F36B6A" w:rsidP="00F36B6A">
      <w:pPr>
        <w:rPr>
          <w:rFonts w:ascii="Times New Roman" w:eastAsia="Times New Roman" w:hAnsi="Times New Roman" w:cs="Times New Roman"/>
          <w:b/>
          <w:lang w:eastAsia="ru-RU"/>
        </w:rPr>
      </w:pPr>
      <w:r w:rsidRPr="00F36B6A">
        <w:rPr>
          <w:rFonts w:ascii="Times New Roman" w:eastAsia="Times New Roman" w:hAnsi="Times New Roman" w:cs="Times New Roman"/>
          <w:b/>
          <w:lang w:eastAsia="ru-RU"/>
        </w:rPr>
        <w:t>Тема 21: Праздники и обычаи славян: встречаем Сабантуй!</w:t>
      </w:r>
    </w:p>
    <w:p w:rsidR="00F36B6A" w:rsidRPr="00F36B6A" w:rsidRDefault="00F36B6A" w:rsidP="00F36B6A">
      <w:pPr>
        <w:spacing w:line="240" w:lineRule="atLeast"/>
        <w:rPr>
          <w:rFonts w:ascii="Times New Roman" w:eastAsia="WenQuanYi Zen Hei Sharp" w:hAnsi="Times New Roman" w:cs="Times New Roman"/>
          <w:kern w:val="3"/>
          <w:sz w:val="24"/>
          <w:szCs w:val="24"/>
          <w:lang w:eastAsia="zh-CN" w:bidi="hi-IN"/>
        </w:rPr>
      </w:pPr>
      <w:r w:rsidRPr="00F36B6A">
        <w:rPr>
          <w:rFonts w:ascii="Times New Roman" w:eastAsia="WenQuanYi Zen Hei Sharp" w:hAnsi="Times New Roman" w:cs="Times New Roman"/>
          <w:kern w:val="3"/>
          <w:sz w:val="24"/>
          <w:szCs w:val="24"/>
          <w:lang w:eastAsia="zh-CN" w:bidi="hi-IN"/>
        </w:rPr>
        <w:t xml:space="preserve">История возникновения праздника, традиции, обряды празднования Сабантуй. </w:t>
      </w:r>
    </w:p>
    <w:p w:rsidR="00F36B6A" w:rsidRPr="00F36B6A" w:rsidRDefault="00F36B6A" w:rsidP="00F36B6A">
      <w:pPr>
        <w:spacing w:line="240" w:lineRule="atLeast"/>
        <w:rPr>
          <w:rFonts w:ascii="Times New Roman" w:eastAsia="Times New Roman" w:hAnsi="Times New Roman" w:cs="Times New Roman"/>
          <w:b/>
          <w:lang w:eastAsia="ru-RU"/>
        </w:rPr>
      </w:pPr>
      <w:r w:rsidRPr="00F36B6A">
        <w:rPr>
          <w:rFonts w:ascii="Times New Roman" w:eastAsia="Times New Roman" w:hAnsi="Times New Roman" w:cs="Times New Roman"/>
          <w:b/>
          <w:lang w:eastAsia="ru-RU"/>
        </w:rPr>
        <w:t xml:space="preserve">Тема 22: Поздравить спешим всех мужчин! </w:t>
      </w:r>
    </w:p>
    <w:p w:rsidR="00F36B6A" w:rsidRPr="00F36B6A" w:rsidRDefault="00F36B6A" w:rsidP="00F36B6A">
      <w:pPr>
        <w:spacing w:line="240" w:lineRule="atLeast"/>
        <w:rPr>
          <w:rFonts w:ascii="Times New Roman" w:eastAsia="WenQuanYi Zen Hei Sharp" w:hAnsi="Times New Roman" w:cs="Times New Roman"/>
          <w:kern w:val="3"/>
          <w:sz w:val="24"/>
          <w:szCs w:val="24"/>
          <w:lang w:eastAsia="zh-CN" w:bidi="hi-IN"/>
        </w:rPr>
      </w:pPr>
      <w:r w:rsidRPr="00F36B6A">
        <w:rPr>
          <w:rFonts w:ascii="Times New Roman" w:eastAsia="WenQuanYi Zen Hei Sharp" w:hAnsi="Times New Roman" w:cs="Times New Roman"/>
          <w:kern w:val="3"/>
          <w:sz w:val="24"/>
          <w:szCs w:val="24"/>
          <w:lang w:eastAsia="zh-CN" w:bidi="hi-IN"/>
        </w:rPr>
        <w:t>(Поздравление пап, дедушек, мальчиков)</w:t>
      </w:r>
    </w:p>
    <w:p w:rsidR="00F36B6A" w:rsidRPr="00F36B6A" w:rsidRDefault="00F36B6A" w:rsidP="00F36B6A">
      <w:pPr>
        <w:rPr>
          <w:rFonts w:ascii="Times New Roman" w:eastAsia="Times New Roman" w:hAnsi="Times New Roman" w:cs="Times New Roman"/>
          <w:b/>
          <w:lang w:eastAsia="ru-RU"/>
        </w:rPr>
      </w:pPr>
      <w:r w:rsidRPr="00F36B6A">
        <w:rPr>
          <w:rFonts w:ascii="Times New Roman" w:eastAsia="Times New Roman" w:hAnsi="Times New Roman" w:cs="Times New Roman"/>
          <w:b/>
          <w:lang w:eastAsia="ru-RU"/>
        </w:rPr>
        <w:t>Тема 23: Весеннее поздравление</w:t>
      </w:r>
    </w:p>
    <w:p w:rsidR="00F36B6A" w:rsidRPr="00F36B6A" w:rsidRDefault="00F36B6A" w:rsidP="00F36B6A">
      <w:pPr>
        <w:spacing w:line="240" w:lineRule="atLeast"/>
        <w:rPr>
          <w:rFonts w:ascii="Times New Roman" w:eastAsia="WenQuanYi Zen Hei Sharp" w:hAnsi="Times New Roman" w:cs="Times New Roman"/>
          <w:kern w:val="3"/>
          <w:sz w:val="24"/>
          <w:szCs w:val="24"/>
          <w:lang w:eastAsia="zh-CN" w:bidi="hi-IN"/>
        </w:rPr>
      </w:pPr>
      <w:r w:rsidRPr="00F36B6A">
        <w:rPr>
          <w:rFonts w:ascii="Times New Roman" w:eastAsia="Times New Roman" w:hAnsi="Times New Roman" w:cs="Times New Roman"/>
          <w:b/>
          <w:lang w:eastAsia="ru-RU"/>
        </w:rPr>
        <w:tab/>
      </w:r>
      <w:r w:rsidRPr="00F36B6A">
        <w:rPr>
          <w:rFonts w:ascii="Times New Roman" w:eastAsia="WenQuanYi Zen Hei Sharp" w:hAnsi="Times New Roman" w:cs="Times New Roman"/>
          <w:kern w:val="3"/>
          <w:sz w:val="24"/>
          <w:szCs w:val="24"/>
          <w:lang w:eastAsia="zh-CN" w:bidi="hi-IN"/>
        </w:rPr>
        <w:t>(Поздравление мам, бабушек, девочек)</w:t>
      </w:r>
    </w:p>
    <w:p w:rsidR="00F36B6A" w:rsidRPr="00F36B6A" w:rsidRDefault="00F36B6A" w:rsidP="00F36B6A">
      <w:pPr>
        <w:rPr>
          <w:rFonts w:ascii="Times New Roman" w:eastAsia="Times New Roman" w:hAnsi="Times New Roman" w:cs="Times New Roman"/>
          <w:b/>
          <w:lang w:eastAsia="ru-RU"/>
        </w:rPr>
      </w:pPr>
      <w:r w:rsidRPr="00F36B6A">
        <w:rPr>
          <w:rFonts w:ascii="Times New Roman" w:eastAsia="Times New Roman" w:hAnsi="Times New Roman" w:cs="Times New Roman"/>
          <w:b/>
          <w:lang w:eastAsia="ru-RU"/>
        </w:rPr>
        <w:t>Тема 24: О чем рассказывают улицы моей станицы</w:t>
      </w:r>
    </w:p>
    <w:p w:rsidR="00F36B6A" w:rsidRPr="00F36B6A" w:rsidRDefault="00F36B6A" w:rsidP="00F36B6A">
      <w:pPr>
        <w:spacing w:line="240" w:lineRule="atLeast"/>
        <w:rPr>
          <w:rFonts w:ascii="Times New Roman" w:eastAsia="WenQuanYi Zen Hei Sharp" w:hAnsi="Times New Roman" w:cs="Times New Roman"/>
          <w:kern w:val="3"/>
          <w:sz w:val="24"/>
          <w:szCs w:val="24"/>
          <w:lang w:eastAsia="zh-CN" w:bidi="hi-IN"/>
        </w:rPr>
      </w:pPr>
      <w:r w:rsidRPr="00F36B6A">
        <w:rPr>
          <w:rFonts w:ascii="Times New Roman" w:eastAsia="WenQuanYi Zen Hei Sharp" w:hAnsi="Times New Roman" w:cs="Times New Roman"/>
          <w:kern w:val="3"/>
          <w:sz w:val="24"/>
          <w:szCs w:val="24"/>
          <w:lang w:eastAsia="zh-CN" w:bidi="hi-IN"/>
        </w:rPr>
        <w:t>Защита проектов. Исторические сведения, достопримечательности улиц нашей станицы. Чьи имена носят улицы станицы.</w:t>
      </w:r>
    </w:p>
    <w:p w:rsidR="00F36B6A" w:rsidRPr="00F36B6A" w:rsidRDefault="00F36B6A" w:rsidP="00F36B6A">
      <w:pPr>
        <w:rPr>
          <w:rFonts w:ascii="Times New Roman" w:eastAsia="Times New Roman" w:hAnsi="Times New Roman" w:cs="Times New Roman"/>
          <w:b/>
          <w:lang w:eastAsia="ru-RU"/>
        </w:rPr>
      </w:pPr>
      <w:r w:rsidRPr="00F36B6A">
        <w:rPr>
          <w:rFonts w:ascii="Times New Roman" w:eastAsia="Times New Roman" w:hAnsi="Times New Roman" w:cs="Times New Roman"/>
          <w:b/>
          <w:lang w:eastAsia="ru-RU"/>
        </w:rPr>
        <w:t>Тема 25: Роскошь и нищета общения</w:t>
      </w:r>
    </w:p>
    <w:p w:rsidR="00F36B6A" w:rsidRPr="00F36B6A" w:rsidRDefault="00F36B6A" w:rsidP="00F36B6A">
      <w:pPr>
        <w:rPr>
          <w:rFonts w:ascii="Times New Roman" w:eastAsia="Times New Roman" w:hAnsi="Times New Roman" w:cs="Times New Roman"/>
          <w:lang w:eastAsia="ru-RU"/>
        </w:rPr>
      </w:pPr>
      <w:r w:rsidRPr="00F36B6A">
        <w:rPr>
          <w:rFonts w:ascii="Times New Roman" w:eastAsia="Times New Roman" w:hAnsi="Times New Roman" w:cs="Times New Roman"/>
          <w:b/>
          <w:lang w:eastAsia="ru-RU"/>
        </w:rPr>
        <w:tab/>
      </w:r>
      <w:r w:rsidRPr="00F36B6A">
        <w:rPr>
          <w:rFonts w:ascii="Times New Roman" w:eastAsia="Times New Roman" w:hAnsi="Times New Roman" w:cs="Times New Roman"/>
          <w:lang w:eastAsia="ru-RU"/>
        </w:rPr>
        <w:t xml:space="preserve">В </w:t>
      </w:r>
      <w:r w:rsidRPr="00F36B6A">
        <w:rPr>
          <w:rFonts w:ascii="Times New Roman" w:eastAsia="WenQuanYi Zen Hei Sharp" w:hAnsi="Times New Roman" w:cs="Times New Roman"/>
          <w:kern w:val="3"/>
          <w:sz w:val="24"/>
          <w:szCs w:val="24"/>
          <w:lang w:eastAsia="zh-CN" w:bidi="hi-IN"/>
        </w:rPr>
        <w:t>чем ценность общения? Виды общения. Культура общения и общая культура человека. Составляем правила эффективного общения.</w:t>
      </w:r>
    </w:p>
    <w:p w:rsidR="00F36B6A" w:rsidRPr="00F36B6A" w:rsidRDefault="00F36B6A" w:rsidP="00F36B6A">
      <w:pPr>
        <w:rPr>
          <w:rFonts w:ascii="Times New Roman" w:eastAsia="Times New Roman" w:hAnsi="Times New Roman" w:cs="Times New Roman"/>
          <w:b/>
          <w:lang w:eastAsia="ru-RU"/>
        </w:rPr>
      </w:pPr>
      <w:r w:rsidRPr="00F36B6A">
        <w:rPr>
          <w:rFonts w:ascii="Times New Roman" w:eastAsia="Times New Roman" w:hAnsi="Times New Roman" w:cs="Times New Roman"/>
          <w:b/>
          <w:lang w:eastAsia="ru-RU"/>
        </w:rPr>
        <w:t>Тема 26: С днем рождения, школа!</w:t>
      </w:r>
    </w:p>
    <w:p w:rsidR="00F36B6A" w:rsidRPr="00F36B6A" w:rsidRDefault="00F36B6A" w:rsidP="00F36B6A">
      <w:pPr>
        <w:rPr>
          <w:rFonts w:ascii="Times New Roman" w:eastAsia="WenQuanYi Zen Hei Sharp" w:hAnsi="Times New Roman" w:cs="Times New Roman"/>
          <w:kern w:val="3"/>
          <w:sz w:val="24"/>
          <w:szCs w:val="24"/>
          <w:lang w:eastAsia="zh-CN" w:bidi="hi-IN"/>
        </w:rPr>
      </w:pPr>
      <w:r w:rsidRPr="00F36B6A">
        <w:rPr>
          <w:rFonts w:ascii="Times New Roman" w:eastAsia="Times New Roman" w:hAnsi="Times New Roman" w:cs="Times New Roman"/>
          <w:b/>
          <w:lang w:eastAsia="ru-RU"/>
        </w:rPr>
        <w:tab/>
      </w:r>
      <w:r w:rsidRPr="00F36B6A">
        <w:rPr>
          <w:rFonts w:ascii="Times New Roman" w:eastAsia="WenQuanYi Zen Hei Sharp" w:hAnsi="Times New Roman" w:cs="Times New Roman"/>
          <w:kern w:val="3"/>
          <w:sz w:val="24"/>
          <w:szCs w:val="24"/>
          <w:lang w:eastAsia="zh-CN" w:bidi="hi-IN"/>
        </w:rPr>
        <w:t>Школа – наш второй дом. Конкурс детских стихов и сочинений школе. Викторина: «Я знаю о школе  все»</w:t>
      </w:r>
    </w:p>
    <w:p w:rsidR="00F36B6A" w:rsidRPr="00F36B6A" w:rsidRDefault="00F36B6A" w:rsidP="00F36B6A">
      <w:pPr>
        <w:rPr>
          <w:rFonts w:ascii="Times New Roman" w:eastAsia="Times New Roman" w:hAnsi="Times New Roman" w:cs="Times New Roman"/>
          <w:lang w:eastAsia="ru-RU"/>
        </w:rPr>
      </w:pPr>
    </w:p>
    <w:p w:rsidR="00F36B6A" w:rsidRPr="00F36B6A" w:rsidRDefault="00F36B6A" w:rsidP="00F36B6A">
      <w:pPr>
        <w:rPr>
          <w:rFonts w:ascii="Times New Roman" w:eastAsia="Times New Roman" w:hAnsi="Times New Roman" w:cs="Times New Roman"/>
          <w:b/>
          <w:lang w:eastAsia="ru-RU"/>
        </w:rPr>
      </w:pPr>
      <w:r w:rsidRPr="00F36B6A">
        <w:rPr>
          <w:rFonts w:ascii="Times New Roman" w:eastAsia="Times New Roman" w:hAnsi="Times New Roman" w:cs="Times New Roman"/>
          <w:b/>
          <w:lang w:eastAsia="ru-RU"/>
        </w:rPr>
        <w:t>Тема 27: Удивительный мир птиц (1 апреля – День птиц)</w:t>
      </w:r>
    </w:p>
    <w:p w:rsidR="00F36B6A" w:rsidRPr="00F36B6A" w:rsidRDefault="00F36B6A" w:rsidP="00F36B6A">
      <w:pPr>
        <w:rPr>
          <w:rFonts w:ascii="Times New Roman" w:eastAsia="WenQuanYi Zen Hei Sharp" w:hAnsi="Times New Roman" w:cs="Times New Roman"/>
          <w:kern w:val="3"/>
          <w:sz w:val="24"/>
          <w:szCs w:val="24"/>
          <w:lang w:eastAsia="zh-CN" w:bidi="hi-IN"/>
        </w:rPr>
      </w:pPr>
      <w:r w:rsidRPr="00F36B6A">
        <w:rPr>
          <w:rFonts w:ascii="Times New Roman" w:eastAsia="Times New Roman" w:hAnsi="Times New Roman" w:cs="Times New Roman"/>
          <w:b/>
          <w:lang w:eastAsia="ru-RU"/>
        </w:rPr>
        <w:tab/>
      </w:r>
      <w:r w:rsidRPr="00F36B6A">
        <w:rPr>
          <w:rFonts w:ascii="Times New Roman" w:eastAsia="WenQuanYi Zen Hei Sharp" w:hAnsi="Times New Roman" w:cs="Times New Roman"/>
          <w:kern w:val="3"/>
          <w:sz w:val="24"/>
          <w:szCs w:val="24"/>
          <w:lang w:eastAsia="zh-CN" w:bidi="hi-IN"/>
        </w:rPr>
        <w:t>Роль птиц в природе и жизни человека. Рассказы о птицах. Фотовыставка и выставка рисунков на тему: «Птицы – наши друзья»</w:t>
      </w:r>
    </w:p>
    <w:p w:rsidR="00F36B6A" w:rsidRPr="00F36B6A" w:rsidRDefault="00F36B6A" w:rsidP="00F36B6A">
      <w:pPr>
        <w:rPr>
          <w:rFonts w:ascii="Times New Roman" w:eastAsia="Times New Roman" w:hAnsi="Times New Roman" w:cs="Times New Roman"/>
          <w:b/>
          <w:lang w:eastAsia="ru-RU"/>
        </w:rPr>
      </w:pPr>
      <w:r w:rsidRPr="00F36B6A">
        <w:rPr>
          <w:rFonts w:ascii="Times New Roman" w:eastAsia="Times New Roman" w:hAnsi="Times New Roman" w:cs="Times New Roman"/>
          <w:b/>
          <w:lang w:eastAsia="ru-RU"/>
        </w:rPr>
        <w:t>Тема 28: Наш космос (познавательная игра)</w:t>
      </w:r>
    </w:p>
    <w:p w:rsidR="00F36B6A" w:rsidRPr="00F36B6A" w:rsidRDefault="00F36B6A" w:rsidP="00F36B6A">
      <w:pPr>
        <w:rPr>
          <w:rFonts w:ascii="Times New Roman" w:eastAsia="WenQuanYi Zen Hei Sharp" w:hAnsi="Times New Roman" w:cs="Times New Roman"/>
          <w:kern w:val="3"/>
          <w:sz w:val="24"/>
          <w:szCs w:val="24"/>
          <w:lang w:eastAsia="zh-CN" w:bidi="hi-IN"/>
        </w:rPr>
      </w:pPr>
      <w:r w:rsidRPr="00F36B6A">
        <w:rPr>
          <w:rFonts w:ascii="Times New Roman" w:eastAsia="Times New Roman" w:hAnsi="Times New Roman" w:cs="Times New Roman"/>
          <w:b/>
          <w:lang w:eastAsia="ru-RU"/>
        </w:rPr>
        <w:lastRenderedPageBreak/>
        <w:tab/>
      </w:r>
      <w:r w:rsidRPr="00F36B6A">
        <w:rPr>
          <w:rFonts w:ascii="Times New Roman" w:eastAsia="WenQuanYi Zen Hei Sharp" w:hAnsi="Times New Roman" w:cs="Times New Roman"/>
          <w:kern w:val="3"/>
          <w:sz w:val="24"/>
          <w:szCs w:val="24"/>
          <w:lang w:eastAsia="zh-CN" w:bidi="hi-IN"/>
        </w:rPr>
        <w:t>Викторина, посвященная Дню космонавтики</w:t>
      </w:r>
    </w:p>
    <w:p w:rsidR="00F36B6A" w:rsidRPr="00F36B6A" w:rsidRDefault="00F36B6A" w:rsidP="00F36B6A">
      <w:pPr>
        <w:rPr>
          <w:rFonts w:ascii="Times New Roman" w:eastAsia="Times New Roman" w:hAnsi="Times New Roman" w:cs="Times New Roman"/>
          <w:b/>
          <w:lang w:eastAsia="ru-RU"/>
        </w:rPr>
      </w:pPr>
      <w:r w:rsidRPr="00F36B6A">
        <w:rPr>
          <w:rFonts w:ascii="Times New Roman" w:eastAsia="Times New Roman" w:hAnsi="Times New Roman" w:cs="Times New Roman"/>
          <w:b/>
          <w:lang w:eastAsia="ru-RU"/>
        </w:rPr>
        <w:t>Тема 29: Экологическая игра, посвященная дню Земли (22 апреля): «Загадки природы»</w:t>
      </w:r>
    </w:p>
    <w:p w:rsidR="00F36B6A" w:rsidRPr="00F36B6A" w:rsidRDefault="00F36B6A" w:rsidP="00F36B6A">
      <w:pPr>
        <w:rPr>
          <w:rFonts w:ascii="Times New Roman" w:eastAsia="Times New Roman" w:hAnsi="Times New Roman" w:cs="Times New Roman"/>
          <w:b/>
          <w:lang w:eastAsia="ru-RU"/>
        </w:rPr>
      </w:pPr>
      <w:r w:rsidRPr="00F36B6A">
        <w:rPr>
          <w:rFonts w:ascii="Times New Roman" w:eastAsia="Times New Roman" w:hAnsi="Times New Roman" w:cs="Times New Roman"/>
          <w:b/>
          <w:lang w:eastAsia="ru-RU"/>
        </w:rPr>
        <w:tab/>
        <w:t xml:space="preserve">Тема 30: </w:t>
      </w:r>
      <w:r w:rsidRPr="00F36B6A">
        <w:rPr>
          <w:rFonts w:ascii="Times New Roman" w:eastAsia="Times New Roman" w:hAnsi="Times New Roman" w:cs="Times New Roman"/>
          <w:b/>
          <w:lang w:val="en-US" w:eastAsia="ru-RU"/>
        </w:rPr>
        <w:t>Starteenager</w:t>
      </w:r>
      <w:r w:rsidRPr="00F36B6A">
        <w:rPr>
          <w:rFonts w:ascii="Times New Roman" w:eastAsia="Times New Roman" w:hAnsi="Times New Roman" w:cs="Times New Roman"/>
          <w:b/>
          <w:lang w:eastAsia="ru-RU"/>
        </w:rPr>
        <w:t xml:space="preserve"> – творческий конкурс, посвященный международному дню танца.</w:t>
      </w:r>
    </w:p>
    <w:p w:rsidR="00F36B6A" w:rsidRPr="00F36B6A" w:rsidRDefault="00F36B6A" w:rsidP="00F36B6A">
      <w:pPr>
        <w:rPr>
          <w:rFonts w:ascii="Times New Roman" w:eastAsia="Times New Roman" w:hAnsi="Times New Roman" w:cs="Times New Roman"/>
          <w:b/>
          <w:lang w:eastAsia="ru-RU"/>
        </w:rPr>
      </w:pPr>
      <w:r w:rsidRPr="00F36B6A">
        <w:rPr>
          <w:rFonts w:ascii="Times New Roman" w:eastAsia="Times New Roman" w:hAnsi="Times New Roman" w:cs="Times New Roman"/>
          <w:b/>
          <w:lang w:eastAsia="ru-RU"/>
        </w:rPr>
        <w:t>Тема 31: Детство, опаленное войной.</w:t>
      </w:r>
    </w:p>
    <w:p w:rsidR="00F36B6A" w:rsidRPr="00F36B6A" w:rsidRDefault="00F36B6A" w:rsidP="00F36B6A">
      <w:pPr>
        <w:rPr>
          <w:rFonts w:ascii="Times New Roman" w:eastAsia="Times New Roman" w:hAnsi="Times New Roman" w:cs="Times New Roman"/>
          <w:b/>
          <w:lang w:eastAsia="ru-RU"/>
        </w:rPr>
      </w:pPr>
      <w:r w:rsidRPr="00F36B6A">
        <w:rPr>
          <w:rFonts w:ascii="Times New Roman" w:eastAsia="Times New Roman" w:hAnsi="Times New Roman" w:cs="Times New Roman"/>
          <w:b/>
          <w:lang w:eastAsia="ru-RU"/>
        </w:rPr>
        <w:t xml:space="preserve">Тема 32: Моя семья – мое богатство. </w:t>
      </w:r>
    </w:p>
    <w:p w:rsidR="00F36B6A" w:rsidRPr="00F36B6A" w:rsidRDefault="00F36B6A" w:rsidP="00F36B6A">
      <w:pPr>
        <w:ind w:firstLine="709"/>
        <w:rPr>
          <w:rFonts w:ascii="Times New Roman" w:eastAsia="Times New Roman" w:hAnsi="Times New Roman" w:cs="Times New Roman"/>
          <w:sz w:val="24"/>
          <w:szCs w:val="24"/>
          <w:lang w:eastAsia="ru-RU"/>
        </w:rPr>
      </w:pPr>
      <w:r w:rsidRPr="00F36B6A">
        <w:rPr>
          <w:rFonts w:ascii="Times New Roman" w:eastAsia="Times New Roman" w:hAnsi="Times New Roman" w:cs="Times New Roman"/>
          <w:sz w:val="24"/>
          <w:szCs w:val="24"/>
          <w:lang w:eastAsia="ru-RU"/>
        </w:rPr>
        <w:t xml:space="preserve">Классный час, посвященный Дню семьи. </w:t>
      </w:r>
    </w:p>
    <w:p w:rsidR="00F36B6A" w:rsidRPr="00F36B6A" w:rsidRDefault="00F36B6A" w:rsidP="00F36B6A">
      <w:pPr>
        <w:rPr>
          <w:rFonts w:ascii="Times New Roman" w:eastAsia="Times New Roman" w:hAnsi="Times New Roman" w:cs="Times New Roman"/>
          <w:b/>
          <w:lang w:eastAsia="ru-RU"/>
        </w:rPr>
      </w:pPr>
      <w:r w:rsidRPr="00F36B6A">
        <w:rPr>
          <w:rFonts w:ascii="Times New Roman" w:eastAsia="Times New Roman" w:hAnsi="Times New Roman" w:cs="Times New Roman"/>
          <w:b/>
          <w:lang w:eastAsia="ru-RU"/>
        </w:rPr>
        <w:t>Тема 33: Информационный классный час: «Что происходит в стране и в мире»</w:t>
      </w:r>
    </w:p>
    <w:p w:rsidR="00F36B6A" w:rsidRPr="00F36B6A" w:rsidRDefault="00F36B6A" w:rsidP="00F36B6A">
      <w:pPr>
        <w:autoSpaceDE w:val="0"/>
        <w:autoSpaceDN w:val="0"/>
        <w:adjustRightInd w:val="0"/>
        <w:spacing w:after="0" w:line="240" w:lineRule="auto"/>
        <w:rPr>
          <w:rFonts w:ascii="Times New Roman" w:eastAsia="Times New Roman" w:hAnsi="Times New Roman" w:cs="Times New Roman"/>
          <w:color w:val="000000"/>
          <w:sz w:val="23"/>
          <w:szCs w:val="23"/>
          <w:lang w:eastAsia="ru-RU"/>
        </w:rPr>
      </w:pPr>
      <w:r w:rsidRPr="00F36B6A">
        <w:rPr>
          <w:rFonts w:ascii="Times New Roman" w:eastAsia="Times New Roman" w:hAnsi="Times New Roman" w:cs="Times New Roman"/>
          <w:b/>
          <w:bCs/>
          <w:color w:val="000000"/>
          <w:sz w:val="23"/>
          <w:szCs w:val="23"/>
          <w:lang w:eastAsia="ru-RU"/>
        </w:rPr>
        <w:t>Тема 34: Строки, опаленные войной</w:t>
      </w:r>
    </w:p>
    <w:p w:rsidR="00F36B6A" w:rsidRPr="00F36B6A" w:rsidRDefault="00F36B6A" w:rsidP="00F36B6A">
      <w:pPr>
        <w:rPr>
          <w:rFonts w:eastAsia="Times New Roman" w:cs="Times New Roman"/>
          <w:sz w:val="23"/>
          <w:szCs w:val="23"/>
          <w:lang w:eastAsia="ru-RU"/>
        </w:rPr>
      </w:pPr>
      <w:r w:rsidRPr="00F36B6A">
        <w:rPr>
          <w:rFonts w:ascii="Times New Roman" w:eastAsia="Times New Roman" w:hAnsi="Times New Roman" w:cs="Times New Roman"/>
          <w:sz w:val="23"/>
          <w:szCs w:val="23"/>
          <w:lang w:eastAsia="ru-RU"/>
        </w:rPr>
        <w:t>Классный час, посвященный праздникупобеды в ВОВ. Стихи, песни, фильмы о войне. Рассказы о детях военного времени. Поздравление ветеранов</w:t>
      </w:r>
      <w:r w:rsidRPr="00F36B6A">
        <w:rPr>
          <w:rFonts w:eastAsia="Times New Roman" w:cs="Times New Roman"/>
          <w:sz w:val="23"/>
          <w:szCs w:val="23"/>
          <w:lang w:eastAsia="ru-RU"/>
        </w:rPr>
        <w:t>.</w:t>
      </w:r>
    </w:p>
    <w:p w:rsidR="00F36B6A" w:rsidRDefault="00F36B6A" w:rsidP="00F36B6A">
      <w:pPr>
        <w:autoSpaceDE w:val="0"/>
        <w:autoSpaceDN w:val="0"/>
        <w:adjustRightInd w:val="0"/>
        <w:spacing w:after="0" w:line="240" w:lineRule="auto"/>
        <w:rPr>
          <w:rFonts w:ascii="Times New Roman" w:eastAsia="Times New Roman" w:hAnsi="Times New Roman" w:cs="Times New Roman"/>
          <w:b/>
          <w:color w:val="000000"/>
          <w:sz w:val="23"/>
          <w:szCs w:val="23"/>
          <w:lang w:eastAsia="ru-RU"/>
        </w:rPr>
      </w:pPr>
      <w:r w:rsidRPr="00F36B6A">
        <w:rPr>
          <w:rFonts w:ascii="Times New Roman" w:eastAsia="Times New Roman" w:hAnsi="Times New Roman" w:cs="Times New Roman"/>
          <w:b/>
          <w:color w:val="000000"/>
          <w:sz w:val="24"/>
          <w:szCs w:val="24"/>
          <w:lang w:eastAsia="ru-RU"/>
        </w:rPr>
        <w:t>Тема35:</w:t>
      </w:r>
      <w:r w:rsidRPr="00F36B6A">
        <w:rPr>
          <w:rFonts w:ascii="Times New Roman" w:eastAsia="Times New Roman" w:hAnsi="Times New Roman" w:cs="Times New Roman"/>
          <w:b/>
          <w:color w:val="000000"/>
          <w:sz w:val="23"/>
          <w:szCs w:val="23"/>
          <w:lang w:eastAsia="ru-RU"/>
        </w:rPr>
        <w:t>Год прошел, мы повзрослели</w:t>
      </w:r>
    </w:p>
    <w:p w:rsidR="00306C17" w:rsidRDefault="00306C17" w:rsidP="00F36B6A">
      <w:pPr>
        <w:autoSpaceDE w:val="0"/>
        <w:autoSpaceDN w:val="0"/>
        <w:adjustRightInd w:val="0"/>
        <w:spacing w:after="0" w:line="240" w:lineRule="auto"/>
        <w:rPr>
          <w:rFonts w:ascii="Times New Roman" w:eastAsia="Times New Roman" w:hAnsi="Times New Roman" w:cs="Times New Roman"/>
          <w:b/>
          <w:color w:val="000000"/>
          <w:sz w:val="23"/>
          <w:szCs w:val="23"/>
          <w:lang w:eastAsia="ru-RU"/>
        </w:rPr>
      </w:pPr>
    </w:p>
    <w:p w:rsidR="00306C17" w:rsidRDefault="00306C17" w:rsidP="00F36B6A">
      <w:pPr>
        <w:autoSpaceDE w:val="0"/>
        <w:autoSpaceDN w:val="0"/>
        <w:adjustRightInd w:val="0"/>
        <w:spacing w:after="0" w:line="240" w:lineRule="auto"/>
        <w:rPr>
          <w:rFonts w:ascii="Times New Roman" w:eastAsia="Times New Roman" w:hAnsi="Times New Roman" w:cs="Times New Roman"/>
          <w:b/>
          <w:color w:val="000000"/>
          <w:sz w:val="23"/>
          <w:szCs w:val="23"/>
          <w:lang w:eastAsia="ru-RU"/>
        </w:rPr>
      </w:pPr>
    </w:p>
    <w:p w:rsidR="00306C17" w:rsidRDefault="00306C17" w:rsidP="00F36B6A">
      <w:pPr>
        <w:autoSpaceDE w:val="0"/>
        <w:autoSpaceDN w:val="0"/>
        <w:adjustRightInd w:val="0"/>
        <w:spacing w:after="0" w:line="240" w:lineRule="auto"/>
        <w:rPr>
          <w:rFonts w:ascii="Times New Roman" w:eastAsia="Times New Roman" w:hAnsi="Times New Roman" w:cs="Times New Roman"/>
          <w:b/>
          <w:color w:val="000000"/>
          <w:sz w:val="23"/>
          <w:szCs w:val="23"/>
          <w:lang w:eastAsia="ru-RU"/>
        </w:rPr>
      </w:pPr>
    </w:p>
    <w:p w:rsidR="00306C17" w:rsidRPr="00F36B6A" w:rsidRDefault="00306C17" w:rsidP="00F36B6A">
      <w:pPr>
        <w:autoSpaceDE w:val="0"/>
        <w:autoSpaceDN w:val="0"/>
        <w:adjustRightInd w:val="0"/>
        <w:spacing w:after="0" w:line="240" w:lineRule="auto"/>
        <w:rPr>
          <w:rFonts w:ascii="Times New Roman" w:eastAsia="Times New Roman" w:hAnsi="Times New Roman" w:cs="Times New Roman"/>
          <w:b/>
          <w:color w:val="000000"/>
          <w:sz w:val="23"/>
          <w:szCs w:val="23"/>
          <w:lang w:eastAsia="ru-RU"/>
        </w:rPr>
      </w:pPr>
    </w:p>
    <w:p w:rsidR="00F36B6A" w:rsidRPr="00F36B6A" w:rsidRDefault="00F36B6A" w:rsidP="00F36B6A">
      <w:pPr>
        <w:rPr>
          <w:rFonts w:ascii="Times New Roman" w:eastAsia="Times New Roman" w:hAnsi="Times New Roman" w:cs="Times New Roman"/>
          <w:b/>
          <w:lang w:eastAsia="ru-RU"/>
        </w:rPr>
      </w:pPr>
    </w:p>
    <w:p w:rsidR="00306C17" w:rsidRPr="00306C17" w:rsidRDefault="00306C17" w:rsidP="00306C17">
      <w:pPr>
        <w:spacing w:line="240" w:lineRule="auto"/>
        <w:jc w:val="center"/>
        <w:rPr>
          <w:rFonts w:ascii="Times New Roman" w:hAnsi="Times New Roman" w:cs="Times New Roman"/>
          <w:b/>
          <w:sz w:val="24"/>
          <w:szCs w:val="24"/>
          <w:lang w:val="tt-RU" w:eastAsia="ru-RU"/>
        </w:rPr>
      </w:pPr>
      <w:r w:rsidRPr="00306C17">
        <w:rPr>
          <w:rFonts w:ascii="Times New Roman" w:eastAsia="Times New Roman" w:hAnsi="Times New Roman" w:cs="Times New Roman"/>
          <w:b/>
          <w:sz w:val="24"/>
          <w:szCs w:val="24"/>
          <w:lang w:eastAsia="ru-RU"/>
        </w:rPr>
        <w:t>12. Виды внеурочной деятельности:</w:t>
      </w:r>
    </w:p>
    <w:p w:rsidR="00306C17" w:rsidRPr="00306C17" w:rsidRDefault="00306C17" w:rsidP="00306C17">
      <w:pPr>
        <w:spacing w:after="0" w:line="240" w:lineRule="auto"/>
        <w:ind w:firstLine="700"/>
        <w:jc w:val="both"/>
        <w:rPr>
          <w:rFonts w:ascii="Times New Roman" w:eastAsia="Times New Roman" w:hAnsi="Times New Roman" w:cs="Times New Roman"/>
          <w:sz w:val="24"/>
          <w:szCs w:val="24"/>
          <w:lang w:eastAsia="ru-RU"/>
        </w:rPr>
      </w:pPr>
    </w:p>
    <w:p w:rsidR="00306C17" w:rsidRPr="00306C17" w:rsidRDefault="00306C17" w:rsidP="00306C17">
      <w:pPr>
        <w:numPr>
          <w:ilvl w:val="0"/>
          <w:numId w:val="32"/>
        </w:numPr>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игровая деятельность;</w:t>
      </w:r>
    </w:p>
    <w:p w:rsidR="00306C17" w:rsidRPr="00306C17" w:rsidRDefault="00306C17" w:rsidP="00306C17">
      <w:pPr>
        <w:numPr>
          <w:ilvl w:val="0"/>
          <w:numId w:val="32"/>
        </w:numPr>
        <w:tabs>
          <w:tab w:val="left" w:pos="1060"/>
        </w:tabs>
        <w:suppressAutoHyphens/>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познавательная деятельность;</w:t>
      </w:r>
    </w:p>
    <w:p w:rsidR="00306C17" w:rsidRPr="00306C17" w:rsidRDefault="00306C17" w:rsidP="00306C17">
      <w:pPr>
        <w:numPr>
          <w:ilvl w:val="0"/>
          <w:numId w:val="32"/>
        </w:numPr>
        <w:tabs>
          <w:tab w:val="left" w:pos="1060"/>
        </w:tabs>
        <w:suppressAutoHyphens/>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проблемно-ценностное общение;</w:t>
      </w:r>
    </w:p>
    <w:p w:rsidR="00306C17" w:rsidRPr="00306C17" w:rsidRDefault="00306C17" w:rsidP="00306C17">
      <w:pPr>
        <w:numPr>
          <w:ilvl w:val="0"/>
          <w:numId w:val="32"/>
        </w:numPr>
        <w:tabs>
          <w:tab w:val="left" w:pos="1060"/>
        </w:tabs>
        <w:suppressAutoHyphens/>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досугово-развлекательная деятельность (досуговое общение);</w:t>
      </w:r>
    </w:p>
    <w:p w:rsidR="00306C17" w:rsidRPr="00306C17" w:rsidRDefault="00306C17" w:rsidP="00306C17">
      <w:pPr>
        <w:numPr>
          <w:ilvl w:val="0"/>
          <w:numId w:val="32"/>
        </w:numPr>
        <w:tabs>
          <w:tab w:val="left" w:pos="1060"/>
        </w:tabs>
        <w:suppressAutoHyphens/>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художественное творчество;</w:t>
      </w:r>
    </w:p>
    <w:p w:rsidR="00306C17" w:rsidRPr="00306C17" w:rsidRDefault="00306C17" w:rsidP="00306C17">
      <w:pPr>
        <w:numPr>
          <w:ilvl w:val="0"/>
          <w:numId w:val="32"/>
        </w:numPr>
        <w:tabs>
          <w:tab w:val="left" w:pos="1060"/>
        </w:tabs>
        <w:suppressAutoHyphens/>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социальное творчество (социально значимая тимуровская деятельность);</w:t>
      </w:r>
    </w:p>
    <w:p w:rsidR="00306C17" w:rsidRPr="00306C17" w:rsidRDefault="00306C17" w:rsidP="00306C17">
      <w:pPr>
        <w:numPr>
          <w:ilvl w:val="0"/>
          <w:numId w:val="32"/>
        </w:numPr>
        <w:tabs>
          <w:tab w:val="left" w:pos="1060"/>
        </w:tabs>
        <w:suppressAutoHyphens/>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трудовая  деятельность;</w:t>
      </w:r>
    </w:p>
    <w:p w:rsidR="00306C17" w:rsidRPr="00306C17" w:rsidRDefault="00306C17" w:rsidP="00306C17">
      <w:pPr>
        <w:numPr>
          <w:ilvl w:val="0"/>
          <w:numId w:val="32"/>
        </w:numPr>
        <w:tabs>
          <w:tab w:val="left" w:pos="1060"/>
        </w:tabs>
        <w:suppressAutoHyphens/>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спортивно-оздоровительная деятельность;</w:t>
      </w:r>
    </w:p>
    <w:p w:rsidR="00306C17" w:rsidRPr="00306C17" w:rsidRDefault="00306C17" w:rsidP="00306C17">
      <w:pPr>
        <w:tabs>
          <w:tab w:val="left" w:pos="1060"/>
        </w:tabs>
        <w:suppressAutoHyphens/>
        <w:spacing w:after="0" w:line="240" w:lineRule="auto"/>
        <w:ind w:left="1060"/>
        <w:jc w:val="both"/>
        <w:rPr>
          <w:rFonts w:ascii="Times New Roman" w:eastAsia="Times New Roman" w:hAnsi="Times New Roman" w:cs="Times New Roman"/>
          <w:sz w:val="24"/>
          <w:szCs w:val="24"/>
          <w:lang w:eastAsia="ru-RU"/>
        </w:rPr>
      </w:pPr>
    </w:p>
    <w:p w:rsidR="00306C17" w:rsidRPr="00306C17" w:rsidRDefault="00306C17" w:rsidP="00306C17">
      <w:pPr>
        <w:tabs>
          <w:tab w:val="left" w:pos="714"/>
        </w:tabs>
        <w:spacing w:after="0" w:line="240" w:lineRule="auto"/>
        <w:ind w:left="710"/>
        <w:jc w:val="center"/>
        <w:rPr>
          <w:rFonts w:ascii="Times New Roman" w:eastAsia="Times New Roman" w:hAnsi="Times New Roman" w:cs="Times New Roman"/>
          <w:b/>
          <w:bCs/>
          <w:sz w:val="24"/>
          <w:szCs w:val="24"/>
          <w:lang w:eastAsia="ru-RU"/>
        </w:rPr>
      </w:pPr>
      <w:r w:rsidRPr="00306C17">
        <w:rPr>
          <w:rFonts w:ascii="Times New Roman" w:eastAsia="Times New Roman" w:hAnsi="Times New Roman" w:cs="Times New Roman"/>
          <w:b/>
          <w:bCs/>
          <w:sz w:val="24"/>
          <w:szCs w:val="24"/>
          <w:lang w:eastAsia="ru-RU"/>
        </w:rPr>
        <w:t xml:space="preserve">13. Методы и средства внеурочной деятельности </w:t>
      </w:r>
    </w:p>
    <w:p w:rsidR="00306C17" w:rsidRPr="00306C17" w:rsidRDefault="00306C17" w:rsidP="00306C17">
      <w:pPr>
        <w:tabs>
          <w:tab w:val="left" w:pos="714"/>
        </w:tabs>
        <w:spacing w:after="0" w:line="240" w:lineRule="auto"/>
        <w:ind w:left="710"/>
        <w:jc w:val="center"/>
        <w:rPr>
          <w:rFonts w:ascii="Times New Roman" w:eastAsia="Times New Roman" w:hAnsi="Times New Roman" w:cs="Times New Roman"/>
          <w:b/>
          <w:bCs/>
          <w:sz w:val="24"/>
          <w:szCs w:val="24"/>
          <w:lang w:eastAsia="ru-RU"/>
        </w:rPr>
      </w:pPr>
    </w:p>
    <w:p w:rsidR="00306C17" w:rsidRPr="00306C17" w:rsidRDefault="00306C17" w:rsidP="00306C17">
      <w:pPr>
        <w:numPr>
          <w:ilvl w:val="0"/>
          <w:numId w:val="33"/>
        </w:numPr>
        <w:tabs>
          <w:tab w:val="left" w:pos="714"/>
        </w:tabs>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lastRenderedPageBreak/>
        <w:t>беседа с учащимися с целью выяснения их интереса, информированности по данному вопросу,</w:t>
      </w:r>
    </w:p>
    <w:p w:rsidR="00306C17" w:rsidRPr="00306C17" w:rsidRDefault="00306C17" w:rsidP="00306C17">
      <w:pPr>
        <w:numPr>
          <w:ilvl w:val="0"/>
          <w:numId w:val="33"/>
        </w:numPr>
        <w:tabs>
          <w:tab w:val="left" w:pos="714"/>
        </w:tabs>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упражнение,</w:t>
      </w:r>
    </w:p>
    <w:p w:rsidR="00306C17" w:rsidRPr="00306C17" w:rsidRDefault="00306C17" w:rsidP="00306C17">
      <w:pPr>
        <w:numPr>
          <w:ilvl w:val="0"/>
          <w:numId w:val="33"/>
        </w:numPr>
        <w:tabs>
          <w:tab w:val="left" w:pos="714"/>
        </w:tabs>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поручения детям подготовить сообщения (своеобразный метод рассказа),</w:t>
      </w:r>
    </w:p>
    <w:p w:rsidR="00306C17" w:rsidRPr="00306C17" w:rsidRDefault="00306C17" w:rsidP="00306C17">
      <w:pPr>
        <w:numPr>
          <w:ilvl w:val="0"/>
          <w:numId w:val="33"/>
        </w:numPr>
        <w:tabs>
          <w:tab w:val="left" w:pos="714"/>
        </w:tabs>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методы игры в различных вариантах,</w:t>
      </w:r>
    </w:p>
    <w:p w:rsidR="00306C17" w:rsidRPr="00306C17" w:rsidRDefault="00306C17" w:rsidP="00306C17">
      <w:pPr>
        <w:numPr>
          <w:ilvl w:val="0"/>
          <w:numId w:val="33"/>
        </w:numPr>
        <w:tabs>
          <w:tab w:val="left" w:pos="714"/>
        </w:tabs>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составление плана  и т.д.</w:t>
      </w:r>
    </w:p>
    <w:p w:rsidR="00306C17" w:rsidRPr="00306C17" w:rsidRDefault="00306C17" w:rsidP="00306C17">
      <w:pPr>
        <w:tabs>
          <w:tab w:val="left" w:pos="1060"/>
        </w:tabs>
        <w:suppressAutoHyphens/>
        <w:spacing w:after="0" w:line="240" w:lineRule="auto"/>
        <w:ind w:left="1060"/>
        <w:jc w:val="both"/>
        <w:rPr>
          <w:rFonts w:ascii="Times New Roman" w:eastAsia="Times New Roman" w:hAnsi="Times New Roman" w:cs="Times New Roman"/>
          <w:sz w:val="24"/>
          <w:szCs w:val="24"/>
          <w:lang w:eastAsia="ru-RU"/>
        </w:rPr>
      </w:pPr>
    </w:p>
    <w:p w:rsidR="00306C17" w:rsidRDefault="00306C17" w:rsidP="00306C17">
      <w:pPr>
        <w:suppressAutoHyphens/>
        <w:spacing w:after="0" w:line="240" w:lineRule="auto"/>
        <w:ind w:firstLine="540"/>
        <w:jc w:val="both"/>
        <w:rPr>
          <w:rFonts w:ascii="Times New Roman" w:eastAsia="Times New Roman" w:hAnsi="Times New Roman" w:cs="Times New Roman"/>
          <w:sz w:val="24"/>
          <w:szCs w:val="24"/>
          <w:lang w:eastAsia="ar-SA"/>
        </w:rPr>
      </w:pPr>
      <w:r w:rsidRPr="00306C17">
        <w:rPr>
          <w:rFonts w:ascii="Times New Roman" w:eastAsia="Times New Roman" w:hAnsi="Times New Roman" w:cs="Times New Roman"/>
          <w:sz w:val="24"/>
          <w:szCs w:val="24"/>
          <w:lang w:eastAsia="ar-SA"/>
        </w:rPr>
        <w:t>Данные мероприятия всегда имеют положительное влияние, формируют позитивное общественное мнение о школе. Именно на ранней ступени следует обращать внимание детей на различные аспекты человеческой жизни, формировать такие чувства как милосердие, сострадание, умение понять и принять и другие. Эти факторы развития компетентности</w:t>
      </w:r>
      <w:r w:rsidR="000E3631">
        <w:rPr>
          <w:rFonts w:ascii="Times New Roman" w:eastAsia="Times New Roman" w:hAnsi="Times New Roman" w:cs="Times New Roman"/>
          <w:sz w:val="24"/>
          <w:szCs w:val="24"/>
          <w:lang w:eastAsia="ar-SA"/>
        </w:rPr>
        <w:t xml:space="preserve"> </w:t>
      </w:r>
      <w:r w:rsidRPr="00306C17">
        <w:rPr>
          <w:rFonts w:ascii="Times New Roman" w:eastAsia="Times New Roman" w:hAnsi="Times New Roman" w:cs="Times New Roman"/>
          <w:sz w:val="24"/>
          <w:szCs w:val="24"/>
          <w:lang w:eastAsia="ar-SA"/>
        </w:rPr>
        <w:t xml:space="preserve">учащихся. </w:t>
      </w:r>
    </w:p>
    <w:p w:rsidR="00306C17" w:rsidRPr="00306C17" w:rsidRDefault="00306C17" w:rsidP="00306C17">
      <w:pPr>
        <w:suppressAutoHyphens/>
        <w:spacing w:after="0" w:line="240" w:lineRule="auto"/>
        <w:ind w:firstLine="540"/>
        <w:jc w:val="both"/>
        <w:rPr>
          <w:rFonts w:ascii="Times New Roman" w:eastAsia="Times New Roman" w:hAnsi="Times New Roman" w:cs="Times New Roman"/>
          <w:sz w:val="24"/>
          <w:szCs w:val="24"/>
          <w:lang w:eastAsia="ar-SA"/>
        </w:rPr>
      </w:pPr>
    </w:p>
    <w:p w:rsidR="00306C17" w:rsidRPr="00306C17" w:rsidRDefault="00306C17" w:rsidP="00306C17">
      <w:pPr>
        <w:spacing w:after="0" w:line="240" w:lineRule="auto"/>
        <w:rPr>
          <w:rFonts w:ascii="Times New Roman" w:eastAsia="Times New Roman" w:hAnsi="Times New Roman" w:cs="Times New Roman"/>
          <w:bCs/>
          <w:sz w:val="24"/>
          <w:szCs w:val="24"/>
          <w:lang w:eastAsia="ru-RU"/>
        </w:rPr>
      </w:pPr>
      <w:r w:rsidRPr="00306C17">
        <w:rPr>
          <w:rFonts w:ascii="Times New Roman" w:eastAsia="Times New Roman" w:hAnsi="Times New Roman" w:cs="Times New Roman"/>
          <w:bCs/>
          <w:sz w:val="24"/>
          <w:szCs w:val="24"/>
          <w:lang w:eastAsia="ru-RU"/>
        </w:rPr>
        <w:t>Формы оценки.</w:t>
      </w:r>
    </w:p>
    <w:p w:rsidR="00306C17" w:rsidRPr="00306C17" w:rsidRDefault="00306C17" w:rsidP="00306C17">
      <w:pPr>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ab/>
        <w:t xml:space="preserve">В соответствии с требованиями Федерального государственного образовательного стандарта начального общего образования в школе разработана система оценки, ориентированная на выявление и оценку образовательных достижений учащихся с целью итоговой оценки подготовки выпускников на ступени начального общего образования. </w:t>
      </w:r>
    </w:p>
    <w:p w:rsidR="00306C17" w:rsidRPr="00306C17" w:rsidRDefault="00306C17" w:rsidP="00306C17">
      <w:pPr>
        <w:spacing w:after="0" w:line="240" w:lineRule="auto"/>
        <w:rPr>
          <w:rFonts w:ascii="Times New Roman" w:eastAsia="Times New Roman" w:hAnsi="Times New Roman" w:cs="Times New Roman"/>
          <w:b/>
          <w:i/>
          <w:sz w:val="24"/>
          <w:szCs w:val="24"/>
          <w:lang w:eastAsia="ru-RU"/>
        </w:rPr>
      </w:pPr>
      <w:r w:rsidRPr="00306C17">
        <w:rPr>
          <w:rFonts w:ascii="Times New Roman" w:eastAsia="Times New Roman" w:hAnsi="Times New Roman" w:cs="Times New Roman"/>
          <w:b/>
          <w:i/>
          <w:sz w:val="24"/>
          <w:szCs w:val="24"/>
          <w:lang w:eastAsia="ru-RU"/>
        </w:rPr>
        <w:t>Особенностями системы оценки являются:</w:t>
      </w:r>
    </w:p>
    <w:p w:rsidR="00306C17" w:rsidRPr="00306C17" w:rsidRDefault="00306C17" w:rsidP="00306C17">
      <w:pPr>
        <w:numPr>
          <w:ilvl w:val="0"/>
          <w:numId w:val="17"/>
        </w:numPr>
        <w:suppressAutoHyphens/>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комплексный подход к оценке результатов образования (оценка предметных, метапредметных и личностных результатов общего образования);</w:t>
      </w:r>
    </w:p>
    <w:p w:rsidR="00306C17" w:rsidRPr="00306C17" w:rsidRDefault="00306C17" w:rsidP="00306C17">
      <w:pPr>
        <w:numPr>
          <w:ilvl w:val="0"/>
          <w:numId w:val="17"/>
        </w:numPr>
        <w:suppressAutoHyphens/>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использование планируемых результатов освоения основных образовательных программ в качестве содержательной и критериальной базы оценки;</w:t>
      </w:r>
    </w:p>
    <w:p w:rsidR="00306C17" w:rsidRPr="00306C17" w:rsidRDefault="00306C17" w:rsidP="00306C17">
      <w:pPr>
        <w:numPr>
          <w:ilvl w:val="0"/>
          <w:numId w:val="17"/>
        </w:numPr>
        <w:suppressAutoHyphens/>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оценка успешности освоения содержания отдельных учебных предметов на основе системно-</w:t>
      </w:r>
      <w:r w:rsidR="000E3631">
        <w:rPr>
          <w:rFonts w:ascii="Times New Roman" w:eastAsia="Times New Roman" w:hAnsi="Times New Roman" w:cs="Times New Roman"/>
          <w:sz w:val="24"/>
          <w:szCs w:val="24"/>
          <w:lang w:eastAsia="ru-RU"/>
        </w:rPr>
        <w:t xml:space="preserve"> </w:t>
      </w:r>
      <w:r w:rsidRPr="00306C17">
        <w:rPr>
          <w:rFonts w:ascii="Times New Roman" w:eastAsia="Times New Roman" w:hAnsi="Times New Roman" w:cs="Times New Roman"/>
          <w:sz w:val="24"/>
          <w:szCs w:val="24"/>
          <w:lang w:eastAsia="ru-RU"/>
        </w:rPr>
        <w:t>деятельностного подхода, проявляющегося в способности к выполнению учебно-практических и учебно-познавательных задач;</w:t>
      </w:r>
    </w:p>
    <w:p w:rsidR="00306C17" w:rsidRPr="00306C17" w:rsidRDefault="00306C17" w:rsidP="00306C17">
      <w:pPr>
        <w:numPr>
          <w:ilvl w:val="0"/>
          <w:numId w:val="17"/>
        </w:numPr>
        <w:suppressAutoHyphens/>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оценка динамики образовательных достижений обучающихся;</w:t>
      </w:r>
    </w:p>
    <w:p w:rsidR="00306C17" w:rsidRPr="00306C17" w:rsidRDefault="00306C17" w:rsidP="00306C17">
      <w:pPr>
        <w:numPr>
          <w:ilvl w:val="0"/>
          <w:numId w:val="17"/>
        </w:numPr>
        <w:suppressAutoHyphens/>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сочетание внешней и внутренней оценки как механизма обеспечения качества образования;</w:t>
      </w:r>
    </w:p>
    <w:p w:rsidR="00306C17" w:rsidRPr="00306C17" w:rsidRDefault="00306C17" w:rsidP="00306C17">
      <w:pPr>
        <w:numPr>
          <w:ilvl w:val="0"/>
          <w:numId w:val="17"/>
        </w:numPr>
        <w:suppressAutoHyphens/>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использование персонифицированных процедур  итоговой оценки и аттестации обучающихся и не персонифицированных процедур оценки состояния и тенденций развития системы образования;</w:t>
      </w:r>
    </w:p>
    <w:p w:rsidR="00306C17" w:rsidRPr="00306C17" w:rsidRDefault="00306C17" w:rsidP="00306C17">
      <w:pPr>
        <w:numPr>
          <w:ilvl w:val="0"/>
          <w:numId w:val="17"/>
        </w:numPr>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уровневый подход к разработке планируемых результатов, инструментария и представлению их;</w:t>
      </w:r>
    </w:p>
    <w:p w:rsidR="00306C17" w:rsidRPr="00306C17" w:rsidRDefault="00306C17" w:rsidP="00306C17">
      <w:pPr>
        <w:numPr>
          <w:ilvl w:val="0"/>
          <w:numId w:val="17"/>
        </w:numPr>
        <w:suppressAutoHyphens/>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использование накопительной системы оценивания (портфолио), характеризующей динамику индивидуальных образовательных достижений;</w:t>
      </w:r>
    </w:p>
    <w:p w:rsidR="00306C17" w:rsidRPr="00306C17" w:rsidRDefault="00306C17" w:rsidP="00306C17">
      <w:pPr>
        <w:numPr>
          <w:ilvl w:val="0"/>
          <w:numId w:val="17"/>
        </w:numPr>
        <w:suppressAutoHyphens/>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использование наряду со стандартизированными письменными или устными работами  таких форм и методов оценки, как проекты, практические работы, творческие работы, самоанализ, самооценка, наблюдения и др.;</w:t>
      </w:r>
    </w:p>
    <w:p w:rsidR="00306C17" w:rsidRPr="00306C17" w:rsidRDefault="00306C17" w:rsidP="00306C17">
      <w:pPr>
        <w:numPr>
          <w:ilvl w:val="0"/>
          <w:numId w:val="17"/>
        </w:numPr>
        <w:suppressAutoHyphens/>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 xml:space="preserve">использование контекстной информации об условиях и особенностях реализации          образовательных программ при интерпретации результатов педагогических измерений.  </w:t>
      </w:r>
    </w:p>
    <w:p w:rsidR="00306C17" w:rsidRPr="00306C17" w:rsidRDefault="00306C17" w:rsidP="00306C17">
      <w:pPr>
        <w:spacing w:after="0" w:line="240" w:lineRule="auto"/>
        <w:rPr>
          <w:rFonts w:ascii="Times New Roman" w:eastAsia="Times New Roman" w:hAnsi="Times New Roman" w:cs="Times New Roman"/>
          <w:sz w:val="24"/>
          <w:szCs w:val="24"/>
          <w:lang w:eastAsia="ru-RU"/>
        </w:rPr>
      </w:pPr>
    </w:p>
    <w:p w:rsidR="00200D3A" w:rsidRDefault="00200D3A" w:rsidP="00306C17">
      <w:pPr>
        <w:spacing w:after="0" w:line="240" w:lineRule="auto"/>
        <w:jc w:val="center"/>
        <w:rPr>
          <w:rFonts w:ascii="Times New Roman" w:eastAsia="Times New Roman" w:hAnsi="Times New Roman" w:cs="Times New Roman"/>
          <w:b/>
          <w:sz w:val="24"/>
          <w:szCs w:val="24"/>
          <w:lang w:eastAsia="ru-RU"/>
        </w:rPr>
      </w:pPr>
    </w:p>
    <w:p w:rsidR="00200D3A" w:rsidRDefault="00200D3A" w:rsidP="00306C17">
      <w:pPr>
        <w:spacing w:after="0" w:line="240" w:lineRule="auto"/>
        <w:jc w:val="center"/>
        <w:rPr>
          <w:rFonts w:ascii="Times New Roman" w:eastAsia="Times New Roman" w:hAnsi="Times New Roman" w:cs="Times New Roman"/>
          <w:b/>
          <w:sz w:val="24"/>
          <w:szCs w:val="24"/>
          <w:lang w:eastAsia="ru-RU"/>
        </w:rPr>
      </w:pPr>
    </w:p>
    <w:p w:rsidR="00200D3A" w:rsidRDefault="00200D3A" w:rsidP="00306C17">
      <w:pPr>
        <w:spacing w:after="0" w:line="240" w:lineRule="auto"/>
        <w:jc w:val="center"/>
        <w:rPr>
          <w:rFonts w:ascii="Times New Roman" w:eastAsia="Times New Roman" w:hAnsi="Times New Roman" w:cs="Times New Roman"/>
          <w:b/>
          <w:sz w:val="24"/>
          <w:szCs w:val="24"/>
          <w:lang w:eastAsia="ru-RU"/>
        </w:rPr>
      </w:pPr>
    </w:p>
    <w:p w:rsidR="00200D3A" w:rsidRDefault="00200D3A" w:rsidP="00306C17">
      <w:pPr>
        <w:spacing w:after="0" w:line="240" w:lineRule="auto"/>
        <w:jc w:val="center"/>
        <w:rPr>
          <w:rFonts w:ascii="Times New Roman" w:eastAsia="Times New Roman" w:hAnsi="Times New Roman" w:cs="Times New Roman"/>
          <w:b/>
          <w:sz w:val="24"/>
          <w:szCs w:val="24"/>
          <w:lang w:eastAsia="ru-RU"/>
        </w:rPr>
      </w:pPr>
    </w:p>
    <w:p w:rsidR="00306C17" w:rsidRDefault="00306C17" w:rsidP="00306C17">
      <w:pPr>
        <w:spacing w:after="0" w:line="240" w:lineRule="auto"/>
        <w:jc w:val="center"/>
        <w:rPr>
          <w:rFonts w:ascii="Times New Roman" w:eastAsia="Times New Roman" w:hAnsi="Times New Roman" w:cs="Times New Roman"/>
          <w:b/>
          <w:sz w:val="24"/>
          <w:szCs w:val="24"/>
          <w:lang w:eastAsia="ru-RU"/>
        </w:rPr>
      </w:pPr>
      <w:r w:rsidRPr="00306C17">
        <w:rPr>
          <w:rFonts w:ascii="Times New Roman" w:eastAsia="Times New Roman" w:hAnsi="Times New Roman" w:cs="Times New Roman"/>
          <w:b/>
          <w:sz w:val="24"/>
          <w:szCs w:val="24"/>
          <w:lang w:eastAsia="ru-RU"/>
        </w:rPr>
        <w:lastRenderedPageBreak/>
        <w:t>14.  Тематическое планирование внеурочной деятельности.</w:t>
      </w:r>
    </w:p>
    <w:p w:rsidR="00200D3A" w:rsidRPr="00306C17" w:rsidRDefault="00200D3A" w:rsidP="00306C17">
      <w:pPr>
        <w:spacing w:after="0" w:line="240" w:lineRule="auto"/>
        <w:jc w:val="center"/>
        <w:rPr>
          <w:rFonts w:ascii="Times New Roman" w:eastAsia="Times New Roman" w:hAnsi="Times New Roman" w:cs="Times New Roman"/>
          <w:b/>
          <w:sz w:val="24"/>
          <w:szCs w:val="24"/>
          <w:lang w:eastAsia="ru-RU"/>
        </w:rPr>
      </w:pPr>
    </w:p>
    <w:p w:rsidR="00306C17" w:rsidRPr="00306C17" w:rsidRDefault="00306C17" w:rsidP="00306C17">
      <w:pPr>
        <w:spacing w:after="0" w:line="240" w:lineRule="auto"/>
        <w:jc w:val="center"/>
        <w:rPr>
          <w:rFonts w:ascii="Times New Roman" w:eastAsia="Times New Roman" w:hAnsi="Times New Roman" w:cs="Times New Roman"/>
          <w:b/>
          <w:sz w:val="24"/>
          <w:szCs w:val="24"/>
          <w:lang w:eastAsia="ru-RU"/>
        </w:rPr>
      </w:pPr>
      <w:r w:rsidRPr="00306C17">
        <w:rPr>
          <w:rFonts w:ascii="Times New Roman" w:eastAsia="Times New Roman" w:hAnsi="Times New Roman" w:cs="Times New Roman"/>
          <w:b/>
          <w:sz w:val="24"/>
          <w:szCs w:val="24"/>
          <w:lang w:eastAsia="ru-RU"/>
        </w:rPr>
        <w:t>14.1. Пояснительная записка.</w:t>
      </w:r>
    </w:p>
    <w:p w:rsidR="00306C17" w:rsidRPr="00306C17" w:rsidRDefault="00306C17" w:rsidP="00306C17">
      <w:pPr>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 xml:space="preserve">      Основой для современной организации воспитательной работы с детьми младшего школьного возраста является сама цель обучения и воспитания – общее развитие ребёнка, где важным фактором воспитания является освоение учениками системы общечеловеческих ценностей: Земля – планета, человек и его здоровье, труд, образование и культура (на основе принципа деятельностного подхода к воспитанию).</w:t>
      </w:r>
    </w:p>
    <w:p w:rsidR="00306C17" w:rsidRPr="00306C17" w:rsidRDefault="00306C17" w:rsidP="00306C17">
      <w:pPr>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 xml:space="preserve">     Проблема  использования свободного времени подрастающего поколения в целях всестороннего воспитания и развития всегда были насущными для общества. Воспитание детей происходит в любой момент их деятельности. Однако наиболее продуктивно это воспитание осуществлять в свободное от обучения время. Таким образом, внеурочная деятельность младших школьников должна быть направлена на их культурно-творческую деятельность и духовно- нравственный потенциал, высокий уровень самосознания дисциплины, способности сделать правильный нравственный выбор. </w:t>
      </w:r>
    </w:p>
    <w:p w:rsidR="00306C17" w:rsidRPr="00306C17" w:rsidRDefault="00306C17" w:rsidP="00306C17">
      <w:pPr>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 xml:space="preserve">     Главная задача руководителя - так организовать жизнь детского коллектива, чтобы учащихся добровольно, с большим желанием участвовали в разнообразных делах школы, учились быть самостоятельными, умели оценивать свои возможности и постоянно стремились к познанию самих себя. Для решения этой задачи в план воспитательной работы включены особенности физиологии, народные традиции, школьный уклад, игровые моменты,  инсценировки, праздники…</w:t>
      </w:r>
    </w:p>
    <w:p w:rsidR="00306C17" w:rsidRPr="00306C17" w:rsidRDefault="00306C17" w:rsidP="00306C17">
      <w:pPr>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 xml:space="preserve">     Содержание деятельности учащихся начальных классов  во внеурочное время - это, прежде всего, единство игровой и познавательной деятельности. Именно в игре, насыщенной ярким познавательным материалом, дети развиваются в интеллектуальном плане, проявляют себя эмоционально.</w:t>
      </w:r>
    </w:p>
    <w:p w:rsidR="00306C17" w:rsidRPr="00306C17" w:rsidRDefault="00306C17" w:rsidP="00306C17">
      <w:pPr>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 xml:space="preserve">     Внеклассная работа в форме проведения праздников, экскурсий, разнообразных викторин и конкурсов, творческих мастерских и т.п. способствует развитию у детей навыков общения и совместной деятельности, проявлению их личностных качеств.</w:t>
      </w:r>
    </w:p>
    <w:p w:rsidR="00306C17" w:rsidRPr="00306C17" w:rsidRDefault="00306C17" w:rsidP="00306C17">
      <w:pPr>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 xml:space="preserve">Важным и необходимым фактором воспитательного процесса является привлечение родителей для проведения различных мероприятий и их непосредственного участия в них. Это обусловливает слаженную работу детского коллектива и скрепляет союз «Семья- школа».    </w:t>
      </w:r>
    </w:p>
    <w:p w:rsidR="00306C17" w:rsidRPr="00306C17" w:rsidRDefault="00306C17" w:rsidP="00306C17">
      <w:pPr>
        <w:suppressAutoHyphens/>
        <w:spacing w:after="0" w:line="240" w:lineRule="auto"/>
        <w:jc w:val="both"/>
        <w:rPr>
          <w:rFonts w:ascii="Times New Roman" w:eastAsia="Times New Roman" w:hAnsi="Times New Roman" w:cs="Times New Roman"/>
          <w:sz w:val="24"/>
          <w:szCs w:val="24"/>
          <w:lang w:eastAsia="ar-SA"/>
        </w:rPr>
      </w:pPr>
      <w:r w:rsidRPr="00306C17">
        <w:rPr>
          <w:rFonts w:ascii="Times New Roman" w:eastAsia="Times New Roman" w:hAnsi="Times New Roman" w:cs="Times New Roman"/>
          <w:sz w:val="24"/>
          <w:szCs w:val="24"/>
          <w:lang w:eastAsia="ar-SA"/>
        </w:rPr>
        <w:t xml:space="preserve">    Для внеурочной деятельности обучающихся созданы необходимые условия. Вся система работы  по данному направлению призвана предоставить возможность:</w:t>
      </w:r>
    </w:p>
    <w:p w:rsidR="00306C17" w:rsidRPr="00306C17" w:rsidRDefault="00306C17" w:rsidP="00306C17">
      <w:pPr>
        <w:suppressAutoHyphens/>
        <w:spacing w:after="0" w:line="240" w:lineRule="auto"/>
        <w:jc w:val="both"/>
        <w:rPr>
          <w:rFonts w:ascii="Times New Roman" w:eastAsia="Times New Roman" w:hAnsi="Times New Roman" w:cs="Times New Roman"/>
          <w:sz w:val="24"/>
          <w:szCs w:val="24"/>
          <w:lang w:eastAsia="ar-SA"/>
        </w:rPr>
      </w:pPr>
      <w:r w:rsidRPr="00306C17">
        <w:rPr>
          <w:rFonts w:ascii="Times New Roman" w:eastAsia="Times New Roman" w:hAnsi="Times New Roman" w:cs="Times New Roman"/>
          <w:sz w:val="24"/>
          <w:szCs w:val="24"/>
          <w:lang w:eastAsia="ar-SA"/>
        </w:rPr>
        <w:t>- свободного выбора детьми программ, которые близки им по природе, отвечают их внутренним потребностям;</w:t>
      </w:r>
    </w:p>
    <w:p w:rsidR="00306C17" w:rsidRPr="00306C17" w:rsidRDefault="00306C17" w:rsidP="00306C17">
      <w:pPr>
        <w:suppressAutoHyphens/>
        <w:spacing w:after="0" w:line="240" w:lineRule="auto"/>
        <w:jc w:val="both"/>
        <w:rPr>
          <w:rFonts w:ascii="Times New Roman" w:eastAsia="Times New Roman" w:hAnsi="Times New Roman" w:cs="Times New Roman"/>
          <w:sz w:val="24"/>
          <w:szCs w:val="24"/>
          <w:lang w:eastAsia="ar-SA"/>
        </w:rPr>
      </w:pPr>
      <w:r w:rsidRPr="00306C17">
        <w:rPr>
          <w:rFonts w:ascii="Times New Roman" w:eastAsia="Times New Roman" w:hAnsi="Times New Roman" w:cs="Times New Roman"/>
          <w:sz w:val="24"/>
          <w:szCs w:val="24"/>
          <w:lang w:eastAsia="ar-SA"/>
        </w:rPr>
        <w:t>- помогают удовлетворить образовательные запросы, почувствовать себя успешным, реализовать и развить свои таланты, способности;</w:t>
      </w:r>
    </w:p>
    <w:p w:rsidR="00306C17" w:rsidRPr="00306C17" w:rsidRDefault="00306C17" w:rsidP="00306C17">
      <w:pPr>
        <w:suppressAutoHyphens/>
        <w:spacing w:after="0" w:line="240" w:lineRule="auto"/>
        <w:jc w:val="both"/>
        <w:rPr>
          <w:rFonts w:ascii="Times New Roman" w:eastAsia="Times New Roman" w:hAnsi="Times New Roman" w:cs="Times New Roman"/>
          <w:sz w:val="24"/>
          <w:szCs w:val="24"/>
          <w:lang w:eastAsia="ar-SA"/>
        </w:rPr>
      </w:pPr>
      <w:r w:rsidRPr="00306C17">
        <w:rPr>
          <w:rFonts w:ascii="Times New Roman" w:eastAsia="Times New Roman" w:hAnsi="Times New Roman" w:cs="Times New Roman"/>
          <w:sz w:val="24"/>
          <w:szCs w:val="24"/>
          <w:lang w:eastAsia="ar-SA"/>
        </w:rPr>
        <w:t>- стать активным в решении жизненных и социальных проблем, уметь нести ответственность за свой выбор;</w:t>
      </w:r>
    </w:p>
    <w:p w:rsidR="00306C17" w:rsidRPr="00306C17" w:rsidRDefault="00306C17" w:rsidP="00306C17">
      <w:pPr>
        <w:suppressAutoHyphens/>
        <w:spacing w:after="0" w:line="240" w:lineRule="auto"/>
        <w:jc w:val="both"/>
        <w:rPr>
          <w:rFonts w:ascii="Times New Roman" w:eastAsia="Times New Roman" w:hAnsi="Times New Roman" w:cs="Times New Roman"/>
          <w:sz w:val="24"/>
          <w:szCs w:val="24"/>
          <w:lang w:eastAsia="ar-SA"/>
        </w:rPr>
      </w:pPr>
      <w:r w:rsidRPr="00306C17">
        <w:rPr>
          <w:rFonts w:ascii="Times New Roman" w:eastAsia="Times New Roman" w:hAnsi="Times New Roman" w:cs="Times New Roman"/>
          <w:sz w:val="24"/>
          <w:szCs w:val="24"/>
          <w:lang w:eastAsia="ar-SA"/>
        </w:rPr>
        <w:t>- быть активным гражданином своей страны, способным любить и беречь природу, занимающим активную жизненную позицию в борьбе за сохранение мира на Земле, понимающим и принимающим экологическую культуру.</w:t>
      </w:r>
    </w:p>
    <w:p w:rsidR="00306C17" w:rsidRPr="00306C17" w:rsidRDefault="00306C17" w:rsidP="00306C17">
      <w:pPr>
        <w:suppressAutoHyphens/>
        <w:spacing w:after="120" w:line="240" w:lineRule="auto"/>
        <w:jc w:val="both"/>
        <w:rPr>
          <w:rFonts w:ascii="Times New Roman" w:eastAsia="Times New Roman" w:hAnsi="Times New Roman" w:cs="Times New Roman"/>
          <w:sz w:val="24"/>
          <w:szCs w:val="24"/>
          <w:lang w:eastAsia="ar-SA"/>
        </w:rPr>
      </w:pPr>
      <w:r w:rsidRPr="00306C17">
        <w:rPr>
          <w:rFonts w:ascii="Times New Roman" w:eastAsia="Times New Roman" w:hAnsi="Times New Roman" w:cs="Times New Roman"/>
          <w:sz w:val="24"/>
          <w:szCs w:val="24"/>
          <w:lang w:eastAsia="ar-SA"/>
        </w:rPr>
        <w:t>В современных условиях всё больше требуются активные волевые личности, умеющие организовывать свою работу и себя, способные проявлять инициативу и самостоятельно преодолевать трудности. В этой связи возникла необходимость акцентировать внимание:</w:t>
      </w:r>
    </w:p>
    <w:p w:rsidR="00306C17" w:rsidRPr="00306C17" w:rsidRDefault="00306C17" w:rsidP="00306C17">
      <w:pPr>
        <w:suppressAutoHyphens/>
        <w:spacing w:after="0" w:line="240" w:lineRule="auto"/>
        <w:jc w:val="both"/>
        <w:rPr>
          <w:rFonts w:ascii="Times New Roman" w:eastAsia="Times New Roman" w:hAnsi="Times New Roman" w:cs="Times New Roman"/>
          <w:sz w:val="24"/>
          <w:szCs w:val="24"/>
          <w:lang w:eastAsia="ar-SA"/>
        </w:rPr>
      </w:pPr>
      <w:r w:rsidRPr="00306C17">
        <w:rPr>
          <w:rFonts w:ascii="Times New Roman" w:eastAsia="Times New Roman" w:hAnsi="Times New Roman" w:cs="Times New Roman"/>
          <w:sz w:val="24"/>
          <w:szCs w:val="24"/>
          <w:lang w:eastAsia="ar-SA"/>
        </w:rPr>
        <w:t>- на регуляции социального поведения ребёнка;</w:t>
      </w:r>
    </w:p>
    <w:p w:rsidR="00306C17" w:rsidRPr="00306C17" w:rsidRDefault="00306C17" w:rsidP="00306C17">
      <w:pPr>
        <w:suppressAutoHyphens/>
        <w:spacing w:after="0" w:line="240" w:lineRule="auto"/>
        <w:jc w:val="both"/>
        <w:rPr>
          <w:rFonts w:ascii="Times New Roman" w:eastAsia="Times New Roman" w:hAnsi="Times New Roman" w:cs="Times New Roman"/>
          <w:bCs/>
          <w:iCs/>
          <w:sz w:val="24"/>
          <w:szCs w:val="24"/>
          <w:lang w:eastAsia="ar-SA"/>
        </w:rPr>
      </w:pPr>
      <w:r w:rsidRPr="00306C17">
        <w:rPr>
          <w:rFonts w:ascii="Times New Roman" w:eastAsia="Times New Roman" w:hAnsi="Times New Roman" w:cs="Times New Roman"/>
          <w:sz w:val="24"/>
          <w:szCs w:val="24"/>
          <w:lang w:eastAsia="ar-SA"/>
        </w:rPr>
        <w:t xml:space="preserve">- привитие детям аккуратности в обращении с учебными принадлежностями;                  </w:t>
      </w:r>
    </w:p>
    <w:p w:rsidR="00306C17" w:rsidRPr="00306C17" w:rsidRDefault="00306C17" w:rsidP="00306C17">
      <w:pPr>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 сохранение положительного отношения к школе и учению;</w:t>
      </w:r>
    </w:p>
    <w:p w:rsidR="00306C17" w:rsidRPr="00306C17" w:rsidRDefault="00306C17" w:rsidP="00306C17">
      <w:pPr>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  воспитание здорового образа жизни;</w:t>
      </w:r>
    </w:p>
    <w:p w:rsidR="00306C17" w:rsidRPr="00306C17" w:rsidRDefault="00306C17" w:rsidP="00306C17">
      <w:pPr>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  интегрирование усилий учителя и родителей;</w:t>
      </w:r>
    </w:p>
    <w:p w:rsidR="00306C17" w:rsidRPr="00306C17" w:rsidRDefault="00306C17" w:rsidP="00306C17">
      <w:pPr>
        <w:spacing w:after="0" w:line="240" w:lineRule="auto"/>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 xml:space="preserve"> - привлечение учащихся к творческим конкурсам вне школы. </w:t>
      </w:r>
    </w:p>
    <w:p w:rsidR="00306C17" w:rsidRPr="00306C17" w:rsidRDefault="00306C17" w:rsidP="00306C17">
      <w:pPr>
        <w:spacing w:after="0" w:line="240" w:lineRule="auto"/>
        <w:ind w:firstLine="284"/>
        <w:jc w:val="both"/>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lastRenderedPageBreak/>
        <w:t>В соответствии с ФГОС количество часов внеурочной деятельности  з</w:t>
      </w:r>
      <w:r w:rsidR="00200D3A">
        <w:rPr>
          <w:rFonts w:ascii="Times New Roman" w:eastAsia="Times New Roman" w:hAnsi="Times New Roman" w:cs="Times New Roman"/>
          <w:sz w:val="24"/>
          <w:szCs w:val="24"/>
          <w:lang w:eastAsia="ru-RU"/>
        </w:rPr>
        <w:t>а учебный год в 5-8 классах составляет 350 , в 9 классе</w:t>
      </w:r>
      <w:r w:rsidRPr="00306C17">
        <w:rPr>
          <w:rFonts w:ascii="Times New Roman" w:eastAsia="Times New Roman" w:hAnsi="Times New Roman" w:cs="Times New Roman"/>
          <w:sz w:val="24"/>
          <w:szCs w:val="24"/>
          <w:lang w:eastAsia="ru-RU"/>
        </w:rPr>
        <w:t xml:space="preserve"> составляет 340 . При этом каждый ребенок выбирает те формы детских объединений, кружков, студий, которые отвечают его личным интересам. Таким образом,  руководитель должен предусмотреть содержание программы внеурочной деятельности таким образом, чтобы каждый ученик класса мог развиваться не менее, чем в трех направлениях из пяти возможных (духовно-нравственное, социальное, общеинтеллектуальное, общекультурное, спортивно-оздоровительное) используя обязательные модули: «Классные часы-практикумы», лаборатория КТД «Искать, творить, стремиться к цели»,в форме интенсива (подготовка классных, общешкольных, районных, краевых мероприятий: сборы, слё¬ты, соревнования, «погружения», фестивали, походы).</w:t>
      </w:r>
    </w:p>
    <w:p w:rsidR="00306C17" w:rsidRPr="00306C17" w:rsidRDefault="00306C17" w:rsidP="00306C17">
      <w:pPr>
        <w:spacing w:after="0" w:line="240" w:lineRule="auto"/>
        <w:rPr>
          <w:rFonts w:ascii="Times New Roman" w:eastAsia="Times New Roman" w:hAnsi="Times New Roman" w:cs="Times New Roman"/>
          <w:b/>
          <w:sz w:val="24"/>
          <w:szCs w:val="24"/>
          <w:lang w:eastAsia="ru-RU"/>
        </w:rPr>
      </w:pPr>
      <w:r w:rsidRPr="00306C17">
        <w:rPr>
          <w:rFonts w:ascii="Times New Roman" w:eastAsia="Times New Roman" w:hAnsi="Times New Roman" w:cs="Times New Roman"/>
          <w:b/>
          <w:sz w:val="24"/>
          <w:szCs w:val="24"/>
          <w:lang w:eastAsia="ru-RU"/>
        </w:rPr>
        <w:t>14.2. Цели внеурочного планирования:</w:t>
      </w:r>
    </w:p>
    <w:p w:rsidR="00306C17" w:rsidRPr="00306C17" w:rsidRDefault="00306C17" w:rsidP="00306C17">
      <w:pPr>
        <w:spacing w:after="0" w:line="240" w:lineRule="auto"/>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 xml:space="preserve">- развитие личности школьника, его творческих способностей; </w:t>
      </w:r>
    </w:p>
    <w:p w:rsidR="00306C17" w:rsidRPr="00306C17" w:rsidRDefault="00306C17" w:rsidP="00306C17">
      <w:pPr>
        <w:spacing w:after="0" w:line="240" w:lineRule="auto"/>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 xml:space="preserve">- воспитание нравственных и эстетических чувств, эмоционально-ценностного позитивного    отношения к себе и окружающим, интереса к учению; </w:t>
      </w:r>
    </w:p>
    <w:p w:rsidR="00306C17" w:rsidRPr="00306C17" w:rsidRDefault="00306C17" w:rsidP="00306C17">
      <w:pPr>
        <w:spacing w:after="0" w:line="240" w:lineRule="auto"/>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 формирование желания и умения учиться;</w:t>
      </w:r>
    </w:p>
    <w:p w:rsidR="00306C17" w:rsidRPr="00306C17" w:rsidRDefault="00306C17" w:rsidP="00306C17">
      <w:pPr>
        <w:spacing w:after="0" w:line="240" w:lineRule="auto"/>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 освоение основополагающих элементов научного знания, лежащих в основе современной научной картины мира, и опыта его применения и  преобразования в условиях решения жизненных задач.</w:t>
      </w:r>
    </w:p>
    <w:p w:rsidR="00306C17" w:rsidRPr="00306C17" w:rsidRDefault="00306C17" w:rsidP="00306C17">
      <w:pPr>
        <w:spacing w:after="0" w:line="240" w:lineRule="auto"/>
        <w:rPr>
          <w:rFonts w:ascii="Times New Roman" w:eastAsia="Times New Roman" w:hAnsi="Times New Roman" w:cs="Times New Roman"/>
          <w:b/>
          <w:sz w:val="24"/>
          <w:szCs w:val="24"/>
          <w:lang w:eastAsia="ru-RU"/>
        </w:rPr>
      </w:pPr>
      <w:r w:rsidRPr="00306C17">
        <w:rPr>
          <w:rFonts w:ascii="Times New Roman" w:eastAsia="Times New Roman" w:hAnsi="Times New Roman" w:cs="Times New Roman"/>
          <w:b/>
          <w:bCs/>
          <w:iCs/>
          <w:sz w:val="24"/>
          <w:szCs w:val="24"/>
          <w:lang w:eastAsia="ru-RU"/>
        </w:rPr>
        <w:t>14.3. Задачи внеурочного планирования.</w:t>
      </w:r>
    </w:p>
    <w:p w:rsidR="00306C17" w:rsidRPr="00306C17" w:rsidRDefault="00306C17" w:rsidP="00306C17">
      <w:pPr>
        <w:numPr>
          <w:ilvl w:val="0"/>
          <w:numId w:val="31"/>
        </w:numPr>
        <w:spacing w:after="0" w:line="240" w:lineRule="auto"/>
        <w:rPr>
          <w:rFonts w:ascii="Times New Roman" w:eastAsia="Times New Roman" w:hAnsi="Times New Roman" w:cs="Times New Roman"/>
          <w:bCs/>
          <w:iCs/>
          <w:sz w:val="24"/>
          <w:szCs w:val="24"/>
          <w:lang w:eastAsia="ru-RU"/>
        </w:rPr>
      </w:pPr>
      <w:r w:rsidRPr="00306C17">
        <w:rPr>
          <w:rFonts w:ascii="Times New Roman" w:eastAsia="Times New Roman" w:hAnsi="Times New Roman" w:cs="Times New Roman"/>
          <w:bCs/>
          <w:iCs/>
          <w:sz w:val="24"/>
          <w:szCs w:val="24"/>
          <w:lang w:eastAsia="ru-RU"/>
        </w:rPr>
        <w:t xml:space="preserve">Формирование у учащихся начальных классов умения ориентироваться в новой социальной среде. </w:t>
      </w:r>
    </w:p>
    <w:p w:rsidR="00306C17" w:rsidRPr="00306C17" w:rsidRDefault="00306C17" w:rsidP="00306C17">
      <w:pPr>
        <w:numPr>
          <w:ilvl w:val="0"/>
          <w:numId w:val="31"/>
        </w:numPr>
        <w:spacing w:after="0" w:line="240" w:lineRule="auto"/>
        <w:rPr>
          <w:rFonts w:ascii="Times New Roman" w:eastAsia="Times New Roman" w:hAnsi="Times New Roman" w:cs="Times New Roman"/>
          <w:bCs/>
          <w:iCs/>
          <w:sz w:val="24"/>
          <w:szCs w:val="24"/>
          <w:lang w:eastAsia="ru-RU"/>
        </w:rPr>
      </w:pPr>
      <w:r w:rsidRPr="00306C17">
        <w:rPr>
          <w:rFonts w:ascii="Times New Roman" w:eastAsia="Times New Roman" w:hAnsi="Times New Roman" w:cs="Times New Roman"/>
          <w:bCs/>
          <w:iCs/>
          <w:sz w:val="24"/>
          <w:szCs w:val="24"/>
          <w:lang w:eastAsia="ru-RU"/>
        </w:rPr>
        <w:t xml:space="preserve">Формирование положительной «Я – концепции». </w:t>
      </w:r>
    </w:p>
    <w:p w:rsidR="00306C17" w:rsidRPr="00306C17" w:rsidRDefault="00306C17" w:rsidP="00306C17">
      <w:pPr>
        <w:numPr>
          <w:ilvl w:val="0"/>
          <w:numId w:val="31"/>
        </w:numPr>
        <w:spacing w:after="0" w:line="240" w:lineRule="auto"/>
        <w:rPr>
          <w:rFonts w:ascii="Times New Roman" w:eastAsia="Times New Roman" w:hAnsi="Times New Roman" w:cs="Times New Roman"/>
          <w:bCs/>
          <w:iCs/>
          <w:sz w:val="24"/>
          <w:szCs w:val="24"/>
          <w:lang w:eastAsia="ru-RU"/>
        </w:rPr>
      </w:pPr>
      <w:r w:rsidRPr="00306C17">
        <w:rPr>
          <w:rFonts w:ascii="Times New Roman" w:eastAsia="Times New Roman" w:hAnsi="Times New Roman" w:cs="Times New Roman"/>
          <w:bCs/>
          <w:iCs/>
          <w:sz w:val="24"/>
          <w:szCs w:val="24"/>
          <w:lang w:eastAsia="ru-RU"/>
        </w:rPr>
        <w:t xml:space="preserve">Формирование коммуникативной культуры, умения общаться и сотрудничать. </w:t>
      </w:r>
    </w:p>
    <w:p w:rsidR="00306C17" w:rsidRPr="00306C17" w:rsidRDefault="00306C17" w:rsidP="00306C17">
      <w:pPr>
        <w:numPr>
          <w:ilvl w:val="0"/>
          <w:numId w:val="31"/>
        </w:numPr>
        <w:spacing w:after="0" w:line="240" w:lineRule="auto"/>
        <w:rPr>
          <w:rFonts w:ascii="Times New Roman" w:eastAsia="Times New Roman" w:hAnsi="Times New Roman" w:cs="Times New Roman"/>
          <w:bCs/>
          <w:iCs/>
          <w:sz w:val="24"/>
          <w:szCs w:val="24"/>
          <w:lang w:eastAsia="ru-RU"/>
        </w:rPr>
      </w:pPr>
      <w:r w:rsidRPr="00306C17">
        <w:rPr>
          <w:rFonts w:ascii="Times New Roman" w:eastAsia="Times New Roman" w:hAnsi="Times New Roman" w:cs="Times New Roman"/>
          <w:bCs/>
          <w:iCs/>
          <w:sz w:val="24"/>
          <w:szCs w:val="24"/>
          <w:lang w:eastAsia="ru-RU"/>
        </w:rPr>
        <w:t xml:space="preserve">Развитие волевой и эмоциональной регуляции поведения и деятельности. </w:t>
      </w:r>
    </w:p>
    <w:p w:rsidR="00306C17" w:rsidRPr="00306C17" w:rsidRDefault="00306C17" w:rsidP="00306C17">
      <w:pPr>
        <w:numPr>
          <w:ilvl w:val="0"/>
          <w:numId w:val="31"/>
        </w:numPr>
        <w:spacing w:after="0" w:line="240" w:lineRule="auto"/>
        <w:rPr>
          <w:rFonts w:ascii="Times New Roman" w:eastAsia="Times New Roman" w:hAnsi="Times New Roman" w:cs="Times New Roman"/>
          <w:bCs/>
          <w:iCs/>
          <w:sz w:val="24"/>
          <w:szCs w:val="24"/>
          <w:lang w:eastAsia="ru-RU"/>
        </w:rPr>
      </w:pPr>
      <w:r w:rsidRPr="00306C17">
        <w:rPr>
          <w:rFonts w:ascii="Times New Roman" w:eastAsia="Times New Roman" w:hAnsi="Times New Roman" w:cs="Times New Roman"/>
          <w:bCs/>
          <w:iCs/>
          <w:sz w:val="24"/>
          <w:szCs w:val="24"/>
          <w:lang w:eastAsia="ru-RU"/>
        </w:rPr>
        <w:t xml:space="preserve">Воспитание духовно–нравственных качеств личности. </w:t>
      </w:r>
    </w:p>
    <w:p w:rsidR="00306C17" w:rsidRPr="00306C17" w:rsidRDefault="00306C17" w:rsidP="00306C17">
      <w:pPr>
        <w:numPr>
          <w:ilvl w:val="0"/>
          <w:numId w:val="31"/>
        </w:numPr>
        <w:spacing w:after="0" w:line="240" w:lineRule="auto"/>
        <w:rPr>
          <w:rFonts w:ascii="Times New Roman" w:eastAsia="Times New Roman" w:hAnsi="Times New Roman" w:cs="Times New Roman"/>
          <w:bCs/>
          <w:iCs/>
          <w:sz w:val="24"/>
          <w:szCs w:val="24"/>
          <w:lang w:eastAsia="ru-RU"/>
        </w:rPr>
      </w:pPr>
      <w:r w:rsidRPr="00306C17">
        <w:rPr>
          <w:rFonts w:ascii="Times New Roman" w:eastAsia="Times New Roman" w:hAnsi="Times New Roman" w:cs="Times New Roman"/>
          <w:bCs/>
          <w:iCs/>
          <w:sz w:val="24"/>
          <w:szCs w:val="24"/>
          <w:lang w:eastAsia="ru-RU"/>
        </w:rPr>
        <w:t xml:space="preserve">Развитие навыков рефлексивных действий. </w:t>
      </w:r>
    </w:p>
    <w:p w:rsidR="00306C17" w:rsidRPr="00306C17" w:rsidRDefault="00306C17" w:rsidP="00306C17">
      <w:pPr>
        <w:spacing w:after="0" w:line="240" w:lineRule="auto"/>
        <w:rPr>
          <w:rFonts w:ascii="Times New Roman" w:eastAsia="Times New Roman" w:hAnsi="Times New Roman" w:cs="Times New Roman"/>
          <w:b/>
          <w:sz w:val="24"/>
          <w:szCs w:val="24"/>
          <w:lang w:eastAsia="ru-RU"/>
        </w:rPr>
      </w:pPr>
      <w:r w:rsidRPr="00306C17">
        <w:rPr>
          <w:rFonts w:ascii="Times New Roman" w:eastAsia="Times New Roman" w:hAnsi="Times New Roman" w:cs="Times New Roman"/>
          <w:b/>
          <w:sz w:val="24"/>
          <w:szCs w:val="24"/>
          <w:lang w:eastAsia="ru-RU"/>
        </w:rPr>
        <w:t>14.4. Прогнозируемые результаты.</w:t>
      </w:r>
    </w:p>
    <w:p w:rsidR="00306C17" w:rsidRPr="00306C17" w:rsidRDefault="00306C17" w:rsidP="00306C17">
      <w:pPr>
        <w:spacing w:after="0" w:line="240" w:lineRule="auto"/>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 xml:space="preserve"> «Социальный заказ» сегодняшнего и завтрашнего общества на выпускника школы складывается из следующих компонентов:</w:t>
      </w:r>
    </w:p>
    <w:p w:rsidR="00306C17" w:rsidRPr="00306C17" w:rsidRDefault="00306C17" w:rsidP="00306C17">
      <w:pPr>
        <w:spacing w:after="0" w:line="240" w:lineRule="auto"/>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-готовности к производительному труду (физическому и, прежде всего, умственному),</w:t>
      </w:r>
    </w:p>
    <w:p w:rsidR="00306C17" w:rsidRPr="00306C17" w:rsidRDefault="00306C17" w:rsidP="00306C17">
      <w:pPr>
        <w:spacing w:after="0" w:line="240" w:lineRule="auto"/>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-готовности к дальнейшему образованию,</w:t>
      </w:r>
    </w:p>
    <w:p w:rsidR="00306C17" w:rsidRPr="00306C17" w:rsidRDefault="00306C17" w:rsidP="00306C17">
      <w:pPr>
        <w:spacing w:after="0" w:line="240" w:lineRule="auto"/>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-сформированности естественно-научного и социально- философского мировоззрения,</w:t>
      </w:r>
    </w:p>
    <w:p w:rsidR="00306C17" w:rsidRPr="00306C17" w:rsidRDefault="00306C17" w:rsidP="00306C17">
      <w:pPr>
        <w:spacing w:after="0" w:line="240" w:lineRule="auto"/>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-сформированности общей культуры,</w:t>
      </w:r>
    </w:p>
    <w:p w:rsidR="00306C17" w:rsidRPr="00306C17" w:rsidRDefault="00306C17" w:rsidP="00306C17">
      <w:pPr>
        <w:spacing w:after="0" w:line="240" w:lineRule="auto"/>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 сформированности потребностей и умений творческой деятельности,</w:t>
      </w:r>
    </w:p>
    <w:p w:rsidR="00306C17" w:rsidRPr="00306C17" w:rsidRDefault="00306C17" w:rsidP="00306C17">
      <w:pPr>
        <w:spacing w:after="0" w:line="240" w:lineRule="auto"/>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 сформированности педагогических умений, необходимых и в семейной, и в социальной жизни,</w:t>
      </w:r>
    </w:p>
    <w:p w:rsidR="00306C17" w:rsidRPr="00306C17" w:rsidRDefault="00306C17" w:rsidP="00306C17">
      <w:pPr>
        <w:spacing w:after="0" w:line="240" w:lineRule="auto"/>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-сохранения здоровья, т.е. оптимального развития  каждого ребенка на основе педагогической поддержки его индивидуальности (возраста, способностей,  интересов, склонностей, развития) в условиях специально организованной деятельности.</w:t>
      </w:r>
    </w:p>
    <w:p w:rsidR="00306C17" w:rsidRPr="00306C17" w:rsidRDefault="00306C17" w:rsidP="00306C17">
      <w:pPr>
        <w:spacing w:after="0" w:line="240" w:lineRule="auto"/>
        <w:rPr>
          <w:rFonts w:ascii="Times New Roman" w:eastAsia="Times New Roman" w:hAnsi="Times New Roman" w:cs="Times New Roman"/>
          <w:b/>
          <w:bCs/>
          <w:sz w:val="24"/>
          <w:szCs w:val="24"/>
          <w:lang w:eastAsia="ru-RU"/>
        </w:rPr>
      </w:pPr>
      <w:r w:rsidRPr="00306C17">
        <w:rPr>
          <w:rFonts w:ascii="Times New Roman" w:eastAsia="Times New Roman" w:hAnsi="Times New Roman" w:cs="Times New Roman"/>
          <w:b/>
          <w:sz w:val="24"/>
          <w:szCs w:val="24"/>
          <w:lang w:eastAsia="ru-RU"/>
        </w:rPr>
        <w:t>14.5.</w:t>
      </w:r>
      <w:r w:rsidRPr="00306C17">
        <w:rPr>
          <w:rFonts w:ascii="Times New Roman" w:eastAsia="Times New Roman" w:hAnsi="Times New Roman" w:cs="Times New Roman"/>
          <w:b/>
          <w:bCs/>
          <w:sz w:val="24"/>
          <w:szCs w:val="24"/>
          <w:lang w:eastAsia="ru-RU"/>
        </w:rPr>
        <w:t>Планируемые личностные результаты.</w:t>
      </w:r>
    </w:p>
    <w:p w:rsidR="00306C17" w:rsidRPr="00306C17" w:rsidRDefault="00306C17" w:rsidP="00306C17">
      <w:pPr>
        <w:spacing w:after="0" w:line="240" w:lineRule="auto"/>
        <w:jc w:val="center"/>
        <w:rPr>
          <w:rFonts w:ascii="Times New Roman" w:eastAsia="Times New Roman" w:hAnsi="Times New Roman" w:cs="Times New Roman"/>
          <w:b/>
          <w:bCs/>
          <w:i/>
          <w:sz w:val="24"/>
          <w:szCs w:val="24"/>
        </w:rPr>
      </w:pPr>
      <w:r w:rsidRPr="00306C17">
        <w:rPr>
          <w:rFonts w:ascii="Times New Roman" w:eastAsia="Times New Roman" w:hAnsi="Times New Roman" w:cs="Times New Roman"/>
          <w:b/>
          <w:bCs/>
          <w:i/>
          <w:sz w:val="24"/>
          <w:szCs w:val="24"/>
        </w:rPr>
        <w:t xml:space="preserve">Самоопределение: </w:t>
      </w:r>
    </w:p>
    <w:p w:rsidR="00306C17" w:rsidRPr="00306C17" w:rsidRDefault="00306C17" w:rsidP="00306C17">
      <w:pPr>
        <w:spacing w:after="0" w:line="240" w:lineRule="auto"/>
        <w:jc w:val="both"/>
        <w:rPr>
          <w:rFonts w:ascii="Times New Roman" w:eastAsia="Times New Roman" w:hAnsi="Times New Roman" w:cs="Times New Roman"/>
          <w:sz w:val="24"/>
          <w:szCs w:val="24"/>
        </w:rPr>
      </w:pPr>
      <w:r w:rsidRPr="00306C17">
        <w:rPr>
          <w:rFonts w:ascii="Times New Roman" w:eastAsia="Times New Roman" w:hAnsi="Times New Roman" w:cs="Times New Roman"/>
          <w:sz w:val="24"/>
          <w:szCs w:val="24"/>
        </w:rPr>
        <w:t>- готовность и способность обучающихся к саморазвитию;</w:t>
      </w:r>
    </w:p>
    <w:p w:rsidR="00306C17" w:rsidRPr="00306C17" w:rsidRDefault="00306C17" w:rsidP="00306C17">
      <w:pPr>
        <w:spacing w:after="0" w:line="240" w:lineRule="auto"/>
        <w:jc w:val="both"/>
        <w:rPr>
          <w:rFonts w:ascii="Times New Roman" w:eastAsia="Times New Roman" w:hAnsi="Times New Roman" w:cs="Times New Roman"/>
          <w:sz w:val="24"/>
          <w:szCs w:val="24"/>
        </w:rPr>
      </w:pPr>
      <w:r w:rsidRPr="00306C17">
        <w:rPr>
          <w:rFonts w:ascii="Times New Roman" w:eastAsia="Times New Roman" w:hAnsi="Times New Roman" w:cs="Times New Roman"/>
          <w:sz w:val="24"/>
          <w:szCs w:val="24"/>
        </w:rPr>
        <w:t>- внутренняя позиция школьника на основе положительного отношения к школе;</w:t>
      </w:r>
    </w:p>
    <w:p w:rsidR="00306C17" w:rsidRPr="00306C17" w:rsidRDefault="00306C17" w:rsidP="00306C17">
      <w:pPr>
        <w:spacing w:after="0" w:line="240" w:lineRule="auto"/>
        <w:jc w:val="both"/>
        <w:rPr>
          <w:rFonts w:ascii="Times New Roman" w:eastAsia="Times New Roman" w:hAnsi="Times New Roman" w:cs="Times New Roman"/>
          <w:sz w:val="24"/>
          <w:szCs w:val="24"/>
        </w:rPr>
      </w:pPr>
      <w:r w:rsidRPr="00306C17">
        <w:rPr>
          <w:rFonts w:ascii="Times New Roman" w:eastAsia="Times New Roman" w:hAnsi="Times New Roman" w:cs="Times New Roman"/>
          <w:sz w:val="24"/>
          <w:szCs w:val="24"/>
        </w:rPr>
        <w:t>- принятие образа «хорошего ученика»;</w:t>
      </w:r>
    </w:p>
    <w:p w:rsidR="00306C17" w:rsidRPr="00306C17" w:rsidRDefault="00306C17" w:rsidP="00306C17">
      <w:pPr>
        <w:spacing w:after="0" w:line="240" w:lineRule="auto"/>
        <w:jc w:val="both"/>
        <w:rPr>
          <w:rFonts w:ascii="Times New Roman" w:eastAsia="Times New Roman" w:hAnsi="Times New Roman" w:cs="Times New Roman"/>
          <w:sz w:val="24"/>
          <w:szCs w:val="24"/>
        </w:rPr>
      </w:pPr>
      <w:r w:rsidRPr="00306C17">
        <w:rPr>
          <w:rFonts w:ascii="Times New Roman" w:eastAsia="Times New Roman" w:hAnsi="Times New Roman" w:cs="Times New Roman"/>
          <w:sz w:val="24"/>
          <w:szCs w:val="24"/>
        </w:rPr>
        <w:t>- самостоятельность и личная ответственность за свои поступки, установка на здоровый образ жизни;</w:t>
      </w:r>
    </w:p>
    <w:p w:rsidR="00306C17" w:rsidRPr="00306C17" w:rsidRDefault="00306C17" w:rsidP="00306C17">
      <w:pPr>
        <w:spacing w:after="0" w:line="240" w:lineRule="auto"/>
        <w:jc w:val="both"/>
        <w:rPr>
          <w:rFonts w:ascii="Times New Roman" w:eastAsia="Times New Roman" w:hAnsi="Times New Roman" w:cs="Times New Roman"/>
          <w:sz w:val="24"/>
          <w:szCs w:val="24"/>
        </w:rPr>
      </w:pPr>
      <w:r w:rsidRPr="00306C17">
        <w:rPr>
          <w:rFonts w:ascii="Times New Roman" w:eastAsia="Times New Roman" w:hAnsi="Times New Roman" w:cs="Times New Roman"/>
          <w:sz w:val="24"/>
          <w:szCs w:val="24"/>
        </w:rPr>
        <w:lastRenderedPageBreak/>
        <w:t xml:space="preserve">-экологическая культура: ценностное отношение к природному миру, готовность следовать нормам природоохранного, нерасточительного, здоровьесберегающего поведения; </w:t>
      </w:r>
    </w:p>
    <w:p w:rsidR="00306C17" w:rsidRPr="00306C17" w:rsidRDefault="00306C17" w:rsidP="00306C17">
      <w:pPr>
        <w:spacing w:after="0" w:line="240" w:lineRule="auto"/>
        <w:jc w:val="both"/>
        <w:rPr>
          <w:rFonts w:ascii="Times New Roman" w:eastAsia="Times New Roman" w:hAnsi="Times New Roman" w:cs="Times New Roman"/>
          <w:sz w:val="24"/>
          <w:szCs w:val="24"/>
        </w:rPr>
      </w:pPr>
      <w:r w:rsidRPr="00306C17">
        <w:rPr>
          <w:rFonts w:ascii="Times New Roman" w:eastAsia="Times New Roman" w:hAnsi="Times New Roman" w:cs="Times New Roman"/>
          <w:sz w:val="24"/>
          <w:szCs w:val="24"/>
        </w:rPr>
        <w:t>- гражданская идентичность в форме осознания «Я» как гражданина России, чувства сопричастности и гордости за свою Родину, народ и историю;</w:t>
      </w:r>
    </w:p>
    <w:p w:rsidR="00306C17" w:rsidRPr="00306C17" w:rsidRDefault="00306C17" w:rsidP="00306C17">
      <w:pPr>
        <w:spacing w:after="0" w:line="240" w:lineRule="auto"/>
        <w:jc w:val="both"/>
        <w:rPr>
          <w:rFonts w:ascii="Times New Roman" w:eastAsia="Times New Roman" w:hAnsi="Times New Roman" w:cs="Times New Roman"/>
          <w:sz w:val="24"/>
          <w:szCs w:val="24"/>
        </w:rPr>
      </w:pPr>
      <w:r w:rsidRPr="00306C17">
        <w:rPr>
          <w:rFonts w:ascii="Times New Roman" w:eastAsia="Times New Roman" w:hAnsi="Times New Roman" w:cs="Times New Roman"/>
          <w:sz w:val="24"/>
          <w:szCs w:val="24"/>
        </w:rPr>
        <w:t>- осознание ответственности человека за общее благополучие;</w:t>
      </w:r>
    </w:p>
    <w:p w:rsidR="00306C17" w:rsidRPr="00306C17" w:rsidRDefault="00306C17" w:rsidP="00306C17">
      <w:pPr>
        <w:spacing w:after="0" w:line="240" w:lineRule="auto"/>
        <w:jc w:val="both"/>
        <w:rPr>
          <w:rFonts w:ascii="Times New Roman" w:eastAsia="Times New Roman" w:hAnsi="Times New Roman" w:cs="Times New Roman"/>
          <w:sz w:val="24"/>
          <w:szCs w:val="24"/>
        </w:rPr>
      </w:pPr>
      <w:r w:rsidRPr="00306C17">
        <w:rPr>
          <w:rFonts w:ascii="Times New Roman" w:eastAsia="Times New Roman" w:hAnsi="Times New Roman" w:cs="Times New Roman"/>
          <w:sz w:val="24"/>
          <w:szCs w:val="24"/>
        </w:rPr>
        <w:t>- осознание своей этнической принадлежности;</w:t>
      </w:r>
    </w:p>
    <w:p w:rsidR="00306C17" w:rsidRPr="00306C17" w:rsidRDefault="00306C17" w:rsidP="00306C17">
      <w:pPr>
        <w:spacing w:after="0" w:line="240" w:lineRule="auto"/>
        <w:jc w:val="both"/>
        <w:rPr>
          <w:rFonts w:ascii="Times New Roman" w:eastAsia="Times New Roman" w:hAnsi="Times New Roman" w:cs="Times New Roman"/>
          <w:sz w:val="24"/>
          <w:szCs w:val="24"/>
        </w:rPr>
      </w:pPr>
      <w:r w:rsidRPr="00306C17">
        <w:rPr>
          <w:rFonts w:ascii="Times New Roman" w:eastAsia="Times New Roman" w:hAnsi="Times New Roman" w:cs="Times New Roman"/>
          <w:sz w:val="24"/>
          <w:szCs w:val="24"/>
        </w:rPr>
        <w:t>- гуманистическое сознание;</w:t>
      </w:r>
    </w:p>
    <w:p w:rsidR="00306C17" w:rsidRPr="00306C17" w:rsidRDefault="00306C17" w:rsidP="00306C17">
      <w:pPr>
        <w:spacing w:after="0" w:line="240" w:lineRule="auto"/>
        <w:jc w:val="both"/>
        <w:rPr>
          <w:rFonts w:ascii="Times New Roman" w:eastAsia="Times New Roman" w:hAnsi="Times New Roman" w:cs="Times New Roman"/>
          <w:sz w:val="24"/>
          <w:szCs w:val="24"/>
        </w:rPr>
      </w:pPr>
      <w:r w:rsidRPr="00306C17">
        <w:rPr>
          <w:rFonts w:ascii="Times New Roman" w:eastAsia="Times New Roman" w:hAnsi="Times New Roman" w:cs="Times New Roman"/>
          <w:sz w:val="24"/>
          <w:szCs w:val="24"/>
        </w:rPr>
        <w:t>- социальная компетентность как готовность к решению моральных дилем, устойчивое следование в поведении социальным нормам;</w:t>
      </w:r>
    </w:p>
    <w:p w:rsidR="00306C17" w:rsidRPr="00306C17" w:rsidRDefault="00306C17" w:rsidP="00306C17">
      <w:pPr>
        <w:spacing w:after="0" w:line="240" w:lineRule="auto"/>
        <w:jc w:val="both"/>
        <w:rPr>
          <w:rFonts w:ascii="Times New Roman" w:eastAsia="Times New Roman" w:hAnsi="Times New Roman" w:cs="Times New Roman"/>
          <w:sz w:val="24"/>
          <w:szCs w:val="24"/>
        </w:rPr>
      </w:pPr>
      <w:r w:rsidRPr="00306C17">
        <w:rPr>
          <w:rFonts w:ascii="Times New Roman" w:eastAsia="Times New Roman" w:hAnsi="Times New Roman" w:cs="Times New Roman"/>
          <w:sz w:val="24"/>
          <w:szCs w:val="24"/>
        </w:rPr>
        <w:t>- начальные навыки адаптации в динамично изменяющемся  мире.</w:t>
      </w:r>
    </w:p>
    <w:p w:rsidR="00306C17" w:rsidRPr="00306C17" w:rsidRDefault="00306C17" w:rsidP="00306C17">
      <w:pPr>
        <w:spacing w:after="0" w:line="240" w:lineRule="auto"/>
        <w:jc w:val="center"/>
        <w:rPr>
          <w:rFonts w:ascii="Times New Roman" w:eastAsia="Times New Roman" w:hAnsi="Times New Roman" w:cs="Times New Roman"/>
          <w:b/>
          <w:bCs/>
          <w:i/>
          <w:sz w:val="24"/>
          <w:szCs w:val="24"/>
        </w:rPr>
      </w:pPr>
      <w:r w:rsidRPr="00306C17">
        <w:rPr>
          <w:rFonts w:ascii="Times New Roman" w:eastAsia="Times New Roman" w:hAnsi="Times New Roman" w:cs="Times New Roman"/>
          <w:b/>
          <w:bCs/>
          <w:i/>
          <w:sz w:val="24"/>
          <w:szCs w:val="24"/>
        </w:rPr>
        <w:t xml:space="preserve">Смыслообразование: </w:t>
      </w:r>
    </w:p>
    <w:p w:rsidR="00306C17" w:rsidRPr="00306C17" w:rsidRDefault="00306C17" w:rsidP="00306C17">
      <w:pPr>
        <w:spacing w:after="0" w:line="240" w:lineRule="auto"/>
        <w:jc w:val="both"/>
        <w:rPr>
          <w:rFonts w:ascii="Times New Roman" w:eastAsia="Times New Roman" w:hAnsi="Times New Roman" w:cs="Times New Roman"/>
          <w:sz w:val="24"/>
          <w:szCs w:val="24"/>
        </w:rPr>
      </w:pPr>
      <w:r w:rsidRPr="00306C17">
        <w:rPr>
          <w:rFonts w:ascii="Times New Roman" w:eastAsia="Times New Roman" w:hAnsi="Times New Roman" w:cs="Times New Roman"/>
          <w:sz w:val="24"/>
          <w:szCs w:val="24"/>
        </w:rPr>
        <w:t>- мотивация любой деятельности (социальная, учебно-познавательная и внешняя);</w:t>
      </w:r>
    </w:p>
    <w:p w:rsidR="00306C17" w:rsidRPr="00306C17" w:rsidRDefault="00306C17" w:rsidP="00306C17">
      <w:pPr>
        <w:spacing w:after="0" w:line="240" w:lineRule="auto"/>
        <w:jc w:val="both"/>
        <w:rPr>
          <w:rFonts w:ascii="Times New Roman" w:eastAsia="Times New Roman" w:hAnsi="Times New Roman" w:cs="Times New Roman"/>
          <w:sz w:val="24"/>
          <w:szCs w:val="24"/>
        </w:rPr>
      </w:pPr>
      <w:r w:rsidRPr="00306C17">
        <w:rPr>
          <w:rFonts w:ascii="Times New Roman" w:eastAsia="Times New Roman" w:hAnsi="Times New Roman" w:cs="Times New Roman"/>
          <w:sz w:val="24"/>
          <w:szCs w:val="24"/>
        </w:rPr>
        <w:t>- самооценка на основе критериев успешности этой деятельности;</w:t>
      </w:r>
    </w:p>
    <w:p w:rsidR="00306C17" w:rsidRPr="00306C17" w:rsidRDefault="00306C17" w:rsidP="00306C17">
      <w:pPr>
        <w:spacing w:after="0" w:line="240" w:lineRule="auto"/>
        <w:jc w:val="both"/>
        <w:rPr>
          <w:rFonts w:ascii="Times New Roman" w:eastAsia="Times New Roman" w:hAnsi="Times New Roman" w:cs="Times New Roman"/>
          <w:sz w:val="24"/>
          <w:szCs w:val="24"/>
        </w:rPr>
      </w:pPr>
      <w:r w:rsidRPr="00306C17">
        <w:rPr>
          <w:rFonts w:ascii="Times New Roman" w:eastAsia="Times New Roman" w:hAnsi="Times New Roman" w:cs="Times New Roman"/>
          <w:sz w:val="24"/>
          <w:szCs w:val="24"/>
        </w:rPr>
        <w:t>- целостный, социально-ориентированный взгляд на мир в единстве и разнообразии природы, народов, культур и религий;</w:t>
      </w:r>
    </w:p>
    <w:p w:rsidR="00306C17" w:rsidRPr="00306C17" w:rsidRDefault="00306C17" w:rsidP="00306C17">
      <w:pPr>
        <w:spacing w:after="0" w:line="240" w:lineRule="auto"/>
        <w:rPr>
          <w:rFonts w:ascii="Times New Roman" w:eastAsia="Times New Roman" w:hAnsi="Times New Roman" w:cs="Times New Roman"/>
          <w:sz w:val="24"/>
          <w:szCs w:val="24"/>
        </w:rPr>
      </w:pPr>
      <w:r w:rsidRPr="00306C17">
        <w:rPr>
          <w:rFonts w:ascii="Times New Roman" w:eastAsia="Times New Roman" w:hAnsi="Times New Roman" w:cs="Times New Roman"/>
          <w:sz w:val="24"/>
          <w:szCs w:val="24"/>
        </w:rPr>
        <w:t>- эмпатия как понимание чувств других людей и сопереживание им.</w:t>
      </w:r>
    </w:p>
    <w:p w:rsidR="00306C17" w:rsidRPr="00306C17" w:rsidRDefault="00306C17" w:rsidP="00306C17">
      <w:pPr>
        <w:spacing w:after="0" w:line="240" w:lineRule="auto"/>
        <w:jc w:val="center"/>
        <w:rPr>
          <w:rFonts w:ascii="Times New Roman" w:eastAsia="Times New Roman" w:hAnsi="Times New Roman" w:cs="Times New Roman"/>
          <w:b/>
          <w:bCs/>
          <w:i/>
          <w:sz w:val="24"/>
          <w:szCs w:val="24"/>
          <w:lang w:eastAsia="ru-RU"/>
        </w:rPr>
      </w:pPr>
      <w:r w:rsidRPr="00306C17">
        <w:rPr>
          <w:rFonts w:ascii="Times New Roman" w:eastAsia="Times New Roman" w:hAnsi="Times New Roman" w:cs="Times New Roman"/>
          <w:b/>
          <w:bCs/>
          <w:i/>
          <w:sz w:val="24"/>
          <w:szCs w:val="24"/>
          <w:lang w:eastAsia="ru-RU"/>
        </w:rPr>
        <w:t xml:space="preserve">Нравственно-этическая ориентация: </w:t>
      </w:r>
    </w:p>
    <w:p w:rsidR="00306C17" w:rsidRPr="00306C17" w:rsidRDefault="00306C17" w:rsidP="00306C17">
      <w:pPr>
        <w:spacing w:after="0" w:line="240" w:lineRule="auto"/>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 xml:space="preserve">- уважительное отношение к иному мнению, истории и культуре других народов; </w:t>
      </w:r>
    </w:p>
    <w:p w:rsidR="00306C17" w:rsidRPr="00306C17" w:rsidRDefault="00306C17" w:rsidP="00306C17">
      <w:pPr>
        <w:spacing w:after="0" w:line="240" w:lineRule="auto"/>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 навыки сотрудничества в разных ситуациях, умение не создавать конфликты и находить выходы из спорных ситуаций;</w:t>
      </w:r>
    </w:p>
    <w:p w:rsidR="00306C17" w:rsidRPr="00306C17" w:rsidRDefault="00306C17" w:rsidP="00306C17">
      <w:pPr>
        <w:spacing w:after="0" w:line="240" w:lineRule="auto"/>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 xml:space="preserve">- эстетические потребности, ценности и чувства; </w:t>
      </w:r>
    </w:p>
    <w:p w:rsidR="00306C17" w:rsidRPr="00306C17" w:rsidRDefault="00306C17" w:rsidP="00306C17">
      <w:pPr>
        <w:spacing w:after="0" w:line="240" w:lineRule="auto"/>
        <w:rPr>
          <w:rFonts w:ascii="Times New Roman" w:eastAsia="Times New Roman" w:hAnsi="Times New Roman" w:cs="Times New Roman"/>
          <w:sz w:val="24"/>
          <w:szCs w:val="24"/>
          <w:lang w:eastAsia="ru-RU"/>
        </w:rPr>
      </w:pPr>
      <w:r w:rsidRPr="00306C17">
        <w:rPr>
          <w:rFonts w:ascii="Times New Roman" w:eastAsia="Times New Roman" w:hAnsi="Times New Roman" w:cs="Times New Roman"/>
          <w:sz w:val="24"/>
          <w:szCs w:val="24"/>
          <w:lang w:eastAsia="ru-RU"/>
        </w:rPr>
        <w:t>- этические чувства, прежде всего доброжелательность и эмоционально-нравственная отзывчивость;</w:t>
      </w:r>
    </w:p>
    <w:p w:rsidR="00306C17" w:rsidRPr="00306C17" w:rsidRDefault="00306C17" w:rsidP="00306C17">
      <w:pPr>
        <w:spacing w:after="0" w:line="240" w:lineRule="auto"/>
        <w:rPr>
          <w:rFonts w:ascii="Times New Roman" w:eastAsia="Times New Roman" w:hAnsi="Times New Roman" w:cs="Times New Roman"/>
          <w:sz w:val="24"/>
          <w:szCs w:val="24"/>
        </w:rPr>
      </w:pPr>
      <w:r w:rsidRPr="00306C17">
        <w:rPr>
          <w:rFonts w:ascii="Times New Roman" w:eastAsia="Times New Roman" w:hAnsi="Times New Roman" w:cs="Times New Roman"/>
          <w:sz w:val="24"/>
          <w:szCs w:val="24"/>
        </w:rPr>
        <w:t>- гуманистические и демократические ценности  многонационального российского общества.</w:t>
      </w:r>
    </w:p>
    <w:p w:rsidR="00306C17" w:rsidRPr="00306C17" w:rsidRDefault="00306C17" w:rsidP="00306C17">
      <w:pPr>
        <w:spacing w:after="0" w:line="240" w:lineRule="auto"/>
        <w:jc w:val="center"/>
        <w:rPr>
          <w:rFonts w:ascii="Times New Roman" w:eastAsia="Tahoma" w:hAnsi="Times New Roman" w:cs="Times New Roman"/>
          <w:b/>
          <w:sz w:val="24"/>
          <w:szCs w:val="24"/>
          <w:lang w:eastAsia="ru-RU"/>
        </w:rPr>
      </w:pPr>
    </w:p>
    <w:p w:rsidR="00306C17" w:rsidRPr="00306C17" w:rsidRDefault="00306C17" w:rsidP="00306C17">
      <w:pPr>
        <w:spacing w:after="0" w:line="240" w:lineRule="auto"/>
        <w:jc w:val="center"/>
        <w:rPr>
          <w:rFonts w:ascii="Times New Roman" w:eastAsia="Tahoma" w:hAnsi="Times New Roman" w:cs="Times New Roman"/>
          <w:b/>
          <w:sz w:val="24"/>
          <w:szCs w:val="24"/>
          <w:lang w:eastAsia="ru-RU"/>
        </w:rPr>
      </w:pPr>
      <w:r w:rsidRPr="00306C17">
        <w:rPr>
          <w:rFonts w:ascii="Times New Roman" w:eastAsia="Tahoma" w:hAnsi="Times New Roman" w:cs="Times New Roman"/>
          <w:b/>
          <w:sz w:val="24"/>
          <w:szCs w:val="24"/>
          <w:lang w:eastAsia="ru-RU"/>
        </w:rPr>
        <w:t>15.Список информационных ресурсов</w:t>
      </w:r>
    </w:p>
    <w:p w:rsidR="00306C17" w:rsidRPr="00306C17" w:rsidRDefault="00306C17" w:rsidP="00306C17">
      <w:pPr>
        <w:spacing w:after="0" w:line="240" w:lineRule="auto"/>
        <w:rPr>
          <w:rFonts w:ascii="Times New Roman" w:eastAsia="Tahoma" w:hAnsi="Times New Roman" w:cs="Times New Roman"/>
          <w:sz w:val="24"/>
          <w:szCs w:val="24"/>
          <w:lang w:eastAsia="ru-RU"/>
        </w:rPr>
      </w:pPr>
    </w:p>
    <w:p w:rsidR="00306C17" w:rsidRPr="00306C17" w:rsidRDefault="00306C17" w:rsidP="00306C17">
      <w:pPr>
        <w:spacing w:after="0" w:line="240" w:lineRule="auto"/>
        <w:rPr>
          <w:rFonts w:ascii="Times New Roman" w:eastAsia="Tahoma" w:hAnsi="Times New Roman" w:cs="Times New Roman"/>
          <w:sz w:val="24"/>
          <w:szCs w:val="24"/>
          <w:lang w:eastAsia="ru-RU"/>
        </w:rPr>
      </w:pPr>
      <w:r w:rsidRPr="00306C17">
        <w:rPr>
          <w:rFonts w:ascii="Times New Roman" w:eastAsia="Tahoma" w:hAnsi="Times New Roman" w:cs="Times New Roman"/>
          <w:sz w:val="24"/>
          <w:szCs w:val="24"/>
          <w:lang w:eastAsia="ru-RU"/>
        </w:rPr>
        <w:t>Сайт Министерства Образования РФ;</w:t>
      </w:r>
    </w:p>
    <w:p w:rsidR="00306C17" w:rsidRPr="00306C17" w:rsidRDefault="00306C17" w:rsidP="00306C17">
      <w:pPr>
        <w:spacing w:after="0" w:line="240" w:lineRule="auto"/>
        <w:rPr>
          <w:rFonts w:ascii="Times New Roman" w:eastAsia="Tahoma" w:hAnsi="Times New Roman" w:cs="Times New Roman"/>
          <w:sz w:val="24"/>
          <w:szCs w:val="24"/>
          <w:lang w:eastAsia="ru-RU"/>
        </w:rPr>
      </w:pPr>
      <w:r w:rsidRPr="00306C17">
        <w:rPr>
          <w:rFonts w:ascii="Times New Roman" w:eastAsia="Tahoma" w:hAnsi="Times New Roman" w:cs="Times New Roman"/>
          <w:sz w:val="24"/>
          <w:szCs w:val="24"/>
          <w:lang w:eastAsia="ru-RU"/>
        </w:rPr>
        <w:t>Сайт Министерства Образования и Науки РТ.</w:t>
      </w:r>
    </w:p>
    <w:p w:rsidR="00306C17" w:rsidRPr="00306C17" w:rsidRDefault="00306C17" w:rsidP="00306C17">
      <w:pPr>
        <w:spacing w:after="0" w:line="240" w:lineRule="auto"/>
        <w:rPr>
          <w:rFonts w:ascii="Times New Roman" w:eastAsia="Tahoma" w:hAnsi="Times New Roman" w:cs="Times New Roman"/>
          <w:sz w:val="24"/>
          <w:szCs w:val="24"/>
          <w:lang w:eastAsia="ru-RU"/>
        </w:rPr>
      </w:pPr>
      <w:r w:rsidRPr="00306C17">
        <w:rPr>
          <w:rFonts w:ascii="Times New Roman" w:eastAsia="Tahoma" w:hAnsi="Times New Roman" w:cs="Times New Roman"/>
          <w:sz w:val="24"/>
          <w:szCs w:val="24"/>
          <w:lang w:eastAsia="ru-RU"/>
        </w:rPr>
        <w:t>Сайт «Электронные образовательные ресурсы»</w:t>
      </w:r>
    </w:p>
    <w:p w:rsidR="00306C17" w:rsidRPr="00306C17" w:rsidRDefault="00306C17" w:rsidP="00306C17">
      <w:pPr>
        <w:spacing w:after="0" w:line="240" w:lineRule="auto"/>
        <w:rPr>
          <w:rFonts w:ascii="Times New Roman" w:eastAsia="Tahoma" w:hAnsi="Times New Roman" w:cs="Times New Roman"/>
          <w:sz w:val="24"/>
          <w:szCs w:val="24"/>
          <w:lang w:eastAsia="ru-RU"/>
        </w:rPr>
      </w:pPr>
      <w:r w:rsidRPr="00306C17">
        <w:rPr>
          <w:rFonts w:ascii="Times New Roman" w:eastAsia="Tahoma" w:hAnsi="Times New Roman" w:cs="Times New Roman"/>
          <w:sz w:val="24"/>
          <w:szCs w:val="24"/>
          <w:lang w:eastAsia="ru-RU"/>
        </w:rPr>
        <w:t>http://fcior.edu.ru -Коллекция федеральных электронных образовательных ресурсов</w:t>
      </w:r>
    </w:p>
    <w:p w:rsidR="00306C17" w:rsidRPr="00306C17" w:rsidRDefault="00306C17" w:rsidP="00306C17">
      <w:pPr>
        <w:spacing w:after="0" w:line="240" w:lineRule="auto"/>
        <w:rPr>
          <w:rFonts w:ascii="Times New Roman" w:eastAsia="Tahoma" w:hAnsi="Times New Roman" w:cs="Times New Roman"/>
          <w:sz w:val="24"/>
          <w:szCs w:val="24"/>
          <w:lang w:eastAsia="ru-RU"/>
        </w:rPr>
      </w:pPr>
      <w:r w:rsidRPr="00306C17">
        <w:rPr>
          <w:rFonts w:ascii="Times New Roman" w:eastAsia="Tahoma" w:hAnsi="Times New Roman" w:cs="Times New Roman"/>
          <w:sz w:val="24"/>
          <w:szCs w:val="24"/>
          <w:lang w:val="en-US" w:eastAsia="ru-RU"/>
        </w:rPr>
        <w:t>http</w:t>
      </w:r>
      <w:r w:rsidRPr="00306C17">
        <w:rPr>
          <w:rFonts w:ascii="Times New Roman" w:eastAsia="Tahoma" w:hAnsi="Times New Roman" w:cs="Times New Roman"/>
          <w:sz w:val="24"/>
          <w:szCs w:val="24"/>
          <w:lang w:eastAsia="ru-RU"/>
        </w:rPr>
        <w:t>://</w:t>
      </w:r>
      <w:r w:rsidRPr="00306C17">
        <w:rPr>
          <w:rFonts w:ascii="Times New Roman" w:eastAsia="Tahoma" w:hAnsi="Times New Roman" w:cs="Times New Roman"/>
          <w:sz w:val="24"/>
          <w:szCs w:val="24"/>
          <w:lang w:val="en-US" w:eastAsia="ru-RU"/>
        </w:rPr>
        <w:t>schoolcollection</w:t>
      </w:r>
      <w:r w:rsidRPr="00306C17">
        <w:rPr>
          <w:rFonts w:ascii="Times New Roman" w:eastAsia="Tahoma" w:hAnsi="Times New Roman" w:cs="Times New Roman"/>
          <w:sz w:val="24"/>
          <w:szCs w:val="24"/>
          <w:lang w:eastAsia="ru-RU"/>
        </w:rPr>
        <w:t>.</w:t>
      </w:r>
      <w:r w:rsidRPr="00306C17">
        <w:rPr>
          <w:rFonts w:ascii="Times New Roman" w:eastAsia="Tahoma" w:hAnsi="Times New Roman" w:cs="Times New Roman"/>
          <w:sz w:val="24"/>
          <w:szCs w:val="24"/>
          <w:lang w:val="en-US" w:eastAsia="ru-RU"/>
        </w:rPr>
        <w:t>edu</w:t>
      </w:r>
      <w:r w:rsidRPr="00306C17">
        <w:rPr>
          <w:rFonts w:ascii="Times New Roman" w:eastAsia="Tahoma" w:hAnsi="Times New Roman" w:cs="Times New Roman"/>
          <w:sz w:val="24"/>
          <w:szCs w:val="24"/>
          <w:lang w:eastAsia="ru-RU"/>
        </w:rPr>
        <w:t>.</w:t>
      </w:r>
      <w:r w:rsidRPr="00306C17">
        <w:rPr>
          <w:rFonts w:ascii="Times New Roman" w:eastAsia="Tahoma" w:hAnsi="Times New Roman" w:cs="Times New Roman"/>
          <w:sz w:val="24"/>
          <w:szCs w:val="24"/>
          <w:lang w:val="en-US" w:eastAsia="ru-RU"/>
        </w:rPr>
        <w:t>ru</w:t>
      </w:r>
      <w:r w:rsidRPr="00306C17">
        <w:rPr>
          <w:rFonts w:ascii="Times New Roman" w:eastAsia="Tahoma" w:hAnsi="Times New Roman" w:cs="Times New Roman"/>
          <w:sz w:val="24"/>
          <w:szCs w:val="24"/>
          <w:lang w:eastAsia="ru-RU"/>
        </w:rPr>
        <w:t>/</w:t>
      </w:r>
      <w:r w:rsidRPr="00306C17">
        <w:rPr>
          <w:rFonts w:ascii="Times New Roman" w:eastAsia="Tahoma" w:hAnsi="Times New Roman" w:cs="Times New Roman"/>
          <w:sz w:val="24"/>
          <w:szCs w:val="24"/>
          <w:lang w:val="en-US" w:eastAsia="ru-RU"/>
        </w:rPr>
        <w:t>catalog</w:t>
      </w:r>
      <w:r w:rsidRPr="00306C17">
        <w:rPr>
          <w:rFonts w:ascii="Times New Roman" w:eastAsia="Tahoma" w:hAnsi="Times New Roman" w:cs="Times New Roman"/>
          <w:sz w:val="24"/>
          <w:szCs w:val="24"/>
          <w:lang w:eastAsia="ru-RU"/>
        </w:rPr>
        <w:t>/</w:t>
      </w:r>
      <w:r w:rsidRPr="00306C17">
        <w:rPr>
          <w:rFonts w:ascii="Times New Roman" w:eastAsia="Tahoma" w:hAnsi="Times New Roman" w:cs="Times New Roman"/>
          <w:sz w:val="24"/>
          <w:szCs w:val="24"/>
          <w:lang w:val="en-US" w:eastAsia="ru-RU"/>
        </w:rPr>
        <w:t>search</w:t>
      </w:r>
      <w:r w:rsidRPr="00306C17">
        <w:rPr>
          <w:rFonts w:ascii="Times New Roman" w:eastAsia="Tahoma" w:hAnsi="Times New Roman" w:cs="Times New Roman"/>
          <w:sz w:val="24"/>
          <w:szCs w:val="24"/>
          <w:lang w:eastAsia="ru-RU"/>
        </w:rPr>
        <w:t xml:space="preserve"> -Единая коллекция цифровых образовательных ресурсов</w:t>
      </w:r>
    </w:p>
    <w:p w:rsidR="00F36B6A" w:rsidRPr="00F36B6A" w:rsidRDefault="00F36B6A" w:rsidP="00F36B6A">
      <w:pPr>
        <w:spacing w:after="0"/>
        <w:rPr>
          <w:rFonts w:ascii="Times New Roman" w:eastAsia="Times New Roman" w:hAnsi="Times New Roman" w:cs="Times New Roman"/>
          <w:lang w:eastAsia="ru-RU"/>
        </w:rPr>
      </w:pPr>
    </w:p>
    <w:p w:rsidR="00F36B6A" w:rsidRPr="00F36B6A" w:rsidRDefault="00F36B6A" w:rsidP="00F36B6A">
      <w:pPr>
        <w:spacing w:after="0"/>
        <w:rPr>
          <w:rFonts w:ascii="Times New Roman" w:eastAsia="Times New Roman" w:hAnsi="Times New Roman" w:cs="Times New Roman"/>
          <w:lang w:eastAsia="ru-RU"/>
        </w:rPr>
      </w:pPr>
    </w:p>
    <w:p w:rsidR="00F36B6A" w:rsidRPr="00F36B6A" w:rsidRDefault="00F36B6A" w:rsidP="00F36B6A">
      <w:pPr>
        <w:spacing w:after="0"/>
        <w:rPr>
          <w:rFonts w:ascii="Times New Roman" w:eastAsia="Times New Roman" w:hAnsi="Times New Roman" w:cs="Times New Roman"/>
          <w:lang w:eastAsia="ru-RU"/>
        </w:rPr>
      </w:pPr>
    </w:p>
    <w:p w:rsidR="00F36B6A" w:rsidRDefault="00F36B6A" w:rsidP="00F36B6A">
      <w:pPr>
        <w:spacing w:after="0"/>
        <w:rPr>
          <w:rFonts w:ascii="Times New Roman" w:eastAsia="Times New Roman" w:hAnsi="Times New Roman" w:cs="Times New Roman"/>
          <w:lang w:eastAsia="ru-RU"/>
        </w:rPr>
      </w:pPr>
    </w:p>
    <w:p w:rsidR="00A7712A" w:rsidRDefault="00A7712A" w:rsidP="00F36B6A">
      <w:pPr>
        <w:spacing w:after="0"/>
        <w:rPr>
          <w:rFonts w:ascii="Times New Roman" w:eastAsia="Times New Roman" w:hAnsi="Times New Roman" w:cs="Times New Roman"/>
          <w:lang w:eastAsia="ru-RU"/>
        </w:rPr>
      </w:pPr>
    </w:p>
    <w:p w:rsidR="00A7712A" w:rsidRDefault="00A7712A" w:rsidP="00F36B6A">
      <w:pPr>
        <w:spacing w:after="0"/>
        <w:rPr>
          <w:rFonts w:ascii="Times New Roman" w:eastAsia="Times New Roman" w:hAnsi="Times New Roman" w:cs="Times New Roman"/>
          <w:lang w:eastAsia="ru-RU"/>
        </w:rPr>
      </w:pPr>
    </w:p>
    <w:p w:rsidR="00A7712A" w:rsidRDefault="00A7712A" w:rsidP="00F36B6A">
      <w:pPr>
        <w:spacing w:after="0"/>
        <w:rPr>
          <w:rFonts w:ascii="Times New Roman" w:eastAsia="Times New Roman" w:hAnsi="Times New Roman" w:cs="Times New Roman"/>
          <w:lang w:eastAsia="ru-RU"/>
        </w:rPr>
      </w:pPr>
    </w:p>
    <w:p w:rsidR="00A7712A" w:rsidRDefault="00A7712A" w:rsidP="00F36B6A">
      <w:pPr>
        <w:spacing w:after="0"/>
        <w:rPr>
          <w:rFonts w:ascii="Times New Roman" w:eastAsia="Times New Roman" w:hAnsi="Times New Roman" w:cs="Times New Roman"/>
          <w:lang w:eastAsia="ru-RU"/>
        </w:rPr>
      </w:pPr>
    </w:p>
    <w:p w:rsidR="00A7712A" w:rsidRDefault="00A7712A" w:rsidP="00F36B6A">
      <w:pPr>
        <w:spacing w:after="0"/>
        <w:rPr>
          <w:rFonts w:ascii="Times New Roman" w:eastAsia="Times New Roman" w:hAnsi="Times New Roman" w:cs="Times New Roman"/>
          <w:lang w:eastAsia="ru-RU"/>
        </w:rPr>
      </w:pPr>
    </w:p>
    <w:p w:rsidR="00A7712A" w:rsidRDefault="00A7712A" w:rsidP="00F36B6A">
      <w:pPr>
        <w:spacing w:after="0"/>
        <w:rPr>
          <w:rFonts w:ascii="Times New Roman" w:eastAsia="Times New Roman" w:hAnsi="Times New Roman" w:cs="Times New Roman"/>
          <w:lang w:eastAsia="ru-RU"/>
        </w:rPr>
      </w:pPr>
      <w:r>
        <w:rPr>
          <w:rFonts w:ascii="Times New Roman" w:eastAsia="Times New Roman" w:hAnsi="Times New Roman" w:cs="Times New Roman"/>
          <w:noProof/>
          <w:lang w:eastAsia="ru-RU"/>
        </w:rPr>
        <w:lastRenderedPageBreak/>
        <w:drawing>
          <wp:inline distT="0" distB="0" distL="0" distR="0">
            <wp:extent cx="7772400" cy="10696575"/>
            <wp:effectExtent l="0" t="0" r="0" b="0"/>
            <wp:docPr id="2" name="Рисунок 2" descr="E:\внурочка\сканирование0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внурочка\сканирование0002.t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772400" cy="10696575"/>
                    </a:xfrm>
                    <a:prstGeom prst="rect">
                      <a:avLst/>
                    </a:prstGeom>
                    <a:noFill/>
                    <a:ln>
                      <a:noFill/>
                    </a:ln>
                  </pic:spPr>
                </pic:pic>
              </a:graphicData>
            </a:graphic>
          </wp:inline>
        </w:drawing>
      </w:r>
    </w:p>
    <w:p w:rsidR="00A7712A" w:rsidRDefault="00A7712A" w:rsidP="00F36B6A">
      <w:pPr>
        <w:spacing w:after="0"/>
        <w:rPr>
          <w:rFonts w:ascii="Times New Roman" w:eastAsia="Times New Roman" w:hAnsi="Times New Roman" w:cs="Times New Roman"/>
          <w:lang w:eastAsia="ru-RU"/>
        </w:rPr>
      </w:pPr>
    </w:p>
    <w:p w:rsidR="00A7712A" w:rsidRDefault="00A7712A" w:rsidP="00F36B6A">
      <w:pPr>
        <w:spacing w:after="0"/>
        <w:rPr>
          <w:rFonts w:ascii="Times New Roman" w:eastAsia="Times New Roman" w:hAnsi="Times New Roman" w:cs="Times New Roman"/>
          <w:lang w:eastAsia="ru-RU"/>
        </w:rPr>
      </w:pPr>
    </w:p>
    <w:p w:rsidR="00A7712A" w:rsidRPr="00F36B6A" w:rsidRDefault="00A7712A" w:rsidP="00F36B6A">
      <w:pPr>
        <w:spacing w:after="0"/>
        <w:rPr>
          <w:rFonts w:ascii="Times New Roman" w:eastAsia="Times New Roman" w:hAnsi="Times New Roman" w:cs="Times New Roman"/>
          <w:lang w:eastAsia="ru-RU"/>
        </w:rPr>
      </w:pPr>
    </w:p>
    <w:p w:rsidR="00F36B6A" w:rsidRPr="00F36B6A" w:rsidRDefault="00F36B6A" w:rsidP="00F36B6A">
      <w:pPr>
        <w:spacing w:after="0"/>
        <w:rPr>
          <w:rFonts w:ascii="Times New Roman" w:eastAsia="Times New Roman" w:hAnsi="Times New Roman" w:cs="Times New Roman"/>
          <w:lang w:eastAsia="ru-RU"/>
        </w:rPr>
      </w:pPr>
    </w:p>
    <w:p w:rsidR="00F36B6A" w:rsidRPr="00FC44A3" w:rsidRDefault="00F36B6A" w:rsidP="00F36B6A">
      <w:pPr>
        <w:pStyle w:val="a3"/>
        <w:ind w:firstLine="426"/>
        <w:jc w:val="center"/>
        <w:rPr>
          <w:rFonts w:ascii="Times New Roman" w:hAnsi="Times New Roman" w:cs="Times New Roman"/>
          <w:sz w:val="24"/>
          <w:szCs w:val="24"/>
        </w:rPr>
      </w:pPr>
    </w:p>
    <w:sectPr w:rsidR="00F36B6A" w:rsidRPr="00FC44A3" w:rsidSect="00CF4D7C">
      <w:footerReference w:type="default" r:id="rId9"/>
      <w:pgSz w:w="16838" w:h="11906" w:orient="landscape"/>
      <w:pgMar w:top="992" w:right="567" w:bottom="851" w:left="567" w:header="709"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B7DCA" w:rsidRDefault="008B7DCA" w:rsidP="00CE673D">
      <w:pPr>
        <w:pStyle w:val="a3"/>
        <w:rPr>
          <w:rFonts w:cs="Times New Roman"/>
        </w:rPr>
      </w:pPr>
      <w:r>
        <w:rPr>
          <w:rFonts w:cs="Times New Roman"/>
        </w:rPr>
        <w:separator/>
      </w:r>
    </w:p>
  </w:endnote>
  <w:endnote w:type="continuationSeparator" w:id="0">
    <w:p w:rsidR="008B7DCA" w:rsidRDefault="008B7DCA" w:rsidP="00CE673D">
      <w:pPr>
        <w:pStyle w:val="a3"/>
        <w:rPr>
          <w:rFonts w:cs="Times New Roman"/>
        </w:rPr>
      </w:pPr>
      <w:r>
        <w:rPr>
          <w:rFonts w:cs="Times New Roman"/>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WenQuanYi Zen Hei Sharp">
    <w:altName w:val="Times New Roman"/>
    <w:charset w:val="01"/>
    <w:family w:val="auto"/>
    <w:pitch w:val="variable"/>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0359" w:rsidRPr="00CE673D" w:rsidRDefault="006E3AFA">
    <w:pPr>
      <w:pStyle w:val="ac"/>
      <w:jc w:val="right"/>
      <w:rPr>
        <w:sz w:val="16"/>
        <w:szCs w:val="16"/>
      </w:rPr>
    </w:pPr>
    <w:r w:rsidRPr="00CE673D">
      <w:rPr>
        <w:sz w:val="16"/>
        <w:szCs w:val="16"/>
      </w:rPr>
      <w:fldChar w:fldCharType="begin"/>
    </w:r>
    <w:r w:rsidR="00AF0359" w:rsidRPr="00CE673D">
      <w:rPr>
        <w:sz w:val="16"/>
        <w:szCs w:val="16"/>
      </w:rPr>
      <w:instrText xml:space="preserve"> PAGE   \* MERGEFORMAT </w:instrText>
    </w:r>
    <w:r w:rsidRPr="00CE673D">
      <w:rPr>
        <w:sz w:val="16"/>
        <w:szCs w:val="16"/>
      </w:rPr>
      <w:fldChar w:fldCharType="separate"/>
    </w:r>
    <w:r w:rsidR="00FD7A39">
      <w:rPr>
        <w:noProof/>
        <w:sz w:val="16"/>
        <w:szCs w:val="16"/>
      </w:rPr>
      <w:t>21</w:t>
    </w:r>
    <w:r w:rsidRPr="00CE673D">
      <w:rPr>
        <w:sz w:val="16"/>
        <w:szCs w:val="16"/>
      </w:rPr>
      <w:fldChar w:fldCharType="end"/>
    </w:r>
  </w:p>
  <w:p w:rsidR="00AF0359" w:rsidRDefault="00AF0359">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B7DCA" w:rsidRDefault="008B7DCA" w:rsidP="00CE673D">
      <w:pPr>
        <w:pStyle w:val="a3"/>
        <w:rPr>
          <w:rFonts w:cs="Times New Roman"/>
        </w:rPr>
      </w:pPr>
      <w:r>
        <w:rPr>
          <w:rFonts w:cs="Times New Roman"/>
        </w:rPr>
        <w:separator/>
      </w:r>
    </w:p>
  </w:footnote>
  <w:footnote w:type="continuationSeparator" w:id="0">
    <w:p w:rsidR="008B7DCA" w:rsidRDefault="008B7DCA" w:rsidP="00CE673D">
      <w:pPr>
        <w:pStyle w:val="a3"/>
        <w:rPr>
          <w:rFonts w:cs="Times New Roman"/>
        </w:rPr>
      </w:pPr>
      <w:r>
        <w:rPr>
          <w:rFonts w:cs="Times New Roman"/>
        </w:rP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4"/>
    <w:multiLevelType w:val="singleLevel"/>
    <w:tmpl w:val="00000004"/>
    <w:name w:val="WW8Num4"/>
    <w:lvl w:ilvl="0">
      <w:start w:val="1"/>
      <w:numFmt w:val="decimal"/>
      <w:lvlText w:val="%1)"/>
      <w:lvlJc w:val="left"/>
      <w:pPr>
        <w:tabs>
          <w:tab w:val="num" w:pos="1060"/>
        </w:tabs>
        <w:ind w:left="1060" w:hanging="360"/>
      </w:pPr>
    </w:lvl>
  </w:abstractNum>
  <w:abstractNum w:abstractNumId="1">
    <w:nsid w:val="00000009"/>
    <w:multiLevelType w:val="singleLevel"/>
    <w:tmpl w:val="00000009"/>
    <w:name w:val="WW8Num21"/>
    <w:lvl w:ilvl="0">
      <w:start w:val="1"/>
      <w:numFmt w:val="decimal"/>
      <w:lvlText w:val="%1."/>
      <w:lvlJc w:val="left"/>
      <w:pPr>
        <w:tabs>
          <w:tab w:val="num" w:pos="720"/>
        </w:tabs>
        <w:ind w:left="720" w:hanging="360"/>
      </w:pPr>
    </w:lvl>
  </w:abstractNum>
  <w:abstractNum w:abstractNumId="2">
    <w:nsid w:val="0000000A"/>
    <w:multiLevelType w:val="singleLevel"/>
    <w:tmpl w:val="0000000A"/>
    <w:lvl w:ilvl="0">
      <w:start w:val="1"/>
      <w:numFmt w:val="bullet"/>
      <w:lvlText w:val=""/>
      <w:lvlJc w:val="left"/>
      <w:pPr>
        <w:tabs>
          <w:tab w:val="num" w:pos="720"/>
        </w:tabs>
        <w:ind w:left="720" w:hanging="360"/>
      </w:pPr>
      <w:rPr>
        <w:rFonts w:ascii="Wingdings" w:hAnsi="Wingdings" w:cs="Wingdings"/>
        <w:sz w:val="28"/>
        <w:szCs w:val="28"/>
      </w:rPr>
    </w:lvl>
  </w:abstractNum>
  <w:abstractNum w:abstractNumId="3">
    <w:nsid w:val="0000000B"/>
    <w:multiLevelType w:val="singleLevel"/>
    <w:tmpl w:val="0000000B"/>
    <w:name w:val="WW8Num12"/>
    <w:lvl w:ilvl="0">
      <w:start w:val="1"/>
      <w:numFmt w:val="bullet"/>
      <w:lvlText w:val=""/>
      <w:lvlJc w:val="left"/>
      <w:pPr>
        <w:tabs>
          <w:tab w:val="num" w:pos="720"/>
        </w:tabs>
        <w:ind w:left="720" w:hanging="360"/>
      </w:pPr>
      <w:rPr>
        <w:rFonts w:ascii="Wingdings" w:hAnsi="Wingdings" w:cs="Wingdings"/>
      </w:rPr>
    </w:lvl>
  </w:abstractNum>
  <w:abstractNum w:abstractNumId="4">
    <w:nsid w:val="0000000E"/>
    <w:multiLevelType w:val="singleLevel"/>
    <w:tmpl w:val="0000000E"/>
    <w:name w:val="WW8Num28"/>
    <w:lvl w:ilvl="0">
      <w:start w:val="1"/>
      <w:numFmt w:val="bullet"/>
      <w:lvlText w:val=""/>
      <w:lvlJc w:val="left"/>
      <w:pPr>
        <w:tabs>
          <w:tab w:val="num" w:pos="720"/>
        </w:tabs>
        <w:ind w:left="720" w:hanging="360"/>
      </w:pPr>
      <w:rPr>
        <w:rFonts w:ascii="Wingdings" w:hAnsi="Wingdings" w:cs="Wingdings"/>
      </w:rPr>
    </w:lvl>
  </w:abstractNum>
  <w:abstractNum w:abstractNumId="5">
    <w:nsid w:val="0000000F"/>
    <w:multiLevelType w:val="singleLevel"/>
    <w:tmpl w:val="0000000F"/>
    <w:name w:val="WW8Num16"/>
    <w:lvl w:ilvl="0">
      <w:start w:val="1"/>
      <w:numFmt w:val="bullet"/>
      <w:lvlText w:val=""/>
      <w:lvlJc w:val="left"/>
      <w:pPr>
        <w:tabs>
          <w:tab w:val="num" w:pos="720"/>
        </w:tabs>
        <w:ind w:left="720" w:hanging="360"/>
      </w:pPr>
      <w:rPr>
        <w:rFonts w:ascii="Wingdings" w:hAnsi="Wingdings" w:cs="Wingdings"/>
      </w:rPr>
    </w:lvl>
  </w:abstractNum>
  <w:abstractNum w:abstractNumId="6">
    <w:nsid w:val="01CA5881"/>
    <w:multiLevelType w:val="hybridMultilevel"/>
    <w:tmpl w:val="3A78572C"/>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7">
    <w:nsid w:val="105F4FA6"/>
    <w:multiLevelType w:val="multilevel"/>
    <w:tmpl w:val="A0126370"/>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
      <w:lvlJc w:val="left"/>
      <w:pPr>
        <w:tabs>
          <w:tab w:val="num" w:pos="1440"/>
        </w:tabs>
        <w:ind w:left="1440" w:hanging="360"/>
      </w:pPr>
      <w:rPr>
        <w:rFonts w:ascii="Symbol" w:hAnsi="Symbol" w:cs="Symbol" w:hint="default"/>
        <w:sz w:val="20"/>
        <w:szCs w:val="20"/>
      </w:rPr>
    </w:lvl>
    <w:lvl w:ilvl="2">
      <w:start w:val="1"/>
      <w:numFmt w:val="bullet"/>
      <w:lvlText w:val=""/>
      <w:lvlJc w:val="left"/>
      <w:pPr>
        <w:tabs>
          <w:tab w:val="num" w:pos="2160"/>
        </w:tabs>
        <w:ind w:left="2160" w:hanging="360"/>
      </w:pPr>
      <w:rPr>
        <w:rFonts w:ascii="Symbol" w:hAnsi="Symbol" w:cs="Symbol" w:hint="default"/>
        <w:sz w:val="20"/>
        <w:szCs w:val="20"/>
      </w:rPr>
    </w:lvl>
    <w:lvl w:ilvl="3">
      <w:start w:val="1"/>
      <w:numFmt w:val="bullet"/>
      <w:lvlText w:val=""/>
      <w:lvlJc w:val="left"/>
      <w:pPr>
        <w:tabs>
          <w:tab w:val="num" w:pos="2880"/>
        </w:tabs>
        <w:ind w:left="2880" w:hanging="360"/>
      </w:pPr>
      <w:rPr>
        <w:rFonts w:ascii="Symbol" w:hAnsi="Symbol" w:cs="Symbol" w:hint="default"/>
        <w:sz w:val="20"/>
        <w:szCs w:val="20"/>
      </w:rPr>
    </w:lvl>
    <w:lvl w:ilvl="4">
      <w:start w:val="1"/>
      <w:numFmt w:val="bullet"/>
      <w:lvlText w:val=""/>
      <w:lvlJc w:val="left"/>
      <w:pPr>
        <w:tabs>
          <w:tab w:val="num" w:pos="3600"/>
        </w:tabs>
        <w:ind w:left="3600" w:hanging="360"/>
      </w:pPr>
      <w:rPr>
        <w:rFonts w:ascii="Symbol" w:hAnsi="Symbol" w:cs="Symbol" w:hint="default"/>
        <w:sz w:val="20"/>
        <w:szCs w:val="20"/>
      </w:rPr>
    </w:lvl>
    <w:lvl w:ilvl="5">
      <w:start w:val="1"/>
      <w:numFmt w:val="bullet"/>
      <w:lvlText w:val=""/>
      <w:lvlJc w:val="left"/>
      <w:pPr>
        <w:tabs>
          <w:tab w:val="num" w:pos="4320"/>
        </w:tabs>
        <w:ind w:left="4320" w:hanging="360"/>
      </w:pPr>
      <w:rPr>
        <w:rFonts w:ascii="Symbol" w:hAnsi="Symbol" w:cs="Symbol" w:hint="default"/>
        <w:sz w:val="20"/>
        <w:szCs w:val="20"/>
      </w:rPr>
    </w:lvl>
    <w:lvl w:ilvl="6">
      <w:start w:val="1"/>
      <w:numFmt w:val="bullet"/>
      <w:lvlText w:val=""/>
      <w:lvlJc w:val="left"/>
      <w:pPr>
        <w:tabs>
          <w:tab w:val="num" w:pos="5040"/>
        </w:tabs>
        <w:ind w:left="5040" w:hanging="360"/>
      </w:pPr>
      <w:rPr>
        <w:rFonts w:ascii="Symbol" w:hAnsi="Symbol" w:cs="Symbol" w:hint="default"/>
        <w:sz w:val="20"/>
        <w:szCs w:val="20"/>
      </w:rPr>
    </w:lvl>
    <w:lvl w:ilvl="7">
      <w:start w:val="1"/>
      <w:numFmt w:val="bullet"/>
      <w:lvlText w:val=""/>
      <w:lvlJc w:val="left"/>
      <w:pPr>
        <w:tabs>
          <w:tab w:val="num" w:pos="5760"/>
        </w:tabs>
        <w:ind w:left="5760" w:hanging="360"/>
      </w:pPr>
      <w:rPr>
        <w:rFonts w:ascii="Symbol" w:hAnsi="Symbol" w:cs="Symbol" w:hint="default"/>
        <w:sz w:val="20"/>
        <w:szCs w:val="20"/>
      </w:rPr>
    </w:lvl>
    <w:lvl w:ilvl="8">
      <w:start w:val="1"/>
      <w:numFmt w:val="bullet"/>
      <w:lvlText w:val=""/>
      <w:lvlJc w:val="left"/>
      <w:pPr>
        <w:tabs>
          <w:tab w:val="num" w:pos="6480"/>
        </w:tabs>
        <w:ind w:left="6480" w:hanging="360"/>
      </w:pPr>
      <w:rPr>
        <w:rFonts w:ascii="Symbol" w:hAnsi="Symbol" w:cs="Symbol" w:hint="default"/>
        <w:sz w:val="20"/>
        <w:szCs w:val="20"/>
      </w:rPr>
    </w:lvl>
  </w:abstractNum>
  <w:abstractNum w:abstractNumId="8">
    <w:nsid w:val="12626DFF"/>
    <w:multiLevelType w:val="multilevel"/>
    <w:tmpl w:val="397471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46808D4"/>
    <w:multiLevelType w:val="hybridMultilevel"/>
    <w:tmpl w:val="2BC6D5BA"/>
    <w:lvl w:ilvl="0" w:tplc="0419000F">
      <w:start w:val="6"/>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19B90067"/>
    <w:multiLevelType w:val="hybridMultilevel"/>
    <w:tmpl w:val="46105A86"/>
    <w:lvl w:ilvl="0" w:tplc="73644EB0">
      <w:start w:val="1"/>
      <w:numFmt w:val="decimal"/>
      <w:lvlText w:val="%1."/>
      <w:lvlJc w:val="left"/>
      <w:pPr>
        <w:ind w:left="1080" w:hanging="360"/>
      </w:pPr>
      <w:rPr>
        <w:rFonts w:hint="default"/>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1">
    <w:nsid w:val="1D045EFA"/>
    <w:multiLevelType w:val="multilevel"/>
    <w:tmpl w:val="932C7524"/>
    <w:lvl w:ilvl="0">
      <w:start w:val="1"/>
      <w:numFmt w:val="bullet"/>
      <w:lvlText w:val=""/>
      <w:lvlJc w:val="left"/>
      <w:pPr>
        <w:tabs>
          <w:tab w:val="num" w:pos="720"/>
        </w:tabs>
        <w:ind w:left="720" w:hanging="360"/>
      </w:pPr>
      <w:rPr>
        <w:rFonts w:ascii="Symbol" w:hAnsi="Symbol" w:cs="Symbol" w:hint="default"/>
        <w:sz w:val="20"/>
        <w:szCs w:val="20"/>
      </w:rPr>
    </w:lvl>
    <w:lvl w:ilvl="1">
      <w:start w:val="10"/>
      <w:numFmt w:val="decimal"/>
      <w:lvlText w:val="%2."/>
      <w:lvlJc w:val="left"/>
      <w:pPr>
        <w:ind w:left="1455" w:hanging="375"/>
      </w:pPr>
      <w:rPr>
        <w:rFonts w:hint="default"/>
      </w:rPr>
    </w:lvl>
    <w:lvl w:ilvl="2">
      <w:start w:val="8"/>
      <w:numFmt w:val="decimal"/>
      <w:lvlText w:val="%3."/>
      <w:lvlJc w:val="left"/>
      <w:pPr>
        <w:ind w:left="2160" w:hanging="360"/>
      </w:pPr>
      <w:rPr>
        <w:rFonts w:hint="default"/>
      </w:rPr>
    </w:lvl>
    <w:lvl w:ilvl="3">
      <w:start w:val="1"/>
      <w:numFmt w:val="bullet"/>
      <w:lvlText w:val=""/>
      <w:lvlJc w:val="left"/>
      <w:pPr>
        <w:tabs>
          <w:tab w:val="num" w:pos="2880"/>
        </w:tabs>
        <w:ind w:left="2880" w:hanging="360"/>
      </w:pPr>
      <w:rPr>
        <w:rFonts w:ascii="Symbol" w:hAnsi="Symbol" w:cs="Symbol" w:hint="default"/>
        <w:sz w:val="20"/>
        <w:szCs w:val="20"/>
      </w:rPr>
    </w:lvl>
    <w:lvl w:ilvl="4">
      <w:start w:val="1"/>
      <w:numFmt w:val="bullet"/>
      <w:lvlText w:val=""/>
      <w:lvlJc w:val="left"/>
      <w:pPr>
        <w:tabs>
          <w:tab w:val="num" w:pos="3600"/>
        </w:tabs>
        <w:ind w:left="3600" w:hanging="360"/>
      </w:pPr>
      <w:rPr>
        <w:rFonts w:ascii="Symbol" w:hAnsi="Symbol" w:cs="Symbol" w:hint="default"/>
        <w:sz w:val="20"/>
        <w:szCs w:val="20"/>
      </w:rPr>
    </w:lvl>
    <w:lvl w:ilvl="5">
      <w:start w:val="1"/>
      <w:numFmt w:val="bullet"/>
      <w:lvlText w:val=""/>
      <w:lvlJc w:val="left"/>
      <w:pPr>
        <w:tabs>
          <w:tab w:val="num" w:pos="4320"/>
        </w:tabs>
        <w:ind w:left="4320" w:hanging="360"/>
      </w:pPr>
      <w:rPr>
        <w:rFonts w:ascii="Symbol" w:hAnsi="Symbol" w:cs="Symbol" w:hint="default"/>
        <w:sz w:val="20"/>
        <w:szCs w:val="20"/>
      </w:rPr>
    </w:lvl>
    <w:lvl w:ilvl="6">
      <w:start w:val="1"/>
      <w:numFmt w:val="bullet"/>
      <w:lvlText w:val=""/>
      <w:lvlJc w:val="left"/>
      <w:pPr>
        <w:tabs>
          <w:tab w:val="num" w:pos="5040"/>
        </w:tabs>
        <w:ind w:left="5040" w:hanging="360"/>
      </w:pPr>
      <w:rPr>
        <w:rFonts w:ascii="Symbol" w:hAnsi="Symbol" w:cs="Symbol" w:hint="default"/>
        <w:sz w:val="20"/>
        <w:szCs w:val="20"/>
      </w:rPr>
    </w:lvl>
    <w:lvl w:ilvl="7">
      <w:start w:val="1"/>
      <w:numFmt w:val="bullet"/>
      <w:lvlText w:val=""/>
      <w:lvlJc w:val="left"/>
      <w:pPr>
        <w:tabs>
          <w:tab w:val="num" w:pos="5760"/>
        </w:tabs>
        <w:ind w:left="5760" w:hanging="360"/>
      </w:pPr>
      <w:rPr>
        <w:rFonts w:ascii="Symbol" w:hAnsi="Symbol" w:cs="Symbol" w:hint="default"/>
        <w:sz w:val="20"/>
        <w:szCs w:val="20"/>
      </w:rPr>
    </w:lvl>
    <w:lvl w:ilvl="8">
      <w:start w:val="1"/>
      <w:numFmt w:val="bullet"/>
      <w:lvlText w:val=""/>
      <w:lvlJc w:val="left"/>
      <w:pPr>
        <w:tabs>
          <w:tab w:val="num" w:pos="6480"/>
        </w:tabs>
        <w:ind w:left="6480" w:hanging="360"/>
      </w:pPr>
      <w:rPr>
        <w:rFonts w:ascii="Symbol" w:hAnsi="Symbol" w:cs="Symbol" w:hint="default"/>
        <w:sz w:val="20"/>
        <w:szCs w:val="20"/>
      </w:rPr>
    </w:lvl>
  </w:abstractNum>
  <w:abstractNum w:abstractNumId="12">
    <w:nsid w:val="23A5346D"/>
    <w:multiLevelType w:val="hybridMultilevel"/>
    <w:tmpl w:val="CD946262"/>
    <w:lvl w:ilvl="0" w:tplc="04190001">
      <w:start w:val="1"/>
      <w:numFmt w:val="bullet"/>
      <w:lvlText w:val=""/>
      <w:lvlJc w:val="left"/>
      <w:pPr>
        <w:ind w:left="720" w:hanging="360"/>
      </w:pPr>
      <w:rPr>
        <w:rFonts w:ascii="Symbol" w:hAnsi="Symbol" w:cs="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
    <w:nsid w:val="2C660D09"/>
    <w:multiLevelType w:val="hybridMultilevel"/>
    <w:tmpl w:val="A30453F0"/>
    <w:lvl w:ilvl="0" w:tplc="04190001">
      <w:start w:val="1"/>
      <w:numFmt w:val="bullet"/>
      <w:lvlText w:val=""/>
      <w:lvlJc w:val="left"/>
      <w:pPr>
        <w:ind w:left="1440" w:hanging="360"/>
      </w:pPr>
      <w:rPr>
        <w:rFonts w:ascii="Symbol" w:hAnsi="Symbol" w:cs="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4">
    <w:nsid w:val="2D402042"/>
    <w:multiLevelType w:val="hybridMultilevel"/>
    <w:tmpl w:val="9BA697B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E5B1559"/>
    <w:multiLevelType w:val="hybridMultilevel"/>
    <w:tmpl w:val="1688A762"/>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2E9B3CC7"/>
    <w:multiLevelType w:val="hybridMultilevel"/>
    <w:tmpl w:val="A9385B12"/>
    <w:lvl w:ilvl="0" w:tplc="04190001">
      <w:start w:val="1"/>
      <w:numFmt w:val="bullet"/>
      <w:lvlText w:val=""/>
      <w:lvlJc w:val="left"/>
      <w:pPr>
        <w:tabs>
          <w:tab w:val="num" w:pos="720"/>
        </w:tabs>
        <w:ind w:left="720" w:hanging="360"/>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31721ECA"/>
    <w:multiLevelType w:val="hybridMultilevel"/>
    <w:tmpl w:val="4442E95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
    <w:nsid w:val="33754EC3"/>
    <w:multiLevelType w:val="hybridMultilevel"/>
    <w:tmpl w:val="675468EC"/>
    <w:lvl w:ilvl="0" w:tplc="84ECCF56">
      <w:start w:val="1"/>
      <w:numFmt w:val="bullet"/>
      <w:lvlText w:val=""/>
      <w:lvlJc w:val="left"/>
      <w:pPr>
        <w:ind w:left="720" w:hanging="360"/>
      </w:pPr>
      <w:rPr>
        <w:rFonts w:ascii="Symbol" w:hAnsi="Symbol" w:cs="Symbol" w:hint="default"/>
        <w:sz w:val="32"/>
        <w:szCs w:val="32"/>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9">
    <w:nsid w:val="35065304"/>
    <w:multiLevelType w:val="hybridMultilevel"/>
    <w:tmpl w:val="11B0CA68"/>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0">
    <w:nsid w:val="398F6A7C"/>
    <w:multiLevelType w:val="hybridMultilevel"/>
    <w:tmpl w:val="E6805FAE"/>
    <w:lvl w:ilvl="0" w:tplc="0419000D">
      <w:start w:val="1"/>
      <w:numFmt w:val="bullet"/>
      <w:lvlText w:val=""/>
      <w:lvlJc w:val="left"/>
      <w:pPr>
        <w:ind w:left="1146" w:hanging="360"/>
      </w:pPr>
      <w:rPr>
        <w:rFonts w:ascii="Wingdings" w:hAnsi="Wingdings" w:cs="Wingdings" w:hint="default"/>
      </w:rPr>
    </w:lvl>
    <w:lvl w:ilvl="1" w:tplc="04190003">
      <w:start w:val="1"/>
      <w:numFmt w:val="bullet"/>
      <w:lvlText w:val="o"/>
      <w:lvlJc w:val="left"/>
      <w:pPr>
        <w:ind w:left="1866" w:hanging="360"/>
      </w:pPr>
      <w:rPr>
        <w:rFonts w:ascii="Courier New" w:hAnsi="Courier New" w:cs="Courier New" w:hint="default"/>
      </w:rPr>
    </w:lvl>
    <w:lvl w:ilvl="2" w:tplc="04190005">
      <w:start w:val="1"/>
      <w:numFmt w:val="bullet"/>
      <w:lvlText w:val=""/>
      <w:lvlJc w:val="left"/>
      <w:pPr>
        <w:ind w:left="2586" w:hanging="360"/>
      </w:pPr>
      <w:rPr>
        <w:rFonts w:ascii="Wingdings" w:hAnsi="Wingdings" w:cs="Wingdings" w:hint="default"/>
      </w:rPr>
    </w:lvl>
    <w:lvl w:ilvl="3" w:tplc="04190001">
      <w:start w:val="1"/>
      <w:numFmt w:val="bullet"/>
      <w:lvlText w:val=""/>
      <w:lvlJc w:val="left"/>
      <w:pPr>
        <w:ind w:left="3306" w:hanging="360"/>
      </w:pPr>
      <w:rPr>
        <w:rFonts w:ascii="Symbol" w:hAnsi="Symbol" w:cs="Symbol" w:hint="default"/>
      </w:rPr>
    </w:lvl>
    <w:lvl w:ilvl="4" w:tplc="04190003">
      <w:start w:val="1"/>
      <w:numFmt w:val="bullet"/>
      <w:lvlText w:val="o"/>
      <w:lvlJc w:val="left"/>
      <w:pPr>
        <w:ind w:left="4026" w:hanging="360"/>
      </w:pPr>
      <w:rPr>
        <w:rFonts w:ascii="Courier New" w:hAnsi="Courier New" w:cs="Courier New" w:hint="default"/>
      </w:rPr>
    </w:lvl>
    <w:lvl w:ilvl="5" w:tplc="04190005">
      <w:start w:val="1"/>
      <w:numFmt w:val="bullet"/>
      <w:lvlText w:val=""/>
      <w:lvlJc w:val="left"/>
      <w:pPr>
        <w:ind w:left="4746" w:hanging="360"/>
      </w:pPr>
      <w:rPr>
        <w:rFonts w:ascii="Wingdings" w:hAnsi="Wingdings" w:cs="Wingdings" w:hint="default"/>
      </w:rPr>
    </w:lvl>
    <w:lvl w:ilvl="6" w:tplc="04190001">
      <w:start w:val="1"/>
      <w:numFmt w:val="bullet"/>
      <w:lvlText w:val=""/>
      <w:lvlJc w:val="left"/>
      <w:pPr>
        <w:ind w:left="5466" w:hanging="360"/>
      </w:pPr>
      <w:rPr>
        <w:rFonts w:ascii="Symbol" w:hAnsi="Symbol" w:cs="Symbol" w:hint="default"/>
      </w:rPr>
    </w:lvl>
    <w:lvl w:ilvl="7" w:tplc="04190003">
      <w:start w:val="1"/>
      <w:numFmt w:val="bullet"/>
      <w:lvlText w:val="o"/>
      <w:lvlJc w:val="left"/>
      <w:pPr>
        <w:ind w:left="6186" w:hanging="360"/>
      </w:pPr>
      <w:rPr>
        <w:rFonts w:ascii="Courier New" w:hAnsi="Courier New" w:cs="Courier New" w:hint="default"/>
      </w:rPr>
    </w:lvl>
    <w:lvl w:ilvl="8" w:tplc="04190005">
      <w:start w:val="1"/>
      <w:numFmt w:val="bullet"/>
      <w:lvlText w:val=""/>
      <w:lvlJc w:val="left"/>
      <w:pPr>
        <w:ind w:left="6906" w:hanging="360"/>
      </w:pPr>
      <w:rPr>
        <w:rFonts w:ascii="Wingdings" w:hAnsi="Wingdings" w:cs="Wingdings" w:hint="default"/>
      </w:rPr>
    </w:lvl>
  </w:abstractNum>
  <w:abstractNum w:abstractNumId="21">
    <w:nsid w:val="3D731B5B"/>
    <w:multiLevelType w:val="hybridMultilevel"/>
    <w:tmpl w:val="4FE2E0B4"/>
    <w:lvl w:ilvl="0" w:tplc="1550F0E6">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22">
    <w:nsid w:val="41CF751C"/>
    <w:multiLevelType w:val="hybridMultilevel"/>
    <w:tmpl w:val="10CE1F6A"/>
    <w:lvl w:ilvl="0" w:tplc="A2169AEA">
      <w:start w:val="1"/>
      <w:numFmt w:val="bullet"/>
      <w:lvlText w:val=""/>
      <w:lvlJc w:val="left"/>
      <w:pPr>
        <w:tabs>
          <w:tab w:val="num" w:pos="567"/>
        </w:tabs>
        <w:ind w:left="284" w:firstLine="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47990A0F"/>
    <w:multiLevelType w:val="hybridMultilevel"/>
    <w:tmpl w:val="D5C4400E"/>
    <w:lvl w:ilvl="0" w:tplc="BE3C92CE">
      <w:start w:val="1"/>
      <w:numFmt w:val="decimal"/>
      <w:lvlText w:val="%1)"/>
      <w:lvlJc w:val="left"/>
      <w:pPr>
        <w:ind w:left="1070" w:hanging="360"/>
      </w:pPr>
      <w:rPr>
        <w:rFonts w:hint="default"/>
        <w:b w:val="0"/>
        <w:u w:val="none"/>
      </w:rPr>
    </w:lvl>
    <w:lvl w:ilvl="1" w:tplc="04190019" w:tentative="1">
      <w:start w:val="1"/>
      <w:numFmt w:val="lowerLetter"/>
      <w:lvlText w:val="%2."/>
      <w:lvlJc w:val="left"/>
      <w:pPr>
        <w:ind w:left="1780" w:hanging="360"/>
      </w:pPr>
    </w:lvl>
    <w:lvl w:ilvl="2" w:tplc="0419001B" w:tentative="1">
      <w:start w:val="1"/>
      <w:numFmt w:val="lowerRoman"/>
      <w:lvlText w:val="%3."/>
      <w:lvlJc w:val="right"/>
      <w:pPr>
        <w:ind w:left="2500" w:hanging="180"/>
      </w:pPr>
    </w:lvl>
    <w:lvl w:ilvl="3" w:tplc="0419000F" w:tentative="1">
      <w:start w:val="1"/>
      <w:numFmt w:val="decimal"/>
      <w:lvlText w:val="%4."/>
      <w:lvlJc w:val="left"/>
      <w:pPr>
        <w:ind w:left="3220" w:hanging="360"/>
      </w:pPr>
    </w:lvl>
    <w:lvl w:ilvl="4" w:tplc="04190019" w:tentative="1">
      <w:start w:val="1"/>
      <w:numFmt w:val="lowerLetter"/>
      <w:lvlText w:val="%5."/>
      <w:lvlJc w:val="left"/>
      <w:pPr>
        <w:ind w:left="3940" w:hanging="360"/>
      </w:pPr>
    </w:lvl>
    <w:lvl w:ilvl="5" w:tplc="0419001B" w:tentative="1">
      <w:start w:val="1"/>
      <w:numFmt w:val="lowerRoman"/>
      <w:lvlText w:val="%6."/>
      <w:lvlJc w:val="right"/>
      <w:pPr>
        <w:ind w:left="4660" w:hanging="180"/>
      </w:pPr>
    </w:lvl>
    <w:lvl w:ilvl="6" w:tplc="0419000F" w:tentative="1">
      <w:start w:val="1"/>
      <w:numFmt w:val="decimal"/>
      <w:lvlText w:val="%7."/>
      <w:lvlJc w:val="left"/>
      <w:pPr>
        <w:ind w:left="5380" w:hanging="360"/>
      </w:pPr>
    </w:lvl>
    <w:lvl w:ilvl="7" w:tplc="04190019" w:tentative="1">
      <w:start w:val="1"/>
      <w:numFmt w:val="lowerLetter"/>
      <w:lvlText w:val="%8."/>
      <w:lvlJc w:val="left"/>
      <w:pPr>
        <w:ind w:left="6100" w:hanging="360"/>
      </w:pPr>
    </w:lvl>
    <w:lvl w:ilvl="8" w:tplc="0419001B" w:tentative="1">
      <w:start w:val="1"/>
      <w:numFmt w:val="lowerRoman"/>
      <w:lvlText w:val="%9."/>
      <w:lvlJc w:val="right"/>
      <w:pPr>
        <w:ind w:left="6820" w:hanging="180"/>
      </w:pPr>
    </w:lvl>
  </w:abstractNum>
  <w:abstractNum w:abstractNumId="24">
    <w:nsid w:val="4C871D22"/>
    <w:multiLevelType w:val="hybridMultilevel"/>
    <w:tmpl w:val="AC56E6D2"/>
    <w:lvl w:ilvl="0" w:tplc="A2169AEA">
      <w:start w:val="1"/>
      <w:numFmt w:val="bullet"/>
      <w:lvlText w:val=""/>
      <w:lvlJc w:val="left"/>
      <w:pPr>
        <w:tabs>
          <w:tab w:val="num" w:pos="851"/>
        </w:tabs>
        <w:ind w:left="568" w:firstLine="0"/>
      </w:pPr>
      <w:rPr>
        <w:rFonts w:ascii="Wingdings" w:hAnsi="Wingdings" w:hint="default"/>
      </w:rPr>
    </w:lvl>
    <w:lvl w:ilvl="1" w:tplc="04190003" w:tentative="1">
      <w:start w:val="1"/>
      <w:numFmt w:val="bullet"/>
      <w:lvlText w:val="o"/>
      <w:lvlJc w:val="left"/>
      <w:pPr>
        <w:tabs>
          <w:tab w:val="num" w:pos="1724"/>
        </w:tabs>
        <w:ind w:left="1724" w:hanging="360"/>
      </w:pPr>
      <w:rPr>
        <w:rFonts w:ascii="Courier New" w:hAnsi="Courier New" w:cs="Courier New" w:hint="default"/>
      </w:rPr>
    </w:lvl>
    <w:lvl w:ilvl="2" w:tplc="04190005" w:tentative="1">
      <w:start w:val="1"/>
      <w:numFmt w:val="bullet"/>
      <w:lvlText w:val=""/>
      <w:lvlJc w:val="left"/>
      <w:pPr>
        <w:tabs>
          <w:tab w:val="num" w:pos="2444"/>
        </w:tabs>
        <w:ind w:left="2444" w:hanging="360"/>
      </w:pPr>
      <w:rPr>
        <w:rFonts w:ascii="Wingdings" w:hAnsi="Wingdings" w:hint="default"/>
      </w:rPr>
    </w:lvl>
    <w:lvl w:ilvl="3" w:tplc="04190001" w:tentative="1">
      <w:start w:val="1"/>
      <w:numFmt w:val="bullet"/>
      <w:lvlText w:val=""/>
      <w:lvlJc w:val="left"/>
      <w:pPr>
        <w:tabs>
          <w:tab w:val="num" w:pos="3164"/>
        </w:tabs>
        <w:ind w:left="3164" w:hanging="360"/>
      </w:pPr>
      <w:rPr>
        <w:rFonts w:ascii="Symbol" w:hAnsi="Symbol" w:hint="default"/>
      </w:rPr>
    </w:lvl>
    <w:lvl w:ilvl="4" w:tplc="04190003" w:tentative="1">
      <w:start w:val="1"/>
      <w:numFmt w:val="bullet"/>
      <w:lvlText w:val="o"/>
      <w:lvlJc w:val="left"/>
      <w:pPr>
        <w:tabs>
          <w:tab w:val="num" w:pos="3884"/>
        </w:tabs>
        <w:ind w:left="3884" w:hanging="360"/>
      </w:pPr>
      <w:rPr>
        <w:rFonts w:ascii="Courier New" w:hAnsi="Courier New" w:cs="Courier New" w:hint="default"/>
      </w:rPr>
    </w:lvl>
    <w:lvl w:ilvl="5" w:tplc="04190005" w:tentative="1">
      <w:start w:val="1"/>
      <w:numFmt w:val="bullet"/>
      <w:lvlText w:val=""/>
      <w:lvlJc w:val="left"/>
      <w:pPr>
        <w:tabs>
          <w:tab w:val="num" w:pos="4604"/>
        </w:tabs>
        <w:ind w:left="4604" w:hanging="360"/>
      </w:pPr>
      <w:rPr>
        <w:rFonts w:ascii="Wingdings" w:hAnsi="Wingdings" w:hint="default"/>
      </w:rPr>
    </w:lvl>
    <w:lvl w:ilvl="6" w:tplc="04190001" w:tentative="1">
      <w:start w:val="1"/>
      <w:numFmt w:val="bullet"/>
      <w:lvlText w:val=""/>
      <w:lvlJc w:val="left"/>
      <w:pPr>
        <w:tabs>
          <w:tab w:val="num" w:pos="5324"/>
        </w:tabs>
        <w:ind w:left="5324" w:hanging="360"/>
      </w:pPr>
      <w:rPr>
        <w:rFonts w:ascii="Symbol" w:hAnsi="Symbol" w:hint="default"/>
      </w:rPr>
    </w:lvl>
    <w:lvl w:ilvl="7" w:tplc="04190003" w:tentative="1">
      <w:start w:val="1"/>
      <w:numFmt w:val="bullet"/>
      <w:lvlText w:val="o"/>
      <w:lvlJc w:val="left"/>
      <w:pPr>
        <w:tabs>
          <w:tab w:val="num" w:pos="6044"/>
        </w:tabs>
        <w:ind w:left="6044" w:hanging="360"/>
      </w:pPr>
      <w:rPr>
        <w:rFonts w:ascii="Courier New" w:hAnsi="Courier New" w:cs="Courier New" w:hint="default"/>
      </w:rPr>
    </w:lvl>
    <w:lvl w:ilvl="8" w:tplc="04190005" w:tentative="1">
      <w:start w:val="1"/>
      <w:numFmt w:val="bullet"/>
      <w:lvlText w:val=""/>
      <w:lvlJc w:val="left"/>
      <w:pPr>
        <w:tabs>
          <w:tab w:val="num" w:pos="6764"/>
        </w:tabs>
        <w:ind w:left="6764" w:hanging="360"/>
      </w:pPr>
      <w:rPr>
        <w:rFonts w:ascii="Wingdings" w:hAnsi="Wingdings" w:hint="default"/>
      </w:rPr>
    </w:lvl>
  </w:abstractNum>
  <w:abstractNum w:abstractNumId="25">
    <w:nsid w:val="5550149A"/>
    <w:multiLevelType w:val="hybridMultilevel"/>
    <w:tmpl w:val="E39421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5C06B16"/>
    <w:multiLevelType w:val="hybridMultilevel"/>
    <w:tmpl w:val="EEFE06AA"/>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7">
    <w:nsid w:val="5A466BEF"/>
    <w:multiLevelType w:val="hybridMultilevel"/>
    <w:tmpl w:val="4E8A6242"/>
    <w:lvl w:ilvl="0" w:tplc="04190001">
      <w:start w:val="1"/>
      <w:numFmt w:val="bullet"/>
      <w:lvlText w:val=""/>
      <w:lvlJc w:val="left"/>
      <w:pPr>
        <w:ind w:left="770" w:hanging="360"/>
      </w:pPr>
      <w:rPr>
        <w:rFonts w:ascii="Symbol" w:hAnsi="Symbol" w:hint="default"/>
      </w:rPr>
    </w:lvl>
    <w:lvl w:ilvl="1" w:tplc="04190003" w:tentative="1">
      <w:start w:val="1"/>
      <w:numFmt w:val="bullet"/>
      <w:lvlText w:val="o"/>
      <w:lvlJc w:val="left"/>
      <w:pPr>
        <w:ind w:left="1490" w:hanging="360"/>
      </w:pPr>
      <w:rPr>
        <w:rFonts w:ascii="Courier New" w:hAnsi="Courier New" w:cs="Courier New" w:hint="default"/>
      </w:rPr>
    </w:lvl>
    <w:lvl w:ilvl="2" w:tplc="04190005" w:tentative="1">
      <w:start w:val="1"/>
      <w:numFmt w:val="bullet"/>
      <w:lvlText w:val=""/>
      <w:lvlJc w:val="left"/>
      <w:pPr>
        <w:ind w:left="2210" w:hanging="360"/>
      </w:pPr>
      <w:rPr>
        <w:rFonts w:ascii="Wingdings" w:hAnsi="Wingdings" w:hint="default"/>
      </w:rPr>
    </w:lvl>
    <w:lvl w:ilvl="3" w:tplc="04190001" w:tentative="1">
      <w:start w:val="1"/>
      <w:numFmt w:val="bullet"/>
      <w:lvlText w:val=""/>
      <w:lvlJc w:val="left"/>
      <w:pPr>
        <w:ind w:left="2930" w:hanging="360"/>
      </w:pPr>
      <w:rPr>
        <w:rFonts w:ascii="Symbol" w:hAnsi="Symbol" w:hint="default"/>
      </w:rPr>
    </w:lvl>
    <w:lvl w:ilvl="4" w:tplc="04190003" w:tentative="1">
      <w:start w:val="1"/>
      <w:numFmt w:val="bullet"/>
      <w:lvlText w:val="o"/>
      <w:lvlJc w:val="left"/>
      <w:pPr>
        <w:ind w:left="3650" w:hanging="360"/>
      </w:pPr>
      <w:rPr>
        <w:rFonts w:ascii="Courier New" w:hAnsi="Courier New" w:cs="Courier New" w:hint="default"/>
      </w:rPr>
    </w:lvl>
    <w:lvl w:ilvl="5" w:tplc="04190005" w:tentative="1">
      <w:start w:val="1"/>
      <w:numFmt w:val="bullet"/>
      <w:lvlText w:val=""/>
      <w:lvlJc w:val="left"/>
      <w:pPr>
        <w:ind w:left="4370" w:hanging="360"/>
      </w:pPr>
      <w:rPr>
        <w:rFonts w:ascii="Wingdings" w:hAnsi="Wingdings" w:hint="default"/>
      </w:rPr>
    </w:lvl>
    <w:lvl w:ilvl="6" w:tplc="04190001" w:tentative="1">
      <w:start w:val="1"/>
      <w:numFmt w:val="bullet"/>
      <w:lvlText w:val=""/>
      <w:lvlJc w:val="left"/>
      <w:pPr>
        <w:ind w:left="5090" w:hanging="360"/>
      </w:pPr>
      <w:rPr>
        <w:rFonts w:ascii="Symbol" w:hAnsi="Symbol" w:hint="default"/>
      </w:rPr>
    </w:lvl>
    <w:lvl w:ilvl="7" w:tplc="04190003" w:tentative="1">
      <w:start w:val="1"/>
      <w:numFmt w:val="bullet"/>
      <w:lvlText w:val="o"/>
      <w:lvlJc w:val="left"/>
      <w:pPr>
        <w:ind w:left="5810" w:hanging="360"/>
      </w:pPr>
      <w:rPr>
        <w:rFonts w:ascii="Courier New" w:hAnsi="Courier New" w:cs="Courier New" w:hint="default"/>
      </w:rPr>
    </w:lvl>
    <w:lvl w:ilvl="8" w:tplc="04190005" w:tentative="1">
      <w:start w:val="1"/>
      <w:numFmt w:val="bullet"/>
      <w:lvlText w:val=""/>
      <w:lvlJc w:val="left"/>
      <w:pPr>
        <w:ind w:left="6530" w:hanging="360"/>
      </w:pPr>
      <w:rPr>
        <w:rFonts w:ascii="Wingdings" w:hAnsi="Wingdings" w:hint="default"/>
      </w:rPr>
    </w:lvl>
  </w:abstractNum>
  <w:abstractNum w:abstractNumId="28">
    <w:nsid w:val="5D320093"/>
    <w:multiLevelType w:val="hybridMultilevel"/>
    <w:tmpl w:val="5A004DF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nsid w:val="5F6E58E9"/>
    <w:multiLevelType w:val="hybridMultilevel"/>
    <w:tmpl w:val="4EB4D6F2"/>
    <w:lvl w:ilvl="0" w:tplc="A61C0A6C">
      <w:start w:val="6"/>
      <w:numFmt w:val="decimal"/>
      <w:lvlText w:val="%1."/>
      <w:lvlJc w:val="left"/>
      <w:pPr>
        <w:ind w:left="1724" w:hanging="360"/>
      </w:pPr>
      <w:rPr>
        <w:rFonts w:hint="default"/>
        <w:b/>
        <w:bCs/>
      </w:rPr>
    </w:lvl>
    <w:lvl w:ilvl="1" w:tplc="04190019">
      <w:start w:val="1"/>
      <w:numFmt w:val="lowerLetter"/>
      <w:lvlText w:val="%2."/>
      <w:lvlJc w:val="left"/>
      <w:pPr>
        <w:ind w:left="2444" w:hanging="360"/>
      </w:pPr>
    </w:lvl>
    <w:lvl w:ilvl="2" w:tplc="0419001B">
      <w:start w:val="1"/>
      <w:numFmt w:val="lowerRoman"/>
      <w:lvlText w:val="%3."/>
      <w:lvlJc w:val="right"/>
      <w:pPr>
        <w:ind w:left="3164" w:hanging="180"/>
      </w:pPr>
    </w:lvl>
    <w:lvl w:ilvl="3" w:tplc="0419000F">
      <w:start w:val="1"/>
      <w:numFmt w:val="decimal"/>
      <w:lvlText w:val="%4."/>
      <w:lvlJc w:val="left"/>
      <w:pPr>
        <w:ind w:left="3884" w:hanging="360"/>
      </w:pPr>
    </w:lvl>
    <w:lvl w:ilvl="4" w:tplc="04190019">
      <w:start w:val="1"/>
      <w:numFmt w:val="lowerLetter"/>
      <w:lvlText w:val="%5."/>
      <w:lvlJc w:val="left"/>
      <w:pPr>
        <w:ind w:left="4604" w:hanging="360"/>
      </w:pPr>
    </w:lvl>
    <w:lvl w:ilvl="5" w:tplc="0419001B">
      <w:start w:val="1"/>
      <w:numFmt w:val="lowerRoman"/>
      <w:lvlText w:val="%6."/>
      <w:lvlJc w:val="right"/>
      <w:pPr>
        <w:ind w:left="5324" w:hanging="180"/>
      </w:pPr>
    </w:lvl>
    <w:lvl w:ilvl="6" w:tplc="0419000F">
      <w:start w:val="1"/>
      <w:numFmt w:val="decimal"/>
      <w:lvlText w:val="%7."/>
      <w:lvlJc w:val="left"/>
      <w:pPr>
        <w:ind w:left="6044" w:hanging="360"/>
      </w:pPr>
    </w:lvl>
    <w:lvl w:ilvl="7" w:tplc="04190019">
      <w:start w:val="1"/>
      <w:numFmt w:val="lowerLetter"/>
      <w:lvlText w:val="%8."/>
      <w:lvlJc w:val="left"/>
      <w:pPr>
        <w:ind w:left="6764" w:hanging="360"/>
      </w:pPr>
    </w:lvl>
    <w:lvl w:ilvl="8" w:tplc="0419001B">
      <w:start w:val="1"/>
      <w:numFmt w:val="lowerRoman"/>
      <w:lvlText w:val="%9."/>
      <w:lvlJc w:val="right"/>
      <w:pPr>
        <w:ind w:left="7484" w:hanging="180"/>
      </w:pPr>
    </w:lvl>
  </w:abstractNum>
  <w:abstractNum w:abstractNumId="30">
    <w:nsid w:val="60C41D97"/>
    <w:multiLevelType w:val="hybridMultilevel"/>
    <w:tmpl w:val="1D3CDCE0"/>
    <w:lvl w:ilvl="0" w:tplc="580C220A">
      <w:start w:val="1"/>
      <w:numFmt w:val="decimal"/>
      <w:lvlText w:val="%1."/>
      <w:lvlJc w:val="left"/>
      <w:pPr>
        <w:ind w:left="1080" w:hanging="360"/>
      </w:pPr>
      <w:rPr>
        <w:rFonts w:hint="default"/>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31">
    <w:nsid w:val="60D8099F"/>
    <w:multiLevelType w:val="hybridMultilevel"/>
    <w:tmpl w:val="9D8EF93E"/>
    <w:lvl w:ilvl="0" w:tplc="A2169AEA">
      <w:start w:val="1"/>
      <w:numFmt w:val="bullet"/>
      <w:lvlText w:val=""/>
      <w:lvlJc w:val="left"/>
      <w:pPr>
        <w:tabs>
          <w:tab w:val="num" w:pos="567"/>
        </w:tabs>
        <w:ind w:left="284" w:firstLine="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61C102ED"/>
    <w:multiLevelType w:val="hybridMultilevel"/>
    <w:tmpl w:val="B6EE805A"/>
    <w:lvl w:ilvl="0" w:tplc="04190001">
      <w:start w:val="1"/>
      <w:numFmt w:val="bullet"/>
      <w:lvlText w:val=""/>
      <w:lvlJc w:val="left"/>
      <w:pPr>
        <w:tabs>
          <w:tab w:val="num" w:pos="720"/>
        </w:tabs>
        <w:ind w:left="720" w:hanging="360"/>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6239642B"/>
    <w:multiLevelType w:val="hybridMultilevel"/>
    <w:tmpl w:val="367234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4DC2016"/>
    <w:multiLevelType w:val="hybridMultilevel"/>
    <w:tmpl w:val="8FF67B26"/>
    <w:lvl w:ilvl="0" w:tplc="AD0C3C16">
      <w:start w:val="1"/>
      <w:numFmt w:val="decimal"/>
      <w:lvlText w:val="%1)"/>
      <w:lvlJc w:val="left"/>
      <w:pPr>
        <w:ind w:left="1060" w:hanging="360"/>
      </w:pPr>
      <w:rPr>
        <w:rFonts w:hint="default"/>
      </w:rPr>
    </w:lvl>
    <w:lvl w:ilvl="1" w:tplc="04190019" w:tentative="1">
      <w:start w:val="1"/>
      <w:numFmt w:val="lowerLetter"/>
      <w:lvlText w:val="%2."/>
      <w:lvlJc w:val="left"/>
      <w:pPr>
        <w:ind w:left="1780" w:hanging="360"/>
      </w:pPr>
    </w:lvl>
    <w:lvl w:ilvl="2" w:tplc="0419001B" w:tentative="1">
      <w:start w:val="1"/>
      <w:numFmt w:val="lowerRoman"/>
      <w:lvlText w:val="%3."/>
      <w:lvlJc w:val="right"/>
      <w:pPr>
        <w:ind w:left="2500" w:hanging="180"/>
      </w:pPr>
    </w:lvl>
    <w:lvl w:ilvl="3" w:tplc="0419000F" w:tentative="1">
      <w:start w:val="1"/>
      <w:numFmt w:val="decimal"/>
      <w:lvlText w:val="%4."/>
      <w:lvlJc w:val="left"/>
      <w:pPr>
        <w:ind w:left="3220" w:hanging="360"/>
      </w:pPr>
    </w:lvl>
    <w:lvl w:ilvl="4" w:tplc="04190019" w:tentative="1">
      <w:start w:val="1"/>
      <w:numFmt w:val="lowerLetter"/>
      <w:lvlText w:val="%5."/>
      <w:lvlJc w:val="left"/>
      <w:pPr>
        <w:ind w:left="3940" w:hanging="360"/>
      </w:pPr>
    </w:lvl>
    <w:lvl w:ilvl="5" w:tplc="0419001B" w:tentative="1">
      <w:start w:val="1"/>
      <w:numFmt w:val="lowerRoman"/>
      <w:lvlText w:val="%6."/>
      <w:lvlJc w:val="right"/>
      <w:pPr>
        <w:ind w:left="4660" w:hanging="180"/>
      </w:pPr>
    </w:lvl>
    <w:lvl w:ilvl="6" w:tplc="0419000F" w:tentative="1">
      <w:start w:val="1"/>
      <w:numFmt w:val="decimal"/>
      <w:lvlText w:val="%7."/>
      <w:lvlJc w:val="left"/>
      <w:pPr>
        <w:ind w:left="5380" w:hanging="360"/>
      </w:pPr>
    </w:lvl>
    <w:lvl w:ilvl="7" w:tplc="04190019" w:tentative="1">
      <w:start w:val="1"/>
      <w:numFmt w:val="lowerLetter"/>
      <w:lvlText w:val="%8."/>
      <w:lvlJc w:val="left"/>
      <w:pPr>
        <w:ind w:left="6100" w:hanging="360"/>
      </w:pPr>
    </w:lvl>
    <w:lvl w:ilvl="8" w:tplc="0419001B" w:tentative="1">
      <w:start w:val="1"/>
      <w:numFmt w:val="lowerRoman"/>
      <w:lvlText w:val="%9."/>
      <w:lvlJc w:val="right"/>
      <w:pPr>
        <w:ind w:left="6820" w:hanging="180"/>
      </w:pPr>
    </w:lvl>
  </w:abstractNum>
  <w:num w:numId="1">
    <w:abstractNumId w:val="21"/>
  </w:num>
  <w:num w:numId="2">
    <w:abstractNumId w:val="18"/>
  </w:num>
  <w:num w:numId="3">
    <w:abstractNumId w:val="15"/>
  </w:num>
  <w:num w:numId="4">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7"/>
  </w:num>
  <w:num w:numId="6">
    <w:abstractNumId w:val="11"/>
  </w:num>
  <w:num w:numId="7">
    <w:abstractNumId w:val="29"/>
  </w:num>
  <w:num w:numId="8">
    <w:abstractNumId w:val="13"/>
  </w:num>
  <w:num w:numId="9">
    <w:abstractNumId w:val="1"/>
  </w:num>
  <w:num w:numId="10">
    <w:abstractNumId w:val="4"/>
  </w:num>
  <w:num w:numId="11">
    <w:abstractNumId w:val="2"/>
  </w:num>
  <w:num w:numId="12">
    <w:abstractNumId w:val="3"/>
  </w:num>
  <w:num w:numId="13">
    <w:abstractNumId w:val="5"/>
  </w:num>
  <w:num w:numId="14">
    <w:abstractNumId w:val="17"/>
  </w:num>
  <w:num w:numId="15">
    <w:abstractNumId w:val="26"/>
  </w:num>
  <w:num w:numId="16">
    <w:abstractNumId w:val="9"/>
  </w:num>
  <w:num w:numId="17">
    <w:abstractNumId w:val="12"/>
  </w:num>
  <w:num w:numId="18">
    <w:abstractNumId w:val="20"/>
  </w:num>
  <w:num w:numId="19">
    <w:abstractNumId w:val="10"/>
  </w:num>
  <w:num w:numId="20">
    <w:abstractNumId w:val="30"/>
  </w:num>
  <w:num w:numId="21">
    <w:abstractNumId w:val="0"/>
  </w:num>
  <w:num w:numId="22">
    <w:abstractNumId w:val="32"/>
  </w:num>
  <w:num w:numId="23">
    <w:abstractNumId w:val="16"/>
  </w:num>
  <w:num w:numId="24">
    <w:abstractNumId w:val="28"/>
  </w:num>
  <w:num w:numId="25">
    <w:abstractNumId w:val="6"/>
  </w:num>
  <w:num w:numId="26">
    <w:abstractNumId w:val="19"/>
  </w:num>
  <w:num w:numId="27">
    <w:abstractNumId w:val="33"/>
  </w:num>
  <w:num w:numId="28">
    <w:abstractNumId w:val="25"/>
  </w:num>
  <w:num w:numId="29">
    <w:abstractNumId w:val="27"/>
  </w:num>
  <w:num w:numId="30">
    <w:abstractNumId w:val="14"/>
  </w:num>
  <w:num w:numId="31">
    <w:abstractNumId w:val="8"/>
  </w:num>
  <w:num w:numId="32">
    <w:abstractNumId w:val="34"/>
  </w:num>
  <w:num w:numId="33">
    <w:abstractNumId w:val="23"/>
  </w:num>
  <w:num w:numId="34">
    <w:abstractNumId w:val="31"/>
  </w:num>
  <w:num w:numId="35">
    <w:abstractNumId w:val="22"/>
  </w:num>
  <w:num w:numId="36">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doNotTrackMoves/>
  <w:defaultTabStop w:val="708"/>
  <w:doNotHyphenateCaps/>
  <w:drawingGridHorizontalSpacing w:val="110"/>
  <w:displayHorizontalDrawingGridEvery w:val="2"/>
  <w:characterSpacingControl w:val="doNotCompress"/>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2"/>
  </w:compat>
  <w:rsids>
    <w:rsidRoot w:val="00E04FDA"/>
    <w:rsid w:val="00023781"/>
    <w:rsid w:val="000579F3"/>
    <w:rsid w:val="000E3631"/>
    <w:rsid w:val="001764AD"/>
    <w:rsid w:val="001A5823"/>
    <w:rsid w:val="001B4A86"/>
    <w:rsid w:val="00200D3A"/>
    <w:rsid w:val="002221B8"/>
    <w:rsid w:val="00226073"/>
    <w:rsid w:val="002348AC"/>
    <w:rsid w:val="00274631"/>
    <w:rsid w:val="002A0CAB"/>
    <w:rsid w:val="002F2BD6"/>
    <w:rsid w:val="00306C17"/>
    <w:rsid w:val="003304E5"/>
    <w:rsid w:val="003749A8"/>
    <w:rsid w:val="003B3664"/>
    <w:rsid w:val="003F2A5A"/>
    <w:rsid w:val="003F7411"/>
    <w:rsid w:val="00437539"/>
    <w:rsid w:val="00442F38"/>
    <w:rsid w:val="00482621"/>
    <w:rsid w:val="00492DDC"/>
    <w:rsid w:val="00496141"/>
    <w:rsid w:val="004A48E9"/>
    <w:rsid w:val="004B54CE"/>
    <w:rsid w:val="004F13A6"/>
    <w:rsid w:val="0054292B"/>
    <w:rsid w:val="005C5F99"/>
    <w:rsid w:val="005F4D15"/>
    <w:rsid w:val="00660305"/>
    <w:rsid w:val="00680CE3"/>
    <w:rsid w:val="006B3A14"/>
    <w:rsid w:val="006E3AFA"/>
    <w:rsid w:val="00716DA3"/>
    <w:rsid w:val="007549D2"/>
    <w:rsid w:val="0076677C"/>
    <w:rsid w:val="007E7E98"/>
    <w:rsid w:val="00836EDA"/>
    <w:rsid w:val="008B7DCA"/>
    <w:rsid w:val="008F4A1B"/>
    <w:rsid w:val="00913CF1"/>
    <w:rsid w:val="009173A4"/>
    <w:rsid w:val="00934189"/>
    <w:rsid w:val="009456FE"/>
    <w:rsid w:val="009618B5"/>
    <w:rsid w:val="00964F48"/>
    <w:rsid w:val="0097415E"/>
    <w:rsid w:val="0099486A"/>
    <w:rsid w:val="009C0888"/>
    <w:rsid w:val="009C4FC7"/>
    <w:rsid w:val="009D171E"/>
    <w:rsid w:val="009D7670"/>
    <w:rsid w:val="009E6058"/>
    <w:rsid w:val="00A17E77"/>
    <w:rsid w:val="00A34E1D"/>
    <w:rsid w:val="00A7712A"/>
    <w:rsid w:val="00AC0C30"/>
    <w:rsid w:val="00AF0359"/>
    <w:rsid w:val="00B2218F"/>
    <w:rsid w:val="00B32610"/>
    <w:rsid w:val="00B605EF"/>
    <w:rsid w:val="00B6567C"/>
    <w:rsid w:val="00B93E99"/>
    <w:rsid w:val="00B94C60"/>
    <w:rsid w:val="00BB695F"/>
    <w:rsid w:val="00BF6B95"/>
    <w:rsid w:val="00C03880"/>
    <w:rsid w:val="00C05D52"/>
    <w:rsid w:val="00C32DDD"/>
    <w:rsid w:val="00C473F8"/>
    <w:rsid w:val="00C871BE"/>
    <w:rsid w:val="00C925B2"/>
    <w:rsid w:val="00CA5DC1"/>
    <w:rsid w:val="00CE673D"/>
    <w:rsid w:val="00CF4D7C"/>
    <w:rsid w:val="00D754E9"/>
    <w:rsid w:val="00D90E5F"/>
    <w:rsid w:val="00D9183F"/>
    <w:rsid w:val="00DA2C6F"/>
    <w:rsid w:val="00DC7B95"/>
    <w:rsid w:val="00DD574F"/>
    <w:rsid w:val="00E04FDA"/>
    <w:rsid w:val="00E66E46"/>
    <w:rsid w:val="00E86F0F"/>
    <w:rsid w:val="00EF2EA6"/>
    <w:rsid w:val="00EF4227"/>
    <w:rsid w:val="00F36B6A"/>
    <w:rsid w:val="00F62F0D"/>
    <w:rsid w:val="00F84C08"/>
    <w:rsid w:val="00FC44A3"/>
    <w:rsid w:val="00FC45D0"/>
    <w:rsid w:val="00FC72A8"/>
    <w:rsid w:val="00FD2C12"/>
    <w:rsid w:val="00FD7A39"/>
    <w:rsid w:val="00FF6D4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ED212159-23B6-4B87-9890-E680287ACE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04FDA"/>
    <w:pPr>
      <w:spacing w:after="200" w:line="276" w:lineRule="auto"/>
    </w:pPr>
    <w:rPr>
      <w:rFonts w:cs="Calibri"/>
      <w:sz w:val="22"/>
      <w:szCs w:val="22"/>
      <w:lang w:eastAsia="en-US"/>
    </w:rPr>
  </w:style>
  <w:style w:type="paragraph" w:styleId="2">
    <w:name w:val="heading 2"/>
    <w:basedOn w:val="a"/>
    <w:link w:val="20"/>
    <w:uiPriority w:val="99"/>
    <w:qFormat/>
    <w:rsid w:val="00E04FDA"/>
    <w:pPr>
      <w:spacing w:after="0" w:line="360" w:lineRule="auto"/>
      <w:ind w:firstLine="709"/>
      <w:jc w:val="both"/>
      <w:outlineLvl w:val="1"/>
    </w:pPr>
    <w:rPr>
      <w:rFonts w:ascii="Times New Roman" w:eastAsia="@Arial Unicode MS" w:hAnsi="Times New Roman" w:cs="Times New Roman"/>
      <w:b/>
      <w:bCs/>
      <w:sz w:val="28"/>
      <w:szCs w:val="28"/>
      <w:lang w:eastAsia="ru-RU"/>
    </w:rPr>
  </w:style>
  <w:style w:type="paragraph" w:styleId="3">
    <w:name w:val="heading 3"/>
    <w:aliases w:val="Обычный 2"/>
    <w:basedOn w:val="a"/>
    <w:next w:val="a"/>
    <w:link w:val="30"/>
    <w:uiPriority w:val="99"/>
    <w:qFormat/>
    <w:rsid w:val="00E04FDA"/>
    <w:pPr>
      <w:spacing w:before="100" w:beforeAutospacing="1" w:after="100" w:afterAutospacing="1" w:line="240" w:lineRule="auto"/>
      <w:outlineLvl w:val="2"/>
    </w:pPr>
    <w:rPr>
      <w:rFonts w:ascii="Times New Roman" w:eastAsia="Times New Roman" w:hAnsi="Times New Roman" w:cs="Times New Roman"/>
      <w:b/>
      <w:b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link w:val="2"/>
    <w:uiPriority w:val="99"/>
    <w:locked/>
    <w:rsid w:val="00E04FDA"/>
    <w:rPr>
      <w:rFonts w:ascii="Times New Roman" w:eastAsia="@Arial Unicode MS" w:hAnsi="Times New Roman" w:cs="Times New Roman"/>
      <w:b/>
      <w:bCs/>
      <w:sz w:val="28"/>
      <w:szCs w:val="28"/>
      <w:lang w:eastAsia="ru-RU"/>
    </w:rPr>
  </w:style>
  <w:style w:type="character" w:customStyle="1" w:styleId="30">
    <w:name w:val="Заголовок 3 Знак"/>
    <w:aliases w:val="Обычный 2 Знак"/>
    <w:link w:val="3"/>
    <w:uiPriority w:val="99"/>
    <w:locked/>
    <w:rsid w:val="00E04FDA"/>
    <w:rPr>
      <w:rFonts w:ascii="Times New Roman" w:hAnsi="Times New Roman" w:cs="Times New Roman"/>
      <w:b/>
      <w:bCs/>
      <w:sz w:val="27"/>
      <w:szCs w:val="27"/>
      <w:lang w:eastAsia="ru-RU"/>
    </w:rPr>
  </w:style>
  <w:style w:type="paragraph" w:customStyle="1" w:styleId="Default">
    <w:name w:val="Default"/>
    <w:uiPriority w:val="99"/>
    <w:rsid w:val="00E04FDA"/>
    <w:pPr>
      <w:autoSpaceDE w:val="0"/>
      <w:autoSpaceDN w:val="0"/>
      <w:adjustRightInd w:val="0"/>
    </w:pPr>
    <w:rPr>
      <w:rFonts w:ascii="Arial" w:hAnsi="Arial" w:cs="Arial"/>
      <w:color w:val="000000"/>
      <w:sz w:val="24"/>
      <w:szCs w:val="24"/>
      <w:lang w:eastAsia="en-US"/>
    </w:rPr>
  </w:style>
  <w:style w:type="character" w:customStyle="1" w:styleId="Zag11">
    <w:name w:val="Zag_11"/>
    <w:uiPriority w:val="99"/>
    <w:rsid w:val="00E04FDA"/>
  </w:style>
  <w:style w:type="paragraph" w:styleId="a3">
    <w:name w:val="No Spacing"/>
    <w:link w:val="a4"/>
    <w:uiPriority w:val="99"/>
    <w:qFormat/>
    <w:rsid w:val="00E04FDA"/>
    <w:rPr>
      <w:rFonts w:eastAsia="Times New Roman" w:cs="Calibri"/>
      <w:sz w:val="22"/>
      <w:szCs w:val="22"/>
      <w:lang w:eastAsia="en-US"/>
    </w:rPr>
  </w:style>
  <w:style w:type="table" w:styleId="a5">
    <w:name w:val="Table Grid"/>
    <w:basedOn w:val="a1"/>
    <w:uiPriority w:val="99"/>
    <w:rsid w:val="00E04FDA"/>
    <w:rPr>
      <w:rFonts w:cs="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4">
    <w:name w:val="Без интервала Знак"/>
    <w:link w:val="a3"/>
    <w:uiPriority w:val="99"/>
    <w:locked/>
    <w:rsid w:val="00E04FDA"/>
    <w:rPr>
      <w:rFonts w:eastAsia="Times New Roman"/>
      <w:sz w:val="22"/>
      <w:szCs w:val="22"/>
      <w:lang w:val="ru-RU" w:eastAsia="en-US"/>
    </w:rPr>
  </w:style>
  <w:style w:type="character" w:styleId="a6">
    <w:name w:val="Strong"/>
    <w:uiPriority w:val="99"/>
    <w:qFormat/>
    <w:rsid w:val="00437539"/>
    <w:rPr>
      <w:b/>
      <w:bCs/>
    </w:rPr>
  </w:style>
  <w:style w:type="paragraph" w:styleId="a7">
    <w:name w:val="Body Text"/>
    <w:basedOn w:val="a"/>
    <w:link w:val="1"/>
    <w:uiPriority w:val="99"/>
    <w:rsid w:val="00B6567C"/>
    <w:pPr>
      <w:suppressAutoHyphens/>
      <w:spacing w:after="120" w:line="240" w:lineRule="auto"/>
    </w:pPr>
    <w:rPr>
      <w:rFonts w:ascii="Times New Roman" w:eastAsia="Times New Roman" w:hAnsi="Times New Roman" w:cs="Times New Roman"/>
      <w:sz w:val="24"/>
      <w:szCs w:val="24"/>
      <w:lang w:eastAsia="ar-SA"/>
    </w:rPr>
  </w:style>
  <w:style w:type="character" w:customStyle="1" w:styleId="1">
    <w:name w:val="Основной текст Знак1"/>
    <w:link w:val="a7"/>
    <w:uiPriority w:val="99"/>
    <w:locked/>
    <w:rsid w:val="00B6567C"/>
    <w:rPr>
      <w:rFonts w:ascii="Times New Roman" w:hAnsi="Times New Roman" w:cs="Times New Roman"/>
      <w:sz w:val="24"/>
      <w:szCs w:val="24"/>
      <w:lang w:eastAsia="ar-SA" w:bidi="ar-SA"/>
    </w:rPr>
  </w:style>
  <w:style w:type="character" w:customStyle="1" w:styleId="a8">
    <w:name w:val="Основной текст Знак"/>
    <w:uiPriority w:val="99"/>
    <w:semiHidden/>
    <w:rsid w:val="00B6567C"/>
    <w:rPr>
      <w:rFonts w:ascii="Calibri" w:hAnsi="Calibri" w:cs="Calibri"/>
    </w:rPr>
  </w:style>
  <w:style w:type="paragraph" w:styleId="a9">
    <w:name w:val="List Paragraph"/>
    <w:basedOn w:val="a"/>
    <w:uiPriority w:val="99"/>
    <w:qFormat/>
    <w:rsid w:val="00934189"/>
    <w:pPr>
      <w:ind w:left="720"/>
    </w:pPr>
  </w:style>
  <w:style w:type="paragraph" w:customStyle="1" w:styleId="ConsPlusNormal">
    <w:name w:val="ConsPlusNormal"/>
    <w:uiPriority w:val="99"/>
    <w:rsid w:val="00934189"/>
    <w:pPr>
      <w:widowControl w:val="0"/>
      <w:autoSpaceDE w:val="0"/>
      <w:autoSpaceDN w:val="0"/>
      <w:adjustRightInd w:val="0"/>
    </w:pPr>
    <w:rPr>
      <w:rFonts w:ascii="Arial" w:eastAsia="Times New Roman" w:hAnsi="Arial" w:cs="Arial"/>
    </w:rPr>
  </w:style>
  <w:style w:type="paragraph" w:styleId="aa">
    <w:name w:val="header"/>
    <w:basedOn w:val="a"/>
    <w:link w:val="ab"/>
    <w:uiPriority w:val="99"/>
    <w:semiHidden/>
    <w:rsid w:val="00CE673D"/>
    <w:pPr>
      <w:tabs>
        <w:tab w:val="center" w:pos="4677"/>
        <w:tab w:val="right" w:pos="9355"/>
      </w:tabs>
      <w:spacing w:after="0" w:line="240" w:lineRule="auto"/>
    </w:pPr>
  </w:style>
  <w:style w:type="character" w:customStyle="1" w:styleId="ab">
    <w:name w:val="Верхний колонтитул Знак"/>
    <w:link w:val="aa"/>
    <w:uiPriority w:val="99"/>
    <w:semiHidden/>
    <w:locked/>
    <w:rsid w:val="00CE673D"/>
    <w:rPr>
      <w:rFonts w:ascii="Calibri" w:hAnsi="Calibri" w:cs="Calibri"/>
    </w:rPr>
  </w:style>
  <w:style w:type="paragraph" w:styleId="ac">
    <w:name w:val="footer"/>
    <w:basedOn w:val="a"/>
    <w:link w:val="ad"/>
    <w:uiPriority w:val="99"/>
    <w:rsid w:val="00CE673D"/>
    <w:pPr>
      <w:tabs>
        <w:tab w:val="center" w:pos="4677"/>
        <w:tab w:val="right" w:pos="9355"/>
      </w:tabs>
      <w:spacing w:after="0" w:line="240" w:lineRule="auto"/>
    </w:pPr>
  </w:style>
  <w:style w:type="character" w:customStyle="1" w:styleId="ad">
    <w:name w:val="Нижний колонтитул Знак"/>
    <w:link w:val="ac"/>
    <w:uiPriority w:val="99"/>
    <w:locked/>
    <w:rsid w:val="00CE673D"/>
    <w:rPr>
      <w:rFonts w:ascii="Calibri" w:hAnsi="Calibri" w:cs="Calibri"/>
    </w:rPr>
  </w:style>
  <w:style w:type="paragraph" w:styleId="ae">
    <w:name w:val="Balloon Text"/>
    <w:basedOn w:val="a"/>
    <w:link w:val="af"/>
    <w:uiPriority w:val="99"/>
    <w:semiHidden/>
    <w:unhideWhenUsed/>
    <w:rsid w:val="00A7712A"/>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A7712A"/>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3" Type="http://schemas.openxmlformats.org/officeDocument/2006/relationships/settings" Target="settings.xml"/><Relationship Id="rId7" Type="http://schemas.openxmlformats.org/officeDocument/2006/relationships/image" Target="media/image1.tif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355</TotalTime>
  <Pages>31</Pages>
  <Words>8161</Words>
  <Characters>46521</Characters>
  <Application>Microsoft Office Word</Application>
  <DocSecurity>0</DocSecurity>
  <Lines>387</Lines>
  <Paragraphs>109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54573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школа</dc:creator>
  <cp:keywords/>
  <dc:description/>
  <cp:lastModifiedBy>Гулина</cp:lastModifiedBy>
  <cp:revision>39</cp:revision>
  <cp:lastPrinted>2017-02-08T10:56:00Z</cp:lastPrinted>
  <dcterms:created xsi:type="dcterms:W3CDTF">2017-01-26T10:28:00Z</dcterms:created>
  <dcterms:modified xsi:type="dcterms:W3CDTF">2017-07-23T16:47:00Z</dcterms:modified>
</cp:coreProperties>
</file>